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lang w:val="en-GB"/>
        </w:rPr>
      </w:sdtEndPr>
      <w:sdtContent>
        <w:p w14:paraId="4E8013D5" w14:textId="634A6B5D" w:rsidR="00D632D9" w:rsidRPr="00DE7645" w:rsidRDefault="004037BE" w:rsidP="000A74EA">
          <w:pPr>
            <w:pStyle w:val="NoSpacing"/>
            <w:spacing w:before="1540" w:after="240"/>
            <w:jc w:val="right"/>
            <w:rPr>
              <w:color w:val="4472C4" w:themeColor="accent1"/>
              <w:lang w:val="en-GB"/>
            </w:rPr>
          </w:pPr>
          <w:r>
            <w:rPr>
              <w:noProof/>
              <w:color w:val="4472C4" w:themeColor="accent1"/>
              <w:lang w:val="en-GB" w:eastAsia="en-GB"/>
            </w:rPr>
            <mc:AlternateContent>
              <mc:Choice Requires="wps">
                <w:drawing>
                  <wp:anchor distT="0" distB="0" distL="114300" distR="114300" simplePos="0" relativeHeight="251660288" behindDoc="0" locked="0" layoutInCell="1" allowOverlap="1" wp14:anchorId="3601A109" wp14:editId="2836E107">
                    <wp:simplePos x="0" y="0"/>
                    <wp:positionH relativeFrom="column">
                      <wp:posOffset>-58</wp:posOffset>
                    </wp:positionH>
                    <wp:positionV relativeFrom="paragraph">
                      <wp:posOffset>-111538</wp:posOffset>
                    </wp:positionV>
                    <wp:extent cx="6721434" cy="8948057"/>
                    <wp:effectExtent l="0" t="0" r="3810" b="5715"/>
                    <wp:wrapNone/>
                    <wp:docPr id="5" name="Text Box 5"/>
                    <wp:cNvGraphicFramePr/>
                    <a:graphic xmlns:a="http://schemas.openxmlformats.org/drawingml/2006/main">
                      <a:graphicData uri="http://schemas.microsoft.com/office/word/2010/wordprocessingShape">
                        <wps:wsp>
                          <wps:cNvSpPr txBox="1"/>
                          <wps:spPr>
                            <a:xfrm>
                              <a:off x="0" y="0"/>
                              <a:ext cx="6721434" cy="8948057"/>
                            </a:xfrm>
                            <a:prstGeom prst="rect">
                              <a:avLst/>
                            </a:prstGeom>
                            <a:solidFill>
                              <a:schemeClr val="lt1"/>
                            </a:solidFill>
                            <a:ln w="6350">
                              <a:noFill/>
                            </a:ln>
                          </wps:spPr>
                          <wps:txbx>
                            <w:txbxContent>
                              <w:p w14:paraId="605D69A4" w14:textId="77777777" w:rsidR="00070B23" w:rsidRDefault="00070B23" w:rsidP="0049600B">
                                <w:pPr>
                                  <w:jc w:val="center"/>
                                  <w:rPr>
                                    <w:rFonts w:ascii="Segoe UI" w:hAnsi="Segoe UI" w:cs="Segoe UI"/>
                                    <w:sz w:val="56"/>
                                    <w:szCs w:val="56"/>
                                  </w:rPr>
                                </w:pPr>
                              </w:p>
                              <w:p w14:paraId="7AAAB3FB" w14:textId="77777777" w:rsidR="00070B23" w:rsidRDefault="00070B23" w:rsidP="0049600B">
                                <w:pPr>
                                  <w:jc w:val="center"/>
                                  <w:rPr>
                                    <w:rFonts w:ascii="Segoe UI" w:hAnsi="Segoe UI" w:cs="Segoe UI"/>
                                    <w:sz w:val="56"/>
                                    <w:szCs w:val="56"/>
                                  </w:rPr>
                                </w:pPr>
                              </w:p>
                              <w:p w14:paraId="01C7AA9C" w14:textId="77777777" w:rsidR="00070B23" w:rsidRDefault="00070B23" w:rsidP="0049600B">
                                <w:pPr>
                                  <w:jc w:val="center"/>
                                  <w:rPr>
                                    <w:rFonts w:ascii="Segoe UI" w:hAnsi="Segoe UI" w:cs="Segoe UI"/>
                                    <w:sz w:val="56"/>
                                    <w:szCs w:val="56"/>
                                  </w:rPr>
                                </w:pPr>
                              </w:p>
                              <w:p w14:paraId="63E8D10D" w14:textId="77777777" w:rsidR="00070B23" w:rsidRDefault="00070B23" w:rsidP="0049600B">
                                <w:pPr>
                                  <w:jc w:val="center"/>
                                  <w:rPr>
                                    <w:rFonts w:ascii="Segoe UI" w:hAnsi="Segoe UI" w:cs="Segoe UI"/>
                                    <w:sz w:val="56"/>
                                    <w:szCs w:val="56"/>
                                  </w:rPr>
                                </w:pPr>
                              </w:p>
                              <w:p w14:paraId="75A8CA45" w14:textId="77777777" w:rsidR="00070B23" w:rsidRDefault="00070B23" w:rsidP="0049600B">
                                <w:pPr>
                                  <w:jc w:val="center"/>
                                  <w:rPr>
                                    <w:rFonts w:ascii="Segoe UI" w:hAnsi="Segoe UI" w:cs="Segoe UI"/>
                                    <w:sz w:val="56"/>
                                    <w:szCs w:val="56"/>
                                  </w:rPr>
                                </w:pPr>
                              </w:p>
                              <w:p w14:paraId="6764B525" w14:textId="77777777" w:rsidR="00070B23" w:rsidRDefault="00070B23" w:rsidP="0049600B">
                                <w:pPr>
                                  <w:jc w:val="center"/>
                                  <w:rPr>
                                    <w:rFonts w:ascii="Segoe UI" w:hAnsi="Segoe UI" w:cs="Segoe UI"/>
                                    <w:sz w:val="56"/>
                                    <w:szCs w:val="56"/>
                                  </w:rPr>
                                </w:pPr>
                              </w:p>
                              <w:p w14:paraId="1D8644DB" w14:textId="77777777" w:rsidR="00070B23" w:rsidRPr="00F2217D" w:rsidRDefault="00070B23" w:rsidP="0049600B">
                                <w:pPr>
                                  <w:jc w:val="center"/>
                                  <w:rPr>
                                    <w:rFonts w:ascii="Segoe UI" w:hAnsi="Segoe UI" w:cs="Segoe UI"/>
                                    <w:sz w:val="36"/>
                                    <w:szCs w:val="36"/>
                                  </w:rPr>
                                </w:pPr>
                              </w:p>
                              <w:p w14:paraId="1FE7A76B" w14:textId="200901B0" w:rsidR="00070B23" w:rsidRPr="00A15556" w:rsidRDefault="00070B23"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070B23" w:rsidRDefault="00070B23" w:rsidP="00F2217D">
                                <w:pPr>
                                  <w:spacing w:line="240" w:lineRule="auto"/>
                                  <w:jc w:val="center"/>
                                  <w:rPr>
                                    <w:rFonts w:ascii="Segoe UI" w:eastAsia="Times New Roman" w:hAnsi="Segoe UI" w:cs="Segoe UI"/>
                                    <w:b/>
                                    <w:sz w:val="36"/>
                                    <w:szCs w:val="36"/>
                                    <w:lang w:eastAsia="sl-SI"/>
                                  </w:rPr>
                                </w:pPr>
                              </w:p>
                              <w:p w14:paraId="304CFE33" w14:textId="49E45863" w:rsidR="00070B23" w:rsidRDefault="00070B23"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OPEN</w:t>
                                </w:r>
                                <w:r w:rsidRPr="003D16B7">
                                  <w:rPr>
                                    <w:rFonts w:ascii="Segoe UI" w:eastAsia="Times New Roman" w:hAnsi="Segoe UI" w:cs="Segoe UI"/>
                                    <w:b/>
                                    <w:szCs w:val="24"/>
                                    <w:lang w:eastAsia="ar-SA"/>
                                  </w:rPr>
                                  <w:t xml:space="preserve"> PROCEDURE </w:t>
                                </w:r>
                              </w:p>
                              <w:p w14:paraId="7197C607" w14:textId="1FFC22E4" w:rsidR="00070B23" w:rsidRPr="00A66352" w:rsidRDefault="00070B23" w:rsidP="00054F35">
                                <w:pPr>
                                  <w:shd w:val="clear" w:color="auto" w:fill="DEEAF6" w:themeFill="accent5" w:themeFillTint="33"/>
                                  <w:spacing w:line="240" w:lineRule="auto"/>
                                  <w:jc w:val="center"/>
                                  <w:rPr>
                                    <w:rFonts w:ascii="Segoe UI" w:eastAsia="Times New Roman" w:hAnsi="Segoe UI" w:cs="Segoe UI"/>
                                    <w:sz w:val="22"/>
                                    <w:lang w:eastAsia="ar-SA"/>
                                  </w:rPr>
                                </w:pPr>
                                <w:r w:rsidRPr="00427907">
                                  <w:rPr>
                                    <w:rFonts w:ascii="Segoe UI" w:eastAsia="Times New Roman" w:hAnsi="Segoe UI" w:cs="Segoe UI"/>
                                    <w:sz w:val="22"/>
                                    <w:lang w:eastAsia="ar-SA"/>
                                  </w:rPr>
                                  <w:t>Article 4</w:t>
                                </w:r>
                                <w:r>
                                  <w:rPr>
                                    <w:rFonts w:ascii="Segoe UI" w:eastAsia="Times New Roman" w:hAnsi="Segoe UI" w:cs="Segoe UI"/>
                                    <w:sz w:val="22"/>
                                    <w:lang w:eastAsia="ar-SA"/>
                                  </w:rPr>
                                  <w:t>0</w:t>
                                </w:r>
                              </w:p>
                              <w:p w14:paraId="6694E77D" w14:textId="1675C478" w:rsidR="00070B23" w:rsidRDefault="00070B23"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070B23" w:rsidRPr="00054F35" w:rsidRDefault="00070B23" w:rsidP="00054F35">
                                <w:pPr>
                                  <w:spacing w:line="240" w:lineRule="auto"/>
                                  <w:jc w:val="center"/>
                                  <w:rPr>
                                    <w:rFonts w:ascii="Segoe UI" w:eastAsia="Calibri" w:hAnsi="Segoe UI" w:cs="Segoe UI"/>
                                    <w:sz w:val="16"/>
                                    <w:szCs w:val="16"/>
                                    <w:lang w:val="pt-BR"/>
                                  </w:rPr>
                                </w:pPr>
                              </w:p>
                              <w:p w14:paraId="78C2E1AD" w14:textId="2CED49D5" w:rsidR="00070B23" w:rsidRPr="00BF5082" w:rsidRDefault="00070B23" w:rsidP="00BF5082">
                                <w:pPr>
                                  <w:shd w:val="clear" w:color="auto" w:fill="DEEAF6" w:themeFill="accent5" w:themeFillTint="33"/>
                                  <w:spacing w:line="240" w:lineRule="auto"/>
                                  <w:jc w:val="center"/>
                                  <w:rPr>
                                    <w:rFonts w:ascii="Segoe UI" w:hAnsi="Segoe UI" w:cs="Segoe UI"/>
                                    <w:b/>
                                    <w:szCs w:val="24"/>
                                  </w:rPr>
                                </w:pPr>
                                <w:r w:rsidRPr="00A147D2">
                                  <w:rPr>
                                    <w:rFonts w:ascii="Segoe UI" w:hAnsi="Segoe UI" w:cs="Segoe UI"/>
                                    <w:szCs w:val="24"/>
                                  </w:rPr>
                                  <w:t>»</w:t>
                                </w:r>
                                <w:bookmarkStart w:id="0" w:name="_Hlk198123194"/>
                                <w:r w:rsidRPr="00B23929">
                                  <w:rPr>
                                    <w:rFonts w:ascii="Segoe UI" w:hAnsi="Segoe UI" w:cs="Segoe UI"/>
                                    <w:b/>
                                    <w:szCs w:val="24"/>
                                  </w:rPr>
                                  <w:t xml:space="preserve">SUPPLY AND INSTALLATION </w:t>
                                </w:r>
                                <w:bookmarkEnd w:id="0"/>
                                <w:r>
                                  <w:rPr>
                                    <w:rFonts w:ascii="Segoe UI" w:hAnsi="Segoe UI" w:cs="Segoe UI"/>
                                    <w:b/>
                                    <w:szCs w:val="24"/>
                                  </w:rPr>
                                  <w:t>OF SINGLE CRYSTAL DIFFRACTOMETER</w:t>
                                </w:r>
                                <w:r w:rsidRPr="00A147D2">
                                  <w:rPr>
                                    <w:rFonts w:ascii="Segoe UI" w:hAnsi="Segoe UI" w:cs="Segoe UI"/>
                                    <w:szCs w:val="24"/>
                                  </w:rPr>
                                  <w:t>«</w:t>
                                </w:r>
                              </w:p>
                              <w:p w14:paraId="6758A926" w14:textId="05F0EF30" w:rsidR="00070B23" w:rsidRDefault="00070B23"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070B23" w:rsidRPr="00054F35" w:rsidRDefault="00070B23" w:rsidP="00054F35">
                                <w:pPr>
                                  <w:spacing w:line="240" w:lineRule="auto"/>
                                  <w:jc w:val="center"/>
                                  <w:rPr>
                                    <w:rFonts w:ascii="Segoe UI" w:eastAsia="Calibri" w:hAnsi="Segoe UI" w:cs="Segoe UI"/>
                                    <w:sz w:val="16"/>
                                    <w:szCs w:val="16"/>
                                    <w:lang w:val="pt-BR"/>
                                  </w:rPr>
                                </w:pPr>
                              </w:p>
                              <w:p w14:paraId="65669343" w14:textId="3B5897D7" w:rsidR="00070B23" w:rsidRPr="001C518B" w:rsidRDefault="00070B23" w:rsidP="002F0281">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Pr>
                                    <w:rFonts w:ascii="Segoe UI" w:eastAsia="Calibri" w:hAnsi="Segoe UI" w:cs="Segoe UI"/>
                                    <w:b/>
                                    <w:szCs w:val="24"/>
                                    <w:lang w:eastAsia="ar-SA"/>
                                  </w:rPr>
                                  <w:t>25</w:t>
                                </w:r>
                                <w:r w:rsidRPr="001C518B">
                                  <w:rPr>
                                    <w:rFonts w:ascii="Segoe UI" w:eastAsia="Calibri" w:hAnsi="Segoe UI" w:cs="Segoe UI"/>
                                    <w:b/>
                                    <w:szCs w:val="24"/>
                                    <w:lang w:eastAsia="ar-SA"/>
                                  </w:rPr>
                                  <w:t>/202</w:t>
                                </w:r>
                                <w:r>
                                  <w:rPr>
                                    <w:rFonts w:ascii="Segoe UI" w:eastAsia="Calibri" w:hAnsi="Segoe UI" w:cs="Segoe UI"/>
                                    <w:b/>
                                    <w:szCs w:val="24"/>
                                    <w:lang w:eastAsia="ar-SA"/>
                                  </w:rPr>
                                  <w:t>5</w:t>
                                </w:r>
                              </w:p>
                              <w:p w14:paraId="4FDA5325" w14:textId="534BF663" w:rsidR="00070B23" w:rsidRPr="00BB0E80" w:rsidRDefault="00070B23" w:rsidP="00BB0E80">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(internal reference number)</w:t>
                                </w:r>
                              </w:p>
                              <w:p w14:paraId="5D294AA7" w14:textId="77777777" w:rsidR="00070B23" w:rsidRDefault="00070B23" w:rsidP="005C50D7">
                                <w:pPr>
                                  <w:jc w:val="center"/>
                                  <w:rPr>
                                    <w:rFonts w:ascii="Segoe UI" w:hAnsi="Segoe UI" w:cs="Segoe UI"/>
                                    <w:b/>
                                    <w:szCs w:val="20"/>
                                  </w:rPr>
                                </w:pPr>
                              </w:p>
                              <w:p w14:paraId="6C5A5697" w14:textId="085247E3" w:rsidR="00070B23" w:rsidRDefault="00070B23" w:rsidP="005C50D7">
                                <w:pPr>
                                  <w:jc w:val="center"/>
                                  <w:rPr>
                                    <w:rFonts w:ascii="Segoe UI" w:hAnsi="Segoe UI" w:cs="Segoe UI"/>
                                    <w:b/>
                                    <w:szCs w:val="20"/>
                                  </w:rPr>
                                </w:pPr>
                              </w:p>
                              <w:p w14:paraId="579C86C3" w14:textId="2AEAC2A1" w:rsidR="00070B23" w:rsidRDefault="00070B23" w:rsidP="005C50D7">
                                <w:pPr>
                                  <w:jc w:val="center"/>
                                  <w:rPr>
                                    <w:rFonts w:ascii="Segoe UI" w:hAnsi="Segoe UI" w:cs="Segoe UI"/>
                                    <w:b/>
                                    <w:szCs w:val="20"/>
                                  </w:rPr>
                                </w:pPr>
                              </w:p>
                              <w:p w14:paraId="0B396186" w14:textId="335F0CA6" w:rsidR="00070B23" w:rsidRDefault="00070B23" w:rsidP="005C50D7">
                                <w:pPr>
                                  <w:jc w:val="center"/>
                                  <w:rPr>
                                    <w:rFonts w:ascii="Segoe UI" w:hAnsi="Segoe UI" w:cs="Segoe UI"/>
                                    <w:b/>
                                    <w:szCs w:val="20"/>
                                  </w:rPr>
                                </w:pPr>
                              </w:p>
                              <w:p w14:paraId="60751445" w14:textId="06977E5A" w:rsidR="00070B23" w:rsidRDefault="00070B23" w:rsidP="005C50D7">
                                <w:pPr>
                                  <w:jc w:val="center"/>
                                  <w:rPr>
                                    <w:rFonts w:ascii="Segoe UI" w:hAnsi="Segoe UI" w:cs="Segoe UI"/>
                                    <w:b/>
                                    <w:szCs w:val="20"/>
                                  </w:rPr>
                                </w:pPr>
                              </w:p>
                              <w:p w14:paraId="7CD6E9A8" w14:textId="77777777" w:rsidR="00070B23" w:rsidRDefault="00070B23" w:rsidP="005C50D7">
                                <w:pPr>
                                  <w:jc w:val="center"/>
                                  <w:rPr>
                                    <w:rFonts w:ascii="Segoe UI" w:hAnsi="Segoe UI" w:cs="Segoe UI"/>
                                    <w:b/>
                                    <w:szCs w:val="20"/>
                                  </w:rPr>
                                </w:pPr>
                              </w:p>
                              <w:p w14:paraId="669D4098" w14:textId="77777777" w:rsidR="00070B23" w:rsidRDefault="00070B23" w:rsidP="005C50D7">
                                <w:pPr>
                                  <w:jc w:val="center"/>
                                  <w:rPr>
                                    <w:rFonts w:ascii="Segoe UI" w:hAnsi="Segoe UI" w:cs="Segoe UI"/>
                                    <w:b/>
                                    <w:szCs w:val="20"/>
                                  </w:rPr>
                                </w:pPr>
                              </w:p>
                              <w:p w14:paraId="0E58E7A3" w14:textId="2F42A658" w:rsidR="00070B23" w:rsidRPr="005C50D7" w:rsidRDefault="00691F7B" w:rsidP="005C50D7">
                                <w:pPr>
                                  <w:jc w:val="center"/>
                                  <w:rPr>
                                    <w:rFonts w:ascii="Segoe UI" w:hAnsi="Segoe UI" w:cs="Segoe UI"/>
                                    <w:b/>
                                    <w:szCs w:val="20"/>
                                  </w:rPr>
                                </w:pPr>
                                <w:proofErr w:type="spellStart"/>
                                <w:r>
                                  <w:rPr>
                                    <w:rFonts w:ascii="Segoe UI" w:hAnsi="Segoe UI" w:cs="Segoe UI"/>
                                    <w:b/>
                                    <w:szCs w:val="20"/>
                                  </w:rPr>
                                  <w:t>June</w:t>
                                </w:r>
                                <w:proofErr w:type="spellEnd"/>
                                <w:r w:rsidR="00070B23">
                                  <w:rPr>
                                    <w:rFonts w:ascii="Segoe UI" w:hAnsi="Segoe UI" w:cs="Segoe UI"/>
                                    <w:b/>
                                    <w:szCs w:val="20"/>
                                  </w:rPr>
                                  <w:t xml:space="preserve"> 2025</w:t>
                                </w:r>
                              </w:p>
                              <w:p w14:paraId="72610374" w14:textId="46A401AC" w:rsidR="00070B23" w:rsidRDefault="00070B23" w:rsidP="005C50D7">
                                <w:pPr>
                                  <w:rPr>
                                    <w:rFonts w:ascii="Arial" w:hAnsi="Arial" w:cs="Arial"/>
                                    <w:b/>
                                    <w:bCs/>
                                    <w:sz w:val="36"/>
                                    <w:szCs w:val="36"/>
                                    <w:lang w:eastAsia="sl-SI"/>
                                  </w:rPr>
                                </w:pPr>
                              </w:p>
                              <w:p w14:paraId="1CE10C89" w14:textId="77777777" w:rsidR="00070B23" w:rsidRDefault="00070B23" w:rsidP="005C50D7">
                                <w:pPr>
                                  <w:rPr>
                                    <w:rFonts w:ascii="Arial" w:hAnsi="Arial" w:cs="Arial"/>
                                    <w:b/>
                                    <w:bCs/>
                                    <w:sz w:val="36"/>
                                    <w:szCs w:val="36"/>
                                    <w:lang w:eastAsia="sl-SI"/>
                                  </w:rPr>
                                </w:pPr>
                              </w:p>
                              <w:p w14:paraId="209C4966" w14:textId="77777777" w:rsidR="00070B23" w:rsidRDefault="00070B23" w:rsidP="004037BE">
                                <w:pPr>
                                  <w:jc w:val="center"/>
                                  <w:rPr>
                                    <w:rFonts w:ascii="Segoe UI" w:hAnsi="Segoe UI" w:cs="Segoe UI"/>
                                    <w:b/>
                                    <w:szCs w:val="20"/>
                                  </w:rPr>
                                </w:pPr>
                              </w:p>
                              <w:p w14:paraId="11257ADF" w14:textId="77777777" w:rsidR="00070B23" w:rsidRDefault="00070B23" w:rsidP="004037BE">
                                <w:pPr>
                                  <w:jc w:val="center"/>
                                  <w:rPr>
                                    <w:rFonts w:ascii="Segoe UI" w:hAnsi="Segoe UI" w:cs="Segoe UI"/>
                                    <w:b/>
                                    <w:szCs w:val="20"/>
                                  </w:rPr>
                                </w:pPr>
                              </w:p>
                              <w:p w14:paraId="7CF56482" w14:textId="77777777" w:rsidR="00070B23" w:rsidRDefault="00070B23" w:rsidP="004037BE">
                                <w:pPr>
                                  <w:jc w:val="center"/>
                                  <w:rPr>
                                    <w:rFonts w:ascii="Segoe UI" w:hAnsi="Segoe UI" w:cs="Segoe UI"/>
                                    <w:b/>
                                    <w:szCs w:val="20"/>
                                  </w:rPr>
                                </w:pPr>
                              </w:p>
                              <w:p w14:paraId="293E9CA5" w14:textId="77777777" w:rsidR="00070B23" w:rsidRDefault="00070B23" w:rsidP="004037BE">
                                <w:pPr>
                                  <w:jc w:val="center"/>
                                  <w:rPr>
                                    <w:rFonts w:ascii="Segoe UI" w:hAnsi="Segoe UI" w:cs="Segoe UI"/>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margin-top:-8.8pt;width:529.25pt;height:704.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" fillcolor="white [3201]" stroked="f" strokeweight=".5pt">
                    <v:textbox>
                      <w:txbxContent>
                        <w:p w14:paraId="605D69A4" w14:textId="77777777" w:rsidR="00070B23" w:rsidRDefault="00070B23" w:rsidP="0049600B">
                          <w:pPr>
                            <w:jc w:val="center"/>
                            <w:rPr>
                              <w:rFonts w:ascii="Segoe UI" w:hAnsi="Segoe UI" w:cs="Segoe UI"/>
                              <w:sz w:val="56"/>
                              <w:szCs w:val="56"/>
                            </w:rPr>
                          </w:pPr>
                        </w:p>
                        <w:p w14:paraId="7AAAB3FB" w14:textId="77777777" w:rsidR="00070B23" w:rsidRDefault="00070B23" w:rsidP="0049600B">
                          <w:pPr>
                            <w:jc w:val="center"/>
                            <w:rPr>
                              <w:rFonts w:ascii="Segoe UI" w:hAnsi="Segoe UI" w:cs="Segoe UI"/>
                              <w:sz w:val="56"/>
                              <w:szCs w:val="56"/>
                            </w:rPr>
                          </w:pPr>
                        </w:p>
                        <w:p w14:paraId="01C7AA9C" w14:textId="77777777" w:rsidR="00070B23" w:rsidRDefault="00070B23" w:rsidP="0049600B">
                          <w:pPr>
                            <w:jc w:val="center"/>
                            <w:rPr>
                              <w:rFonts w:ascii="Segoe UI" w:hAnsi="Segoe UI" w:cs="Segoe UI"/>
                              <w:sz w:val="56"/>
                              <w:szCs w:val="56"/>
                            </w:rPr>
                          </w:pPr>
                        </w:p>
                        <w:p w14:paraId="63E8D10D" w14:textId="77777777" w:rsidR="00070B23" w:rsidRDefault="00070B23" w:rsidP="0049600B">
                          <w:pPr>
                            <w:jc w:val="center"/>
                            <w:rPr>
                              <w:rFonts w:ascii="Segoe UI" w:hAnsi="Segoe UI" w:cs="Segoe UI"/>
                              <w:sz w:val="56"/>
                              <w:szCs w:val="56"/>
                            </w:rPr>
                          </w:pPr>
                        </w:p>
                        <w:p w14:paraId="75A8CA45" w14:textId="77777777" w:rsidR="00070B23" w:rsidRDefault="00070B23" w:rsidP="0049600B">
                          <w:pPr>
                            <w:jc w:val="center"/>
                            <w:rPr>
                              <w:rFonts w:ascii="Segoe UI" w:hAnsi="Segoe UI" w:cs="Segoe UI"/>
                              <w:sz w:val="56"/>
                              <w:szCs w:val="56"/>
                            </w:rPr>
                          </w:pPr>
                        </w:p>
                        <w:p w14:paraId="6764B525" w14:textId="77777777" w:rsidR="00070B23" w:rsidRDefault="00070B23" w:rsidP="0049600B">
                          <w:pPr>
                            <w:jc w:val="center"/>
                            <w:rPr>
                              <w:rFonts w:ascii="Segoe UI" w:hAnsi="Segoe UI" w:cs="Segoe UI"/>
                              <w:sz w:val="56"/>
                              <w:szCs w:val="56"/>
                            </w:rPr>
                          </w:pPr>
                        </w:p>
                        <w:p w14:paraId="1D8644DB" w14:textId="77777777" w:rsidR="00070B23" w:rsidRPr="00F2217D" w:rsidRDefault="00070B23" w:rsidP="0049600B">
                          <w:pPr>
                            <w:jc w:val="center"/>
                            <w:rPr>
                              <w:rFonts w:ascii="Segoe UI" w:hAnsi="Segoe UI" w:cs="Segoe UI"/>
                              <w:sz w:val="36"/>
                              <w:szCs w:val="36"/>
                            </w:rPr>
                          </w:pPr>
                        </w:p>
                        <w:p w14:paraId="1FE7A76B" w14:textId="200901B0" w:rsidR="00070B23" w:rsidRPr="00A15556" w:rsidRDefault="00070B23"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070B23" w:rsidRDefault="00070B23" w:rsidP="00F2217D">
                          <w:pPr>
                            <w:spacing w:line="240" w:lineRule="auto"/>
                            <w:jc w:val="center"/>
                            <w:rPr>
                              <w:rFonts w:ascii="Segoe UI" w:eastAsia="Times New Roman" w:hAnsi="Segoe UI" w:cs="Segoe UI"/>
                              <w:b/>
                              <w:sz w:val="36"/>
                              <w:szCs w:val="36"/>
                              <w:lang w:eastAsia="sl-SI"/>
                            </w:rPr>
                          </w:pPr>
                        </w:p>
                        <w:p w14:paraId="304CFE33" w14:textId="49E45863" w:rsidR="00070B23" w:rsidRDefault="00070B23"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OPEN</w:t>
                          </w:r>
                          <w:r w:rsidRPr="003D16B7">
                            <w:rPr>
                              <w:rFonts w:ascii="Segoe UI" w:eastAsia="Times New Roman" w:hAnsi="Segoe UI" w:cs="Segoe UI"/>
                              <w:b/>
                              <w:szCs w:val="24"/>
                              <w:lang w:eastAsia="ar-SA"/>
                            </w:rPr>
                            <w:t xml:space="preserve"> PROCEDURE </w:t>
                          </w:r>
                        </w:p>
                        <w:p w14:paraId="7197C607" w14:textId="1FFC22E4" w:rsidR="00070B23" w:rsidRPr="00A66352" w:rsidRDefault="00070B23" w:rsidP="00054F35">
                          <w:pPr>
                            <w:shd w:val="clear" w:color="auto" w:fill="DEEAF6" w:themeFill="accent5" w:themeFillTint="33"/>
                            <w:spacing w:line="240" w:lineRule="auto"/>
                            <w:jc w:val="center"/>
                            <w:rPr>
                              <w:rFonts w:ascii="Segoe UI" w:eastAsia="Times New Roman" w:hAnsi="Segoe UI" w:cs="Segoe UI"/>
                              <w:sz w:val="22"/>
                              <w:lang w:eastAsia="ar-SA"/>
                            </w:rPr>
                          </w:pPr>
                          <w:r w:rsidRPr="00427907">
                            <w:rPr>
                              <w:rFonts w:ascii="Segoe UI" w:eastAsia="Times New Roman" w:hAnsi="Segoe UI" w:cs="Segoe UI"/>
                              <w:sz w:val="22"/>
                              <w:lang w:eastAsia="ar-SA"/>
                            </w:rPr>
                            <w:t>Article 4</w:t>
                          </w:r>
                          <w:r>
                            <w:rPr>
                              <w:rFonts w:ascii="Segoe UI" w:eastAsia="Times New Roman" w:hAnsi="Segoe UI" w:cs="Segoe UI"/>
                              <w:sz w:val="22"/>
                              <w:lang w:eastAsia="ar-SA"/>
                            </w:rPr>
                            <w:t>0</w:t>
                          </w:r>
                        </w:p>
                        <w:p w14:paraId="6694E77D" w14:textId="1675C478" w:rsidR="00070B23" w:rsidRDefault="00070B23"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070B23" w:rsidRPr="00054F35" w:rsidRDefault="00070B23" w:rsidP="00054F35">
                          <w:pPr>
                            <w:spacing w:line="240" w:lineRule="auto"/>
                            <w:jc w:val="center"/>
                            <w:rPr>
                              <w:rFonts w:ascii="Segoe UI" w:eastAsia="Calibri" w:hAnsi="Segoe UI" w:cs="Segoe UI"/>
                              <w:sz w:val="16"/>
                              <w:szCs w:val="16"/>
                              <w:lang w:val="pt-BR"/>
                            </w:rPr>
                          </w:pPr>
                        </w:p>
                        <w:p w14:paraId="78C2E1AD" w14:textId="2CED49D5" w:rsidR="00070B23" w:rsidRPr="00BF5082" w:rsidRDefault="00070B23" w:rsidP="00BF5082">
                          <w:pPr>
                            <w:shd w:val="clear" w:color="auto" w:fill="DEEAF6" w:themeFill="accent5" w:themeFillTint="33"/>
                            <w:spacing w:line="240" w:lineRule="auto"/>
                            <w:jc w:val="center"/>
                            <w:rPr>
                              <w:rFonts w:ascii="Segoe UI" w:hAnsi="Segoe UI" w:cs="Segoe UI"/>
                              <w:b/>
                              <w:szCs w:val="24"/>
                            </w:rPr>
                          </w:pPr>
                          <w:r w:rsidRPr="00A147D2">
                            <w:rPr>
                              <w:rFonts w:ascii="Segoe UI" w:hAnsi="Segoe UI" w:cs="Segoe UI"/>
                              <w:szCs w:val="24"/>
                            </w:rPr>
                            <w:t>»</w:t>
                          </w:r>
                          <w:bookmarkStart w:id="1" w:name="_Hlk198123194"/>
                          <w:r w:rsidRPr="00B23929">
                            <w:rPr>
                              <w:rFonts w:ascii="Segoe UI" w:hAnsi="Segoe UI" w:cs="Segoe UI"/>
                              <w:b/>
                              <w:szCs w:val="24"/>
                            </w:rPr>
                            <w:t xml:space="preserve">SUPPLY AND INSTALLATION </w:t>
                          </w:r>
                          <w:bookmarkEnd w:id="1"/>
                          <w:r>
                            <w:rPr>
                              <w:rFonts w:ascii="Segoe UI" w:hAnsi="Segoe UI" w:cs="Segoe UI"/>
                              <w:b/>
                              <w:szCs w:val="24"/>
                            </w:rPr>
                            <w:t>OF SINGLE CRYSTAL DIFFRACTOMETER</w:t>
                          </w:r>
                          <w:r w:rsidRPr="00A147D2">
                            <w:rPr>
                              <w:rFonts w:ascii="Segoe UI" w:hAnsi="Segoe UI" w:cs="Segoe UI"/>
                              <w:szCs w:val="24"/>
                            </w:rPr>
                            <w:t>«</w:t>
                          </w:r>
                        </w:p>
                        <w:p w14:paraId="6758A926" w14:textId="05F0EF30" w:rsidR="00070B23" w:rsidRDefault="00070B23"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070B23" w:rsidRPr="00054F35" w:rsidRDefault="00070B23" w:rsidP="00054F35">
                          <w:pPr>
                            <w:spacing w:line="240" w:lineRule="auto"/>
                            <w:jc w:val="center"/>
                            <w:rPr>
                              <w:rFonts w:ascii="Segoe UI" w:eastAsia="Calibri" w:hAnsi="Segoe UI" w:cs="Segoe UI"/>
                              <w:sz w:val="16"/>
                              <w:szCs w:val="16"/>
                              <w:lang w:val="pt-BR"/>
                            </w:rPr>
                          </w:pPr>
                        </w:p>
                        <w:p w14:paraId="65669343" w14:textId="3B5897D7" w:rsidR="00070B23" w:rsidRPr="001C518B" w:rsidRDefault="00070B23" w:rsidP="002F0281">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Pr>
                              <w:rFonts w:ascii="Segoe UI" w:eastAsia="Calibri" w:hAnsi="Segoe UI" w:cs="Segoe UI"/>
                              <w:b/>
                              <w:szCs w:val="24"/>
                              <w:lang w:eastAsia="ar-SA"/>
                            </w:rPr>
                            <w:t>25</w:t>
                          </w:r>
                          <w:r w:rsidRPr="001C518B">
                            <w:rPr>
                              <w:rFonts w:ascii="Segoe UI" w:eastAsia="Calibri" w:hAnsi="Segoe UI" w:cs="Segoe UI"/>
                              <w:b/>
                              <w:szCs w:val="24"/>
                              <w:lang w:eastAsia="ar-SA"/>
                            </w:rPr>
                            <w:t>/202</w:t>
                          </w:r>
                          <w:r>
                            <w:rPr>
                              <w:rFonts w:ascii="Segoe UI" w:eastAsia="Calibri" w:hAnsi="Segoe UI" w:cs="Segoe UI"/>
                              <w:b/>
                              <w:szCs w:val="24"/>
                              <w:lang w:eastAsia="ar-SA"/>
                            </w:rPr>
                            <w:t>5</w:t>
                          </w:r>
                        </w:p>
                        <w:p w14:paraId="4FDA5325" w14:textId="534BF663" w:rsidR="00070B23" w:rsidRPr="00BB0E80" w:rsidRDefault="00070B23" w:rsidP="00BB0E80">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(internal reference number)</w:t>
                          </w:r>
                        </w:p>
                        <w:p w14:paraId="5D294AA7" w14:textId="77777777" w:rsidR="00070B23" w:rsidRDefault="00070B23" w:rsidP="005C50D7">
                          <w:pPr>
                            <w:jc w:val="center"/>
                            <w:rPr>
                              <w:rFonts w:ascii="Segoe UI" w:hAnsi="Segoe UI" w:cs="Segoe UI"/>
                              <w:b/>
                              <w:szCs w:val="20"/>
                            </w:rPr>
                          </w:pPr>
                        </w:p>
                        <w:p w14:paraId="6C5A5697" w14:textId="085247E3" w:rsidR="00070B23" w:rsidRDefault="00070B23" w:rsidP="005C50D7">
                          <w:pPr>
                            <w:jc w:val="center"/>
                            <w:rPr>
                              <w:rFonts w:ascii="Segoe UI" w:hAnsi="Segoe UI" w:cs="Segoe UI"/>
                              <w:b/>
                              <w:szCs w:val="20"/>
                            </w:rPr>
                          </w:pPr>
                        </w:p>
                        <w:p w14:paraId="579C86C3" w14:textId="2AEAC2A1" w:rsidR="00070B23" w:rsidRDefault="00070B23" w:rsidP="005C50D7">
                          <w:pPr>
                            <w:jc w:val="center"/>
                            <w:rPr>
                              <w:rFonts w:ascii="Segoe UI" w:hAnsi="Segoe UI" w:cs="Segoe UI"/>
                              <w:b/>
                              <w:szCs w:val="20"/>
                            </w:rPr>
                          </w:pPr>
                        </w:p>
                        <w:p w14:paraId="0B396186" w14:textId="335F0CA6" w:rsidR="00070B23" w:rsidRDefault="00070B23" w:rsidP="005C50D7">
                          <w:pPr>
                            <w:jc w:val="center"/>
                            <w:rPr>
                              <w:rFonts w:ascii="Segoe UI" w:hAnsi="Segoe UI" w:cs="Segoe UI"/>
                              <w:b/>
                              <w:szCs w:val="20"/>
                            </w:rPr>
                          </w:pPr>
                        </w:p>
                        <w:p w14:paraId="60751445" w14:textId="06977E5A" w:rsidR="00070B23" w:rsidRDefault="00070B23" w:rsidP="005C50D7">
                          <w:pPr>
                            <w:jc w:val="center"/>
                            <w:rPr>
                              <w:rFonts w:ascii="Segoe UI" w:hAnsi="Segoe UI" w:cs="Segoe UI"/>
                              <w:b/>
                              <w:szCs w:val="20"/>
                            </w:rPr>
                          </w:pPr>
                        </w:p>
                        <w:p w14:paraId="7CD6E9A8" w14:textId="77777777" w:rsidR="00070B23" w:rsidRDefault="00070B23" w:rsidP="005C50D7">
                          <w:pPr>
                            <w:jc w:val="center"/>
                            <w:rPr>
                              <w:rFonts w:ascii="Segoe UI" w:hAnsi="Segoe UI" w:cs="Segoe UI"/>
                              <w:b/>
                              <w:szCs w:val="20"/>
                            </w:rPr>
                          </w:pPr>
                        </w:p>
                        <w:p w14:paraId="669D4098" w14:textId="77777777" w:rsidR="00070B23" w:rsidRDefault="00070B23" w:rsidP="005C50D7">
                          <w:pPr>
                            <w:jc w:val="center"/>
                            <w:rPr>
                              <w:rFonts w:ascii="Segoe UI" w:hAnsi="Segoe UI" w:cs="Segoe UI"/>
                              <w:b/>
                              <w:szCs w:val="20"/>
                            </w:rPr>
                          </w:pPr>
                        </w:p>
                        <w:p w14:paraId="0E58E7A3" w14:textId="2F42A658" w:rsidR="00070B23" w:rsidRPr="005C50D7" w:rsidRDefault="00691F7B" w:rsidP="005C50D7">
                          <w:pPr>
                            <w:jc w:val="center"/>
                            <w:rPr>
                              <w:rFonts w:ascii="Segoe UI" w:hAnsi="Segoe UI" w:cs="Segoe UI"/>
                              <w:b/>
                              <w:szCs w:val="20"/>
                            </w:rPr>
                          </w:pPr>
                          <w:proofErr w:type="spellStart"/>
                          <w:r>
                            <w:rPr>
                              <w:rFonts w:ascii="Segoe UI" w:hAnsi="Segoe UI" w:cs="Segoe UI"/>
                              <w:b/>
                              <w:szCs w:val="20"/>
                            </w:rPr>
                            <w:t>June</w:t>
                          </w:r>
                          <w:proofErr w:type="spellEnd"/>
                          <w:r w:rsidR="00070B23">
                            <w:rPr>
                              <w:rFonts w:ascii="Segoe UI" w:hAnsi="Segoe UI" w:cs="Segoe UI"/>
                              <w:b/>
                              <w:szCs w:val="20"/>
                            </w:rPr>
                            <w:t xml:space="preserve"> 2025</w:t>
                          </w:r>
                        </w:p>
                        <w:p w14:paraId="72610374" w14:textId="46A401AC" w:rsidR="00070B23" w:rsidRDefault="00070B23" w:rsidP="005C50D7">
                          <w:pPr>
                            <w:rPr>
                              <w:rFonts w:ascii="Arial" w:hAnsi="Arial" w:cs="Arial"/>
                              <w:b/>
                              <w:bCs/>
                              <w:sz w:val="36"/>
                              <w:szCs w:val="36"/>
                              <w:lang w:eastAsia="sl-SI"/>
                            </w:rPr>
                          </w:pPr>
                        </w:p>
                        <w:p w14:paraId="1CE10C89" w14:textId="77777777" w:rsidR="00070B23" w:rsidRDefault="00070B23" w:rsidP="005C50D7">
                          <w:pPr>
                            <w:rPr>
                              <w:rFonts w:ascii="Arial" w:hAnsi="Arial" w:cs="Arial"/>
                              <w:b/>
                              <w:bCs/>
                              <w:sz w:val="36"/>
                              <w:szCs w:val="36"/>
                              <w:lang w:eastAsia="sl-SI"/>
                            </w:rPr>
                          </w:pPr>
                        </w:p>
                        <w:p w14:paraId="209C4966" w14:textId="77777777" w:rsidR="00070B23" w:rsidRDefault="00070B23" w:rsidP="004037BE">
                          <w:pPr>
                            <w:jc w:val="center"/>
                            <w:rPr>
                              <w:rFonts w:ascii="Segoe UI" w:hAnsi="Segoe UI" w:cs="Segoe UI"/>
                              <w:b/>
                              <w:szCs w:val="20"/>
                            </w:rPr>
                          </w:pPr>
                        </w:p>
                        <w:p w14:paraId="11257ADF" w14:textId="77777777" w:rsidR="00070B23" w:rsidRDefault="00070B23" w:rsidP="004037BE">
                          <w:pPr>
                            <w:jc w:val="center"/>
                            <w:rPr>
                              <w:rFonts w:ascii="Segoe UI" w:hAnsi="Segoe UI" w:cs="Segoe UI"/>
                              <w:b/>
                              <w:szCs w:val="20"/>
                            </w:rPr>
                          </w:pPr>
                        </w:p>
                        <w:p w14:paraId="7CF56482" w14:textId="77777777" w:rsidR="00070B23" w:rsidRDefault="00070B23" w:rsidP="004037BE">
                          <w:pPr>
                            <w:jc w:val="center"/>
                            <w:rPr>
                              <w:rFonts w:ascii="Segoe UI" w:hAnsi="Segoe UI" w:cs="Segoe UI"/>
                              <w:b/>
                              <w:szCs w:val="20"/>
                            </w:rPr>
                          </w:pPr>
                        </w:p>
                        <w:p w14:paraId="293E9CA5" w14:textId="77777777" w:rsidR="00070B23" w:rsidRDefault="00070B23" w:rsidP="004037BE">
                          <w:pPr>
                            <w:jc w:val="center"/>
                            <w:rPr>
                              <w:rFonts w:ascii="Segoe UI" w:hAnsi="Segoe UI" w:cs="Segoe UI"/>
                              <w:b/>
                              <w:szCs w:val="20"/>
                            </w:rPr>
                          </w:pPr>
                        </w:p>
                      </w:txbxContent>
                    </v:textbox>
                  </v:shape>
                </w:pict>
              </mc:Fallback>
            </mc:AlternateContent>
          </w:r>
          <w:r w:rsidR="00A66352">
            <w:rPr>
              <w:noProof/>
              <w:color w:val="4472C4" w:themeColor="accent1"/>
              <w:lang w:val="en-GB" w:eastAsia="en-GB"/>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7AAFAC"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2" o:title="" recolor="t" rotate="t" type="frame"/>
                  </v:rect>
                </w:pict>
              </mc:Fallback>
            </mc:AlternateContent>
          </w:r>
        </w:p>
        <w:p w14:paraId="2285A7A6" w14:textId="77777777" w:rsidR="00D632D9" w:rsidRPr="00DE7645" w:rsidRDefault="00D632D9" w:rsidP="000C5C55">
          <w:pPr>
            <w:pStyle w:val="NoSpacing"/>
            <w:spacing w:before="480"/>
            <w:jc w:val="center"/>
            <w:rPr>
              <w:color w:val="4472C4" w:themeColor="accent1"/>
              <w:lang w:val="en-GB"/>
            </w:rPr>
          </w:pPr>
        </w:p>
        <w:p w14:paraId="7C7D59E7" w14:textId="62CD45FF" w:rsidR="00D632D9" w:rsidRPr="00DE7645" w:rsidRDefault="00D632D9" w:rsidP="000C5C55">
          <w:pPr>
            <w:spacing w:line="240" w:lineRule="auto"/>
            <w:rPr>
              <w:lang w:val="en-GB"/>
            </w:rPr>
          </w:pPr>
          <w:r w:rsidRPr="00DE7645">
            <w:rPr>
              <w:lang w:val="en-GB"/>
            </w:rPr>
            <w:br w:type="page"/>
          </w:r>
        </w:p>
      </w:sdtContent>
    </w:sdt>
    <w:p w14:paraId="6FEEE182" w14:textId="08F4BC8B" w:rsidR="005209CC" w:rsidRPr="00DE7645" w:rsidRDefault="00CB3D76" w:rsidP="00C2797A">
      <w:pPr>
        <w:pStyle w:val="TOCHeading"/>
        <w:shd w:val="clear" w:color="auto" w:fill="DEEAF6" w:themeFill="accent5" w:themeFillTint="33"/>
        <w:spacing w:before="0" w:line="240" w:lineRule="auto"/>
        <w:jc w:val="both"/>
        <w:rPr>
          <w:rFonts w:ascii="Segoe UI" w:hAnsi="Segoe UI" w:cs="Segoe UI"/>
          <w:color w:val="auto"/>
          <w:sz w:val="32"/>
          <w:szCs w:val="32"/>
          <w:lang w:val="en-GB"/>
        </w:rPr>
      </w:pPr>
      <w:r w:rsidRPr="00DE7645">
        <w:rPr>
          <w:rFonts w:ascii="Segoe UI" w:hAnsi="Segoe UI" w:cs="Segoe UI"/>
          <w:color w:val="auto"/>
          <w:sz w:val="32"/>
          <w:szCs w:val="32"/>
          <w:lang w:val="en-GB"/>
        </w:rPr>
        <w:lastRenderedPageBreak/>
        <w:t>CONTENTS</w:t>
      </w:r>
    </w:p>
    <w:p w14:paraId="666D1EFB" w14:textId="560EF0C4" w:rsidR="008F755B" w:rsidRPr="00DE7645" w:rsidRDefault="005209CC" w:rsidP="008F755B">
      <w:pPr>
        <w:pStyle w:val="TOC1"/>
        <w:rPr>
          <w:noProof w:val="0"/>
          <w:lang w:val="en-GB"/>
        </w:rPr>
      </w:pPr>
      <w:r w:rsidRPr="00DE7645">
        <w:rPr>
          <w:rFonts w:eastAsia="Calibri"/>
          <w:bCs/>
          <w:caps/>
          <w:noProof w:val="0"/>
          <w:lang w:val="en-GB"/>
        </w:rPr>
        <w:fldChar w:fldCharType="begin"/>
      </w:r>
      <w:r w:rsidRPr="00DE7645">
        <w:rPr>
          <w:noProof w:val="0"/>
          <w:lang w:val="en-GB"/>
        </w:rPr>
        <w:instrText xml:space="preserve"> TOC \o "1-5" \h \z \u </w:instrText>
      </w:r>
      <w:r w:rsidRPr="00DE7645">
        <w:rPr>
          <w:rFonts w:eastAsia="Calibri"/>
          <w:bCs/>
          <w:caps/>
          <w:noProof w:val="0"/>
          <w:lang w:val="en-GB"/>
        </w:rPr>
        <w:fldChar w:fldCharType="separate"/>
      </w:r>
    </w:p>
    <w:p w14:paraId="16377C4D" w14:textId="77777777" w:rsidR="00CB3D76" w:rsidRPr="00DE7645" w:rsidRDefault="00CB3D76" w:rsidP="00CB3D76">
      <w:pPr>
        <w:rPr>
          <w:lang w:val="en-GB"/>
        </w:rPr>
      </w:pPr>
    </w:p>
    <w:p w14:paraId="0D42715C" w14:textId="6EE41A0C" w:rsidR="002F0281" w:rsidRPr="00DE7645" w:rsidRDefault="005209CC" w:rsidP="00340E70">
      <w:pPr>
        <w:numPr>
          <w:ilvl w:val="0"/>
          <w:numId w:val="20"/>
        </w:numPr>
        <w:spacing w:line="240" w:lineRule="auto"/>
        <w:rPr>
          <w:rFonts w:ascii="Segoe UI" w:eastAsia="Times New Roman" w:hAnsi="Segoe UI" w:cs="Segoe UI"/>
          <w:b/>
          <w:szCs w:val="24"/>
          <w:lang w:val="en-GB" w:eastAsia="sl-SI"/>
        </w:rPr>
      </w:pPr>
      <w:r w:rsidRPr="00DE7645">
        <w:rPr>
          <w:rFonts w:ascii="Segoe UI" w:hAnsi="Segoe UI" w:cs="Segoe UI"/>
          <w:sz w:val="22"/>
          <w:lang w:val="en-GB"/>
        </w:rPr>
        <w:fldChar w:fldCharType="end"/>
      </w:r>
      <w:r w:rsidR="002F0281" w:rsidRPr="00DE7645">
        <w:rPr>
          <w:rFonts w:ascii="Segoe UI" w:eastAsia="Times New Roman" w:hAnsi="Segoe UI" w:cs="Segoe UI"/>
          <w:b/>
          <w:szCs w:val="24"/>
          <w:lang w:val="en-GB" w:eastAsia="sl-SI"/>
        </w:rPr>
        <w:t xml:space="preserve">Invitations to tender </w:t>
      </w:r>
    </w:p>
    <w:p w14:paraId="49037F1C" w14:textId="77777777" w:rsidR="002F0281" w:rsidRPr="00DE7645" w:rsidRDefault="002F0281" w:rsidP="002F0281">
      <w:pPr>
        <w:spacing w:line="240" w:lineRule="auto"/>
        <w:rPr>
          <w:rFonts w:ascii="Segoe UI" w:eastAsia="Times New Roman" w:hAnsi="Segoe UI" w:cs="Segoe UI"/>
          <w:b/>
          <w:szCs w:val="24"/>
          <w:lang w:val="en-GB" w:eastAsia="sl-SI"/>
        </w:rPr>
      </w:pPr>
    </w:p>
    <w:p w14:paraId="263020DA" w14:textId="77777777" w:rsidR="002F0281" w:rsidRPr="00DE7645" w:rsidRDefault="002F0281" w:rsidP="00340E70">
      <w:pPr>
        <w:numPr>
          <w:ilvl w:val="0"/>
          <w:numId w:val="20"/>
        </w:numPr>
        <w:spacing w:line="240" w:lineRule="auto"/>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 xml:space="preserve">Instructions for the bidders </w:t>
      </w:r>
    </w:p>
    <w:p w14:paraId="1F691035" w14:textId="77777777" w:rsidR="002F0281" w:rsidRPr="00DE7645" w:rsidRDefault="002F0281" w:rsidP="002F0281">
      <w:pPr>
        <w:spacing w:line="240" w:lineRule="auto"/>
        <w:rPr>
          <w:rFonts w:ascii="Segoe UI" w:eastAsia="Times New Roman" w:hAnsi="Segoe UI" w:cs="Segoe UI"/>
          <w:b/>
          <w:szCs w:val="24"/>
          <w:lang w:val="en-GB" w:eastAsia="sl-SI"/>
        </w:rPr>
      </w:pPr>
    </w:p>
    <w:p w14:paraId="1C9F7FE5" w14:textId="77777777" w:rsidR="002F0281" w:rsidRPr="00DE7645" w:rsidRDefault="002F0281" w:rsidP="00340E70">
      <w:pPr>
        <w:numPr>
          <w:ilvl w:val="0"/>
          <w:numId w:val="20"/>
        </w:numPr>
        <w:spacing w:line="240" w:lineRule="auto"/>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Technical documentation of the public tender</w:t>
      </w:r>
    </w:p>
    <w:p w14:paraId="2DFA4856" w14:textId="77777777" w:rsidR="002F0281" w:rsidRPr="00DE7645" w:rsidRDefault="002F0281" w:rsidP="002F0281">
      <w:pPr>
        <w:spacing w:line="240" w:lineRule="auto"/>
        <w:ind w:left="720"/>
        <w:rPr>
          <w:rFonts w:ascii="Segoe UI" w:eastAsia="Times New Roman" w:hAnsi="Segoe UI" w:cs="Segoe UI"/>
          <w:b/>
          <w:szCs w:val="24"/>
          <w:lang w:val="en-GB" w:eastAsia="sl-SI"/>
        </w:rPr>
      </w:pPr>
    </w:p>
    <w:p w14:paraId="75B5E467" w14:textId="77777777" w:rsidR="002F0281" w:rsidRPr="00DE7645" w:rsidRDefault="002F0281" w:rsidP="00340E70">
      <w:pPr>
        <w:numPr>
          <w:ilvl w:val="0"/>
          <w:numId w:val="20"/>
        </w:numPr>
        <w:spacing w:line="240" w:lineRule="auto"/>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The bid (Proforma invoice) – FORM 1</w:t>
      </w:r>
    </w:p>
    <w:p w14:paraId="5E084977" w14:textId="77777777" w:rsidR="002F0281" w:rsidRPr="00DE7645" w:rsidRDefault="002F0281" w:rsidP="002F0281">
      <w:pPr>
        <w:spacing w:line="240" w:lineRule="auto"/>
        <w:ind w:left="720"/>
        <w:rPr>
          <w:rFonts w:ascii="Segoe UI" w:eastAsia="Times New Roman" w:hAnsi="Segoe UI" w:cs="Segoe UI"/>
          <w:b/>
          <w:szCs w:val="24"/>
          <w:lang w:val="en-GB" w:eastAsia="sl-SI"/>
        </w:rPr>
      </w:pPr>
    </w:p>
    <w:p w14:paraId="7EF7326B" w14:textId="77777777" w:rsidR="002F0281" w:rsidRPr="00DE7645" w:rsidRDefault="002F0281" w:rsidP="00340E70">
      <w:pPr>
        <w:numPr>
          <w:ilvl w:val="0"/>
          <w:numId w:val="20"/>
        </w:numPr>
        <w:spacing w:line="240" w:lineRule="auto"/>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Details about the bidder – FORM 2</w:t>
      </w:r>
    </w:p>
    <w:p w14:paraId="6C562B0E" w14:textId="77777777" w:rsidR="002F0281" w:rsidRPr="00DE7645" w:rsidRDefault="002F0281" w:rsidP="002F0281">
      <w:pPr>
        <w:spacing w:line="240" w:lineRule="auto"/>
        <w:ind w:left="720"/>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General data about the bidder and the consortium – FORM 2.1</w:t>
      </w:r>
    </w:p>
    <w:p w14:paraId="40BE9F6A" w14:textId="77777777" w:rsidR="002F0281" w:rsidRPr="00DE7645" w:rsidRDefault="002F0281" w:rsidP="002F0281">
      <w:pPr>
        <w:spacing w:line="240" w:lineRule="auto"/>
        <w:ind w:left="720"/>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Acting with subcontractors/without subcontractors – FORM 3</w:t>
      </w:r>
    </w:p>
    <w:p w14:paraId="6BF66B90" w14:textId="77777777" w:rsidR="002F0281" w:rsidRPr="00DE7645" w:rsidRDefault="002F0281" w:rsidP="002F0281">
      <w:pPr>
        <w:spacing w:line="240" w:lineRule="auto"/>
        <w:ind w:left="720"/>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The subcontractor’s authorisation to direct payments made by the contracting authority to the subcontractor(s) and consent – FORM 3.1</w:t>
      </w:r>
    </w:p>
    <w:p w14:paraId="67896D25" w14:textId="77777777" w:rsidR="002F0281" w:rsidRPr="00DE7645" w:rsidRDefault="002F0281" w:rsidP="002F0281">
      <w:pPr>
        <w:spacing w:line="240" w:lineRule="auto"/>
        <w:ind w:left="708"/>
        <w:rPr>
          <w:rFonts w:ascii="Segoe UI" w:eastAsia="Times New Roman" w:hAnsi="Segoe UI" w:cs="Segoe UI"/>
          <w:b/>
          <w:szCs w:val="24"/>
          <w:lang w:val="en-GB" w:eastAsia="sl-SI"/>
        </w:rPr>
      </w:pPr>
    </w:p>
    <w:p w14:paraId="41294A8D" w14:textId="5EB36B34" w:rsidR="002F0281" w:rsidRPr="00DE7645" w:rsidRDefault="002F0281" w:rsidP="00340E70">
      <w:pPr>
        <w:numPr>
          <w:ilvl w:val="0"/>
          <w:numId w:val="20"/>
        </w:numPr>
        <w:spacing w:line="240" w:lineRule="auto"/>
        <w:jc w:val="both"/>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 xml:space="preserve">Forms for establishing the capacities of a bidder </w:t>
      </w:r>
    </w:p>
    <w:p w14:paraId="681DCFB9" w14:textId="0A102B38" w:rsidR="002F0281" w:rsidRPr="00DE7645" w:rsidRDefault="002F0281" w:rsidP="00340E70">
      <w:pPr>
        <w:numPr>
          <w:ilvl w:val="0"/>
          <w:numId w:val="21"/>
        </w:numPr>
        <w:tabs>
          <w:tab w:val="num" w:pos="1080"/>
        </w:tabs>
        <w:spacing w:line="240" w:lineRule="auto"/>
        <w:ind w:left="1080"/>
        <w:rPr>
          <w:rFonts w:ascii="Segoe UI" w:eastAsia="Times New Roman" w:hAnsi="Segoe UI" w:cs="Segoe UI"/>
          <w:b/>
          <w:bCs/>
          <w:szCs w:val="24"/>
          <w:lang w:val="en-GB" w:eastAsia="sl-SI"/>
        </w:rPr>
      </w:pPr>
      <w:r w:rsidRPr="00DE7645">
        <w:rPr>
          <w:rFonts w:ascii="Segoe UI" w:eastAsia="Times New Roman" w:hAnsi="Segoe UI" w:cs="Segoe UI"/>
          <w:b/>
          <w:bCs/>
          <w:szCs w:val="24"/>
          <w:lang w:val="en-GB" w:eastAsia="sl-SI"/>
        </w:rPr>
        <w:t>ESPD form</w:t>
      </w:r>
    </w:p>
    <w:p w14:paraId="32D17915" w14:textId="77777777" w:rsidR="002F0281" w:rsidRPr="00DE7645" w:rsidRDefault="002F0281" w:rsidP="002F0281">
      <w:pPr>
        <w:spacing w:line="240" w:lineRule="auto"/>
        <w:rPr>
          <w:rFonts w:ascii="Segoe UI" w:eastAsia="Times New Roman" w:hAnsi="Segoe UI" w:cs="Segoe UI"/>
          <w:szCs w:val="20"/>
          <w:lang w:val="en-GB" w:eastAsia="sl-SI"/>
        </w:rPr>
      </w:pPr>
    </w:p>
    <w:p w14:paraId="291ED779" w14:textId="6A561B26" w:rsidR="002F0281" w:rsidRPr="00DE7645" w:rsidRDefault="002F0281" w:rsidP="00340E70">
      <w:pPr>
        <w:numPr>
          <w:ilvl w:val="0"/>
          <w:numId w:val="20"/>
        </w:numPr>
        <w:spacing w:line="240" w:lineRule="auto"/>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Sample contract</w:t>
      </w:r>
      <w:r w:rsidRPr="00DE7645">
        <w:rPr>
          <w:rFonts w:ascii="Segoe UI" w:eastAsia="Times New Roman" w:hAnsi="Segoe UI" w:cs="Segoe UI"/>
          <w:szCs w:val="24"/>
          <w:lang w:val="en-GB" w:eastAsia="sl-SI"/>
        </w:rPr>
        <w:t xml:space="preserve"> </w:t>
      </w:r>
      <w:r w:rsidRPr="00DE7645">
        <w:rPr>
          <w:rFonts w:ascii="Segoe UI" w:eastAsia="Times New Roman" w:hAnsi="Segoe UI" w:cs="Segoe UI"/>
          <w:b/>
          <w:szCs w:val="24"/>
          <w:lang w:val="en-GB" w:eastAsia="sl-SI"/>
        </w:rPr>
        <w:t xml:space="preserve">– FORM </w:t>
      </w:r>
      <w:r w:rsidR="004C3A1E">
        <w:rPr>
          <w:rFonts w:ascii="Segoe UI" w:eastAsia="Times New Roman" w:hAnsi="Segoe UI" w:cs="Segoe UI"/>
          <w:b/>
          <w:szCs w:val="24"/>
          <w:lang w:val="en-GB" w:eastAsia="sl-SI"/>
        </w:rPr>
        <w:t>4</w:t>
      </w:r>
    </w:p>
    <w:p w14:paraId="1C86F966" w14:textId="011A798D" w:rsidR="006B7FFD" w:rsidRPr="00DE7645" w:rsidRDefault="006B7FFD" w:rsidP="008F68A0">
      <w:pPr>
        <w:tabs>
          <w:tab w:val="left" w:pos="1608"/>
        </w:tabs>
        <w:rPr>
          <w:rFonts w:ascii="Segoe UI" w:hAnsi="Segoe UI" w:cs="Segoe UI"/>
          <w:sz w:val="22"/>
          <w:lang w:val="en-GB"/>
        </w:rPr>
      </w:pPr>
    </w:p>
    <w:p w14:paraId="4A0E4412" w14:textId="77777777" w:rsidR="00C47CBE" w:rsidRPr="00C47CBE" w:rsidRDefault="00C47CBE" w:rsidP="00340E70">
      <w:pPr>
        <w:numPr>
          <w:ilvl w:val="0"/>
          <w:numId w:val="20"/>
        </w:numPr>
        <w:spacing w:line="240" w:lineRule="auto"/>
        <w:rPr>
          <w:rFonts w:ascii="Arial" w:eastAsia="Times New Roman" w:hAnsi="Arial" w:cs="Times New Roman"/>
          <w:b/>
          <w:szCs w:val="24"/>
          <w:lang w:val="en-US" w:eastAsia="sl-SI"/>
        </w:rPr>
      </w:pPr>
      <w:r w:rsidRPr="00C47CBE">
        <w:rPr>
          <w:rFonts w:ascii="Arial" w:eastAsia="Times New Roman" w:hAnsi="Arial" w:cs="Times New Roman"/>
          <w:b/>
          <w:szCs w:val="24"/>
          <w:lang w:val="en-US" w:eastAsia="sl-SI"/>
        </w:rPr>
        <w:t>Appendixes:</w:t>
      </w:r>
    </w:p>
    <w:p w14:paraId="20563930" w14:textId="77777777" w:rsidR="00C47CBE" w:rsidRPr="00C47CBE" w:rsidRDefault="00C47CBE" w:rsidP="00C47CBE">
      <w:pPr>
        <w:spacing w:line="240" w:lineRule="auto"/>
        <w:jc w:val="both"/>
        <w:rPr>
          <w:rFonts w:ascii="Arial" w:eastAsia="Times New Roman" w:hAnsi="Arial" w:cs="Arial"/>
          <w:b/>
          <w:sz w:val="10"/>
          <w:szCs w:val="10"/>
          <w:lang w:val="en-GB"/>
        </w:rPr>
      </w:pPr>
    </w:p>
    <w:p w14:paraId="26DCA754" w14:textId="13C76BE0" w:rsidR="00C47CBE" w:rsidRPr="00C47CBE" w:rsidRDefault="00C47CBE" w:rsidP="00340E70">
      <w:pPr>
        <w:numPr>
          <w:ilvl w:val="0"/>
          <w:numId w:val="23"/>
        </w:numPr>
        <w:spacing w:line="240" w:lineRule="auto"/>
        <w:rPr>
          <w:rFonts w:ascii="Segoe UI" w:eastAsia="Times New Roman" w:hAnsi="Segoe UI" w:cs="Segoe UI"/>
          <w:szCs w:val="24"/>
          <w:lang w:eastAsia="sl-SI"/>
        </w:rPr>
      </w:pPr>
      <w:r w:rsidRPr="00C47CBE">
        <w:rPr>
          <w:rFonts w:ascii="Segoe UI" w:eastAsia="Times New Roman" w:hAnsi="Segoe UI" w:cs="Segoe UI"/>
          <w:szCs w:val="24"/>
          <w:lang w:val="en-GB" w:eastAsia="ar-SA"/>
        </w:rPr>
        <w:t xml:space="preserve">APPENDIX 1: </w:t>
      </w:r>
      <w:r w:rsidR="00A5021B" w:rsidRPr="00A5021B">
        <w:rPr>
          <w:rFonts w:ascii="Segoe UI" w:eastAsia="Times New Roman" w:hAnsi="Segoe UI" w:cs="Segoe UI"/>
          <w:szCs w:val="24"/>
          <w:lang w:val="en-GB" w:eastAsia="ar-SA"/>
        </w:rPr>
        <w:t>Acceptance certificate for public tender</w:t>
      </w:r>
    </w:p>
    <w:p w14:paraId="7A0C0087" w14:textId="77777777" w:rsidR="00C47CBE" w:rsidRPr="00C47CBE" w:rsidRDefault="00C47CBE" w:rsidP="00340E70">
      <w:pPr>
        <w:numPr>
          <w:ilvl w:val="0"/>
          <w:numId w:val="23"/>
        </w:numPr>
        <w:spacing w:line="240" w:lineRule="auto"/>
        <w:rPr>
          <w:rFonts w:ascii="Segoe UI" w:eastAsia="Times New Roman" w:hAnsi="Segoe UI" w:cs="Segoe UI"/>
          <w:szCs w:val="24"/>
          <w:lang w:eastAsia="sl-SI"/>
        </w:rPr>
      </w:pPr>
      <w:r w:rsidRPr="00C47CBE">
        <w:rPr>
          <w:rFonts w:ascii="Segoe UI" w:eastAsia="Times New Roman" w:hAnsi="Segoe UI" w:cs="Segoe UI"/>
          <w:szCs w:val="24"/>
          <w:lang w:val="en-GB" w:eastAsia="ar-SA"/>
        </w:rPr>
        <w:t xml:space="preserve">APPENDIX 2: A statement with details about the natural and legal entities </w:t>
      </w:r>
    </w:p>
    <w:p w14:paraId="397D3208" w14:textId="77777777" w:rsidR="00C47CBE" w:rsidRPr="00C47CBE" w:rsidRDefault="00C47CBE" w:rsidP="00C47CBE">
      <w:pPr>
        <w:spacing w:line="240" w:lineRule="auto"/>
        <w:ind w:left="1212"/>
        <w:rPr>
          <w:rFonts w:ascii="Segoe UI" w:eastAsia="Times New Roman" w:hAnsi="Segoe UI" w:cs="Segoe UI"/>
          <w:szCs w:val="24"/>
          <w:lang w:val="en-GB" w:eastAsia="ar-SA"/>
        </w:rPr>
      </w:pPr>
      <w:r w:rsidRPr="00C47CBE">
        <w:rPr>
          <w:rFonts w:ascii="Segoe UI" w:eastAsia="Times New Roman" w:hAnsi="Segoe UI" w:cs="Segoe UI"/>
          <w:szCs w:val="24"/>
          <w:lang w:val="en-GB" w:eastAsia="ar-SA"/>
        </w:rPr>
        <w:t xml:space="preserve">                      owned by the bidder</w:t>
      </w:r>
    </w:p>
    <w:p w14:paraId="6FB5D23D" w14:textId="2D4F5AF5" w:rsidR="006B7FFD" w:rsidRPr="00DE7645" w:rsidRDefault="006B7FFD" w:rsidP="008F68A0">
      <w:pPr>
        <w:tabs>
          <w:tab w:val="left" w:pos="1608"/>
        </w:tabs>
        <w:rPr>
          <w:rFonts w:ascii="Segoe UI" w:hAnsi="Segoe UI" w:cs="Segoe UI"/>
          <w:sz w:val="22"/>
          <w:lang w:val="en-GB"/>
        </w:rPr>
      </w:pPr>
    </w:p>
    <w:p w14:paraId="5861447D" w14:textId="268D674C" w:rsidR="006B7FFD" w:rsidRPr="00DE7645" w:rsidRDefault="006B7FFD" w:rsidP="008F68A0">
      <w:pPr>
        <w:tabs>
          <w:tab w:val="left" w:pos="1608"/>
        </w:tabs>
        <w:rPr>
          <w:rFonts w:ascii="Segoe UI" w:hAnsi="Segoe UI" w:cs="Segoe UI"/>
          <w:sz w:val="22"/>
          <w:lang w:val="en-GB"/>
        </w:rPr>
      </w:pPr>
    </w:p>
    <w:p w14:paraId="19C09A11" w14:textId="0CE32E48" w:rsidR="006B7FFD" w:rsidRPr="00DE7645" w:rsidRDefault="006B7FFD" w:rsidP="008F68A0">
      <w:pPr>
        <w:tabs>
          <w:tab w:val="left" w:pos="1608"/>
        </w:tabs>
        <w:rPr>
          <w:rFonts w:ascii="Segoe UI" w:hAnsi="Segoe UI" w:cs="Segoe UI"/>
          <w:sz w:val="22"/>
          <w:lang w:val="en-GB"/>
        </w:rPr>
      </w:pPr>
    </w:p>
    <w:p w14:paraId="02734B2A" w14:textId="1C1736EB" w:rsidR="006B7FFD" w:rsidRPr="00DE7645" w:rsidRDefault="006B7FFD" w:rsidP="008F68A0">
      <w:pPr>
        <w:tabs>
          <w:tab w:val="left" w:pos="1608"/>
        </w:tabs>
        <w:rPr>
          <w:rFonts w:ascii="Segoe UI" w:hAnsi="Segoe UI" w:cs="Segoe UI"/>
          <w:sz w:val="22"/>
          <w:lang w:val="en-GB"/>
        </w:rPr>
      </w:pPr>
    </w:p>
    <w:p w14:paraId="41A292BD" w14:textId="14E44470" w:rsidR="006B7FFD" w:rsidRPr="00DE7645" w:rsidRDefault="006B7FFD" w:rsidP="008F68A0">
      <w:pPr>
        <w:tabs>
          <w:tab w:val="left" w:pos="1608"/>
        </w:tabs>
        <w:rPr>
          <w:rFonts w:ascii="Segoe UI" w:hAnsi="Segoe UI" w:cs="Segoe UI"/>
          <w:sz w:val="22"/>
          <w:lang w:val="en-GB"/>
        </w:rPr>
      </w:pPr>
    </w:p>
    <w:p w14:paraId="1422461F" w14:textId="01E8C70B" w:rsidR="006B7FFD" w:rsidRPr="00DE7645" w:rsidRDefault="006B7FFD" w:rsidP="008F68A0">
      <w:pPr>
        <w:tabs>
          <w:tab w:val="left" w:pos="1608"/>
        </w:tabs>
        <w:rPr>
          <w:rFonts w:ascii="Segoe UI" w:hAnsi="Segoe UI" w:cs="Segoe UI"/>
          <w:sz w:val="22"/>
          <w:lang w:val="en-GB"/>
        </w:rPr>
      </w:pPr>
    </w:p>
    <w:p w14:paraId="5A2891D0" w14:textId="616EC7D5" w:rsidR="006B7FFD" w:rsidRPr="00DE7645" w:rsidRDefault="006B7FFD" w:rsidP="008F68A0">
      <w:pPr>
        <w:tabs>
          <w:tab w:val="left" w:pos="1608"/>
        </w:tabs>
        <w:rPr>
          <w:rFonts w:ascii="Segoe UI" w:hAnsi="Segoe UI" w:cs="Segoe UI"/>
          <w:sz w:val="22"/>
          <w:lang w:val="en-GB"/>
        </w:rPr>
      </w:pPr>
    </w:p>
    <w:p w14:paraId="71F51D1A" w14:textId="636A6FC5" w:rsidR="006B7FFD" w:rsidRPr="00DE7645" w:rsidRDefault="006B7FFD" w:rsidP="008F68A0">
      <w:pPr>
        <w:tabs>
          <w:tab w:val="left" w:pos="1608"/>
        </w:tabs>
        <w:rPr>
          <w:rFonts w:ascii="Segoe UI" w:hAnsi="Segoe UI" w:cs="Segoe UI"/>
          <w:sz w:val="22"/>
          <w:lang w:val="en-GB"/>
        </w:rPr>
      </w:pPr>
    </w:p>
    <w:p w14:paraId="054EC631" w14:textId="3A15EF50" w:rsidR="006B7FFD" w:rsidRPr="00DE7645" w:rsidRDefault="006B7FFD" w:rsidP="008F68A0">
      <w:pPr>
        <w:tabs>
          <w:tab w:val="left" w:pos="1608"/>
        </w:tabs>
        <w:rPr>
          <w:rFonts w:ascii="Segoe UI" w:hAnsi="Segoe UI" w:cs="Segoe UI"/>
          <w:sz w:val="22"/>
          <w:lang w:val="en-GB"/>
        </w:rPr>
      </w:pPr>
    </w:p>
    <w:p w14:paraId="768A9BAA" w14:textId="3E82AD2A" w:rsidR="006B7FFD" w:rsidRPr="00DE7645" w:rsidRDefault="006B7FFD" w:rsidP="008F68A0">
      <w:pPr>
        <w:tabs>
          <w:tab w:val="left" w:pos="1608"/>
        </w:tabs>
        <w:rPr>
          <w:rFonts w:ascii="Segoe UI" w:hAnsi="Segoe UI" w:cs="Segoe UI"/>
          <w:sz w:val="22"/>
          <w:lang w:val="en-GB"/>
        </w:rPr>
      </w:pPr>
    </w:p>
    <w:p w14:paraId="3639E705" w14:textId="66607E96" w:rsidR="006B7FFD" w:rsidRPr="00DE7645" w:rsidRDefault="006B7FFD" w:rsidP="008F68A0">
      <w:pPr>
        <w:tabs>
          <w:tab w:val="left" w:pos="1608"/>
        </w:tabs>
        <w:rPr>
          <w:rFonts w:ascii="Segoe UI" w:hAnsi="Segoe UI" w:cs="Segoe UI"/>
          <w:sz w:val="22"/>
          <w:lang w:val="en-GB"/>
        </w:rPr>
      </w:pPr>
    </w:p>
    <w:p w14:paraId="1EE51D2E" w14:textId="569D3BA3" w:rsidR="006B7FFD" w:rsidRPr="00DE7645" w:rsidRDefault="006B7FFD" w:rsidP="008F68A0">
      <w:pPr>
        <w:tabs>
          <w:tab w:val="left" w:pos="1608"/>
        </w:tabs>
        <w:rPr>
          <w:rFonts w:ascii="Segoe UI" w:hAnsi="Segoe UI" w:cs="Segoe UI"/>
          <w:sz w:val="22"/>
          <w:lang w:val="en-GB"/>
        </w:rPr>
      </w:pPr>
    </w:p>
    <w:p w14:paraId="6905B275" w14:textId="1A9C0EF8" w:rsidR="006B7FFD" w:rsidRPr="00DE7645" w:rsidRDefault="006B7FFD" w:rsidP="008F68A0">
      <w:pPr>
        <w:tabs>
          <w:tab w:val="left" w:pos="1608"/>
        </w:tabs>
        <w:rPr>
          <w:rFonts w:ascii="Segoe UI" w:hAnsi="Segoe UI" w:cs="Segoe UI"/>
          <w:sz w:val="22"/>
          <w:lang w:val="en-GB"/>
        </w:rPr>
      </w:pPr>
    </w:p>
    <w:p w14:paraId="6FF6F91D" w14:textId="70BFB023" w:rsidR="006B7FFD" w:rsidRPr="00DE7645" w:rsidRDefault="006B7FFD" w:rsidP="008F68A0">
      <w:pPr>
        <w:tabs>
          <w:tab w:val="left" w:pos="1608"/>
        </w:tabs>
        <w:rPr>
          <w:rFonts w:ascii="Segoe UI" w:hAnsi="Segoe UI" w:cs="Segoe UI"/>
          <w:sz w:val="22"/>
          <w:lang w:val="en-GB"/>
        </w:rPr>
      </w:pPr>
    </w:p>
    <w:p w14:paraId="04D5306B" w14:textId="01AF3C89" w:rsidR="006B7FFD" w:rsidRPr="00DE7645" w:rsidRDefault="006B7FFD" w:rsidP="008F68A0">
      <w:pPr>
        <w:tabs>
          <w:tab w:val="left" w:pos="1608"/>
        </w:tabs>
        <w:rPr>
          <w:rFonts w:ascii="Segoe UI" w:hAnsi="Segoe UI" w:cs="Segoe UI"/>
          <w:sz w:val="22"/>
          <w:lang w:val="en-GB"/>
        </w:rPr>
      </w:pPr>
    </w:p>
    <w:p w14:paraId="419A7561" w14:textId="5D95E114" w:rsidR="006B7FFD" w:rsidRPr="00DE7645" w:rsidRDefault="006B7FFD" w:rsidP="008F68A0">
      <w:pPr>
        <w:tabs>
          <w:tab w:val="left" w:pos="1608"/>
        </w:tabs>
        <w:rPr>
          <w:rFonts w:ascii="Segoe UI" w:hAnsi="Segoe UI" w:cs="Segoe UI"/>
          <w:sz w:val="22"/>
          <w:lang w:val="en-GB"/>
        </w:rPr>
      </w:pPr>
    </w:p>
    <w:p w14:paraId="3B899A44" w14:textId="77777777" w:rsidR="007313A0" w:rsidRPr="00DE7645" w:rsidRDefault="007313A0" w:rsidP="008F68A0">
      <w:pPr>
        <w:tabs>
          <w:tab w:val="left" w:pos="1608"/>
        </w:tabs>
        <w:rPr>
          <w:sz w:val="2"/>
          <w:szCs w:val="2"/>
          <w:lang w:val="en-GB"/>
        </w:rPr>
      </w:pPr>
    </w:p>
    <w:p w14:paraId="28EFE730" w14:textId="1BB28E1D" w:rsidR="00F2217D" w:rsidRPr="00DE7645"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lang w:val="en-GB"/>
        </w:rPr>
      </w:pPr>
      <w:bookmarkStart w:id="2" w:name="_Toc92966417"/>
      <w:r w:rsidRPr="00DE7645">
        <w:rPr>
          <w:rFonts w:ascii="Segoe UI" w:hAnsi="Segoe UI" w:cs="Segoe UI"/>
          <w:sz w:val="32"/>
          <w:szCs w:val="32"/>
          <w:lang w:val="en-GB"/>
        </w:rPr>
        <w:lastRenderedPageBreak/>
        <w:t>1</w:t>
      </w:r>
      <w:r w:rsidR="008F68A0" w:rsidRPr="00DE7645">
        <w:rPr>
          <w:rFonts w:ascii="Segoe UI" w:hAnsi="Segoe UI" w:cs="Segoe UI"/>
          <w:sz w:val="32"/>
          <w:szCs w:val="32"/>
          <w:lang w:val="en-GB"/>
        </w:rPr>
        <w:t xml:space="preserve">. </w:t>
      </w:r>
      <w:r w:rsidRPr="00DE7645">
        <w:rPr>
          <w:rFonts w:ascii="Segoe UI" w:hAnsi="Segoe UI" w:cs="Segoe UI"/>
          <w:sz w:val="32"/>
          <w:szCs w:val="32"/>
          <w:lang w:val="en-GB"/>
        </w:rPr>
        <w:t xml:space="preserve"> </w:t>
      </w:r>
      <w:bookmarkEnd w:id="2"/>
      <w:r w:rsidR="00CB3D76" w:rsidRPr="00DE7645">
        <w:rPr>
          <w:rFonts w:ascii="Segoe UI" w:hAnsi="Segoe UI" w:cs="Segoe UI"/>
          <w:sz w:val="32"/>
          <w:szCs w:val="32"/>
          <w:lang w:val="en-GB"/>
        </w:rPr>
        <w:t>INSTRUCTIONS FOR THE BIDDERS</w:t>
      </w:r>
    </w:p>
    <w:p w14:paraId="1684F707" w14:textId="77777777" w:rsidR="008F68A0" w:rsidRPr="00DE7645" w:rsidRDefault="008F68A0" w:rsidP="000C5C55">
      <w:pPr>
        <w:spacing w:line="240" w:lineRule="auto"/>
        <w:jc w:val="both"/>
        <w:rPr>
          <w:rFonts w:ascii="Segoe UI" w:hAnsi="Segoe UI" w:cs="Segoe UI"/>
          <w:sz w:val="2"/>
          <w:szCs w:val="2"/>
          <w:lang w:val="en-GB"/>
        </w:rPr>
      </w:pPr>
    </w:p>
    <w:p w14:paraId="0605922D" w14:textId="3307D43C" w:rsidR="008F68A0" w:rsidRPr="00DE7645" w:rsidRDefault="008F68A0" w:rsidP="008F68A0">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3" w:name="_Toc92966418"/>
      <w:r w:rsidRPr="00DE7645">
        <w:rPr>
          <w:rFonts w:ascii="Segoe UI" w:hAnsi="Segoe UI" w:cs="Segoe UI"/>
          <w:sz w:val="28"/>
          <w:lang w:val="en-GB"/>
        </w:rPr>
        <w:t xml:space="preserve">1.1 </w:t>
      </w:r>
      <w:bookmarkEnd w:id="3"/>
      <w:r w:rsidR="00830180" w:rsidRPr="00DE7645">
        <w:rPr>
          <w:rFonts w:ascii="Segoe UI" w:hAnsi="Segoe UI" w:cs="Segoe UI"/>
          <w:sz w:val="28"/>
          <w:lang w:val="en-GB"/>
        </w:rPr>
        <w:t>THE CONTRACTING AUTHORITY</w:t>
      </w:r>
    </w:p>
    <w:p w14:paraId="41B8C157" w14:textId="24FD708F" w:rsidR="00830180" w:rsidRPr="00DE7645" w:rsidRDefault="00830180" w:rsidP="000C5C55">
      <w:pPr>
        <w:spacing w:line="240" w:lineRule="auto"/>
        <w:jc w:val="both"/>
        <w:rPr>
          <w:rFonts w:ascii="Segoe UI" w:hAnsi="Segoe UI" w:cs="Segoe UI"/>
          <w:sz w:val="22"/>
          <w:lang w:val="en-GB"/>
        </w:rPr>
      </w:pPr>
      <w:r w:rsidRPr="00DE7645">
        <w:rPr>
          <w:rFonts w:ascii="Segoe UI" w:hAnsi="Segoe UI" w:cs="Segoe UI"/>
          <w:sz w:val="22"/>
          <w:lang w:val="en-GB"/>
        </w:rPr>
        <w:t xml:space="preserve">The contracting authority </w:t>
      </w:r>
      <w:proofErr w:type="spellStart"/>
      <w:r w:rsidRPr="00DE7645">
        <w:rPr>
          <w:rFonts w:ascii="Segoe UI" w:hAnsi="Segoe UI" w:cs="Segoe UI"/>
          <w:b/>
          <w:bCs/>
          <w:sz w:val="22"/>
          <w:lang w:val="en-GB"/>
        </w:rPr>
        <w:t>Jožef</w:t>
      </w:r>
      <w:proofErr w:type="spellEnd"/>
      <w:r w:rsidRPr="00DE7645">
        <w:rPr>
          <w:rFonts w:ascii="Segoe UI" w:hAnsi="Segoe UI" w:cs="Segoe UI"/>
          <w:b/>
          <w:bCs/>
          <w:sz w:val="22"/>
          <w:lang w:val="en-GB"/>
        </w:rPr>
        <w:t xml:space="preserve"> Stefan Institute</w:t>
      </w:r>
      <w:r w:rsidRPr="00DE7645">
        <w:rPr>
          <w:rFonts w:ascii="Segoe UI" w:hAnsi="Segoe UI" w:cs="Segoe UI"/>
          <w:sz w:val="22"/>
          <w:lang w:val="en-GB"/>
        </w:rPr>
        <w:t xml:space="preserve">, </w:t>
      </w:r>
      <w:proofErr w:type="spellStart"/>
      <w:r w:rsidRPr="00DE7645">
        <w:rPr>
          <w:rFonts w:ascii="Segoe UI" w:hAnsi="Segoe UI" w:cs="Segoe UI"/>
          <w:sz w:val="22"/>
          <w:lang w:val="en-GB"/>
        </w:rPr>
        <w:t>Jamova</w:t>
      </w:r>
      <w:proofErr w:type="spellEnd"/>
      <w:r w:rsidRPr="00DE7645">
        <w:rPr>
          <w:rFonts w:ascii="Segoe UI" w:hAnsi="Segoe UI" w:cs="Segoe UI"/>
          <w:sz w:val="22"/>
          <w:lang w:val="en-GB"/>
        </w:rPr>
        <w:t xml:space="preserve"> cesta 39, 1000 Ljubljana, tax number SI55560822, registration number 5051606, bank account: 01100-6030344242 registered with the Public Payment Administration (PPA) Ljubljana, has published on the public procurement portals information about public tender </w:t>
      </w:r>
      <w:r w:rsidR="00144056" w:rsidRPr="00DE7645">
        <w:rPr>
          <w:rFonts w:ascii="Segoe UI" w:hAnsi="Segoe UI" w:cs="Segoe UI"/>
          <w:b/>
          <w:bCs/>
          <w:sz w:val="22"/>
          <w:lang w:val="en-GB"/>
        </w:rPr>
        <w:t>»</w:t>
      </w:r>
      <w:r w:rsidR="00B23929" w:rsidRPr="00B23929">
        <w:rPr>
          <w:rFonts w:ascii="Segoe UI" w:hAnsi="Segoe UI" w:cs="Segoe UI"/>
          <w:b/>
          <w:bCs/>
          <w:sz w:val="22"/>
          <w:lang w:val="en-GB"/>
        </w:rPr>
        <w:t xml:space="preserve">SUPPLY AND INSTALLATION OF </w:t>
      </w:r>
      <w:r w:rsidR="00FE7FC3" w:rsidRPr="00FE7FC3">
        <w:rPr>
          <w:rFonts w:ascii="Segoe UI" w:hAnsi="Segoe UI" w:cs="Segoe UI"/>
          <w:b/>
          <w:bCs/>
          <w:sz w:val="22"/>
          <w:lang w:val="en-GB"/>
        </w:rPr>
        <w:t>SINGLE CRYSTAL DIFFRACTOMETER</w:t>
      </w:r>
      <w:r w:rsidR="00FE7FC3" w:rsidRPr="00DE7645">
        <w:rPr>
          <w:rFonts w:ascii="Segoe UI" w:hAnsi="Segoe UI" w:cs="Segoe UI"/>
          <w:b/>
          <w:bCs/>
          <w:sz w:val="22"/>
          <w:lang w:val="en-GB"/>
        </w:rPr>
        <w:t xml:space="preserve"> </w:t>
      </w:r>
      <w:r w:rsidR="00144056" w:rsidRPr="00DE7645">
        <w:rPr>
          <w:rFonts w:ascii="Segoe UI" w:hAnsi="Segoe UI" w:cs="Segoe UI"/>
          <w:b/>
          <w:bCs/>
          <w:sz w:val="22"/>
          <w:lang w:val="en-GB"/>
        </w:rPr>
        <w:t>«.</w:t>
      </w:r>
    </w:p>
    <w:p w14:paraId="18ADA504" w14:textId="6392B468" w:rsidR="00E92E2F" w:rsidRPr="00DE7645" w:rsidRDefault="00E92E2F" w:rsidP="000C5C55">
      <w:pPr>
        <w:spacing w:line="240" w:lineRule="auto"/>
        <w:jc w:val="both"/>
        <w:rPr>
          <w:rFonts w:ascii="Segoe UI" w:hAnsi="Segoe UI" w:cs="Segoe UI"/>
          <w:sz w:val="12"/>
          <w:szCs w:val="12"/>
          <w:lang w:val="en-GB"/>
        </w:rPr>
      </w:pPr>
    </w:p>
    <w:p w14:paraId="0199C594" w14:textId="63028B16" w:rsidR="00922F73" w:rsidRPr="00DE7645" w:rsidRDefault="00922F73" w:rsidP="000C5C55">
      <w:pPr>
        <w:spacing w:line="240" w:lineRule="auto"/>
        <w:jc w:val="both"/>
        <w:rPr>
          <w:rFonts w:ascii="Segoe UI" w:hAnsi="Segoe UI" w:cs="Segoe UI"/>
          <w:sz w:val="22"/>
          <w:lang w:val="en-GB"/>
        </w:rPr>
      </w:pPr>
      <w:r w:rsidRPr="00DE7645">
        <w:rPr>
          <w:rFonts w:ascii="Segoe UI" w:hAnsi="Segoe UI" w:cs="Segoe UI"/>
          <w:sz w:val="22"/>
          <w:lang w:val="en-GB"/>
        </w:rPr>
        <w:t>The Contracting Authority hereby invites all interested tenderers to submit a tender in compliance with the requirements from the tender documentation. The tender has to be prepared in line with the tender documentation, fulfilling all the conditions for the participation in this public tender.</w:t>
      </w:r>
    </w:p>
    <w:p w14:paraId="1A90B5CD" w14:textId="2F3A9929" w:rsidR="005209CC" w:rsidRPr="00DE7645" w:rsidRDefault="00A435A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4" w:name="_Toc336851730"/>
      <w:bookmarkStart w:id="5" w:name="_Toc336851778"/>
      <w:bookmarkStart w:id="6" w:name="_Toc92966419"/>
      <w:r w:rsidRPr="00DE7645">
        <w:rPr>
          <w:rFonts w:ascii="Segoe UI" w:hAnsi="Segoe UI" w:cs="Segoe UI"/>
          <w:sz w:val="28"/>
          <w:lang w:val="en-GB"/>
        </w:rPr>
        <w:t>1.2</w:t>
      </w:r>
      <w:r w:rsidR="00D55908" w:rsidRPr="00DE7645">
        <w:rPr>
          <w:rFonts w:ascii="Segoe UI" w:hAnsi="Segoe UI" w:cs="Segoe UI"/>
          <w:sz w:val="28"/>
          <w:lang w:val="en-GB"/>
        </w:rPr>
        <w:t xml:space="preserve"> </w:t>
      </w:r>
      <w:bookmarkEnd w:id="4"/>
      <w:bookmarkEnd w:id="5"/>
      <w:bookmarkEnd w:id="6"/>
      <w:r w:rsidR="00922F73" w:rsidRPr="00DE7645">
        <w:rPr>
          <w:rFonts w:ascii="Segoe UI" w:hAnsi="Segoe UI" w:cs="Segoe UI"/>
          <w:sz w:val="28"/>
          <w:lang w:val="en-GB"/>
        </w:rPr>
        <w:t>GENERAL INFORMATION</w:t>
      </w:r>
    </w:p>
    <w:tbl>
      <w:tblPr>
        <w:tblStyle w:val="TableGrid"/>
        <w:tblW w:w="0" w:type="auto"/>
        <w:tblLook w:val="04A0" w:firstRow="1" w:lastRow="0" w:firstColumn="1" w:lastColumn="0" w:noHBand="0" w:noVBand="1"/>
      </w:tblPr>
      <w:tblGrid>
        <w:gridCol w:w="3681"/>
        <w:gridCol w:w="6513"/>
      </w:tblGrid>
      <w:tr w:rsidR="00CE77EC" w:rsidRPr="00DE7645" w14:paraId="72C5890D" w14:textId="77777777" w:rsidTr="00AC5C70">
        <w:tc>
          <w:tcPr>
            <w:tcW w:w="3681" w:type="dxa"/>
          </w:tcPr>
          <w:p w14:paraId="3C9B46B9" w14:textId="4659BEB6" w:rsidR="00CE77EC" w:rsidRPr="00DE7645" w:rsidRDefault="00922F73" w:rsidP="000C5C55">
            <w:pPr>
              <w:jc w:val="both"/>
              <w:rPr>
                <w:rFonts w:ascii="Segoe UI" w:hAnsi="Segoe UI" w:cs="Segoe UI"/>
                <w:b/>
                <w:sz w:val="22"/>
                <w:szCs w:val="22"/>
                <w:lang w:val="en-GB"/>
              </w:rPr>
            </w:pPr>
            <w:bookmarkStart w:id="7" w:name="_Toc336851731"/>
            <w:bookmarkStart w:id="8" w:name="_Toc336851779"/>
            <w:r w:rsidRPr="00DE7645">
              <w:rPr>
                <w:rFonts w:ascii="Segoe UI" w:hAnsi="Segoe UI" w:cs="Segoe UI"/>
                <w:b/>
                <w:sz w:val="22"/>
                <w:szCs w:val="22"/>
                <w:lang w:val="en-GB"/>
              </w:rPr>
              <w:t xml:space="preserve">Subject: </w:t>
            </w:r>
          </w:p>
        </w:tc>
        <w:tc>
          <w:tcPr>
            <w:tcW w:w="6513" w:type="dxa"/>
          </w:tcPr>
          <w:p w14:paraId="2BF50B76" w14:textId="5A0260EC" w:rsidR="00CE77EC" w:rsidRPr="00DE7645" w:rsidRDefault="00B23929" w:rsidP="000C5C55">
            <w:pPr>
              <w:jc w:val="both"/>
              <w:rPr>
                <w:rFonts w:ascii="Segoe UI" w:hAnsi="Segoe UI" w:cs="Segoe UI"/>
                <w:b/>
                <w:bCs/>
                <w:sz w:val="22"/>
                <w:szCs w:val="22"/>
                <w:lang w:val="en-GB"/>
              </w:rPr>
            </w:pPr>
            <w:r w:rsidRPr="00B23929">
              <w:rPr>
                <w:rFonts w:ascii="Segoe UI" w:hAnsi="Segoe UI" w:cs="Segoe UI"/>
                <w:b/>
                <w:bCs/>
                <w:sz w:val="22"/>
                <w:lang w:val="en-GB"/>
              </w:rPr>
              <w:t xml:space="preserve">SUPPLY AND INSTALLATION </w:t>
            </w:r>
            <w:r w:rsidR="00FE7FC3" w:rsidRPr="00FE7FC3">
              <w:rPr>
                <w:rFonts w:ascii="Segoe UI" w:hAnsi="Segoe UI" w:cs="Segoe UI"/>
                <w:b/>
                <w:bCs/>
                <w:sz w:val="22"/>
                <w:lang w:val="en-GB"/>
              </w:rPr>
              <w:t>OF SINGLE CRYSTAL DIFFRACTOMETER</w:t>
            </w:r>
          </w:p>
        </w:tc>
      </w:tr>
      <w:tr w:rsidR="00AB1CC2" w:rsidRPr="00DE7645" w14:paraId="779AEDC8" w14:textId="77777777" w:rsidTr="00AC5C70">
        <w:tc>
          <w:tcPr>
            <w:tcW w:w="3681" w:type="dxa"/>
          </w:tcPr>
          <w:p w14:paraId="1F27BA1A" w14:textId="7A30A23A" w:rsidR="00AB1CC2" w:rsidRPr="00F1649B" w:rsidRDefault="00922F73" w:rsidP="000C5C55">
            <w:pPr>
              <w:jc w:val="both"/>
              <w:rPr>
                <w:rFonts w:ascii="Segoe UI" w:hAnsi="Segoe UI" w:cs="Segoe UI"/>
                <w:i/>
                <w:sz w:val="22"/>
                <w:szCs w:val="22"/>
                <w:lang w:val="en-GB"/>
              </w:rPr>
            </w:pPr>
            <w:r w:rsidRPr="00F1649B">
              <w:rPr>
                <w:rFonts w:ascii="Segoe UI" w:hAnsi="Segoe UI" w:cs="Segoe UI"/>
                <w:b/>
                <w:sz w:val="22"/>
                <w:szCs w:val="22"/>
                <w:lang w:val="en-GB"/>
              </w:rPr>
              <w:t>Short description</w:t>
            </w:r>
            <w:r w:rsidR="00AB1CC2" w:rsidRPr="00F1649B">
              <w:rPr>
                <w:rFonts w:ascii="Segoe UI" w:hAnsi="Segoe UI" w:cs="Segoe UI"/>
                <w:sz w:val="22"/>
                <w:szCs w:val="22"/>
                <w:lang w:val="en-GB"/>
              </w:rPr>
              <w:t xml:space="preserve">: </w:t>
            </w:r>
          </w:p>
        </w:tc>
        <w:tc>
          <w:tcPr>
            <w:tcW w:w="6513" w:type="dxa"/>
          </w:tcPr>
          <w:p w14:paraId="521B2D05" w14:textId="2CF83347" w:rsidR="00AB1CC2" w:rsidRPr="00F1649B" w:rsidRDefault="00B23929" w:rsidP="000C5C55">
            <w:pPr>
              <w:jc w:val="both"/>
              <w:rPr>
                <w:rFonts w:ascii="Segoe UI" w:hAnsi="Segoe UI" w:cs="Segoe UI"/>
                <w:bCs/>
                <w:sz w:val="22"/>
                <w:szCs w:val="22"/>
                <w:lang w:val="en-GB"/>
              </w:rPr>
            </w:pPr>
            <w:r w:rsidRPr="00B23929">
              <w:rPr>
                <w:rFonts w:ascii="Segoe UI" w:hAnsi="Segoe UI" w:cs="Segoe UI"/>
                <w:bCs/>
                <w:sz w:val="22"/>
                <w:szCs w:val="22"/>
                <w:lang w:val="en-GB"/>
              </w:rPr>
              <w:t>The subject of public tender is the supply and installation of the Single crystal diffractometer with modern, bright (and energy-efficient) Mo and Cu X-ray sources and a high-performance detector with solid-state pixel array technology. The system should include a cooling system for measurements in a temperature range 80-400K.</w:t>
            </w:r>
          </w:p>
        </w:tc>
      </w:tr>
      <w:tr w:rsidR="00AB1CC2" w:rsidRPr="00DE7645" w14:paraId="43E1BB93" w14:textId="77777777" w:rsidTr="00AC5C70">
        <w:tc>
          <w:tcPr>
            <w:tcW w:w="3681" w:type="dxa"/>
          </w:tcPr>
          <w:p w14:paraId="0DA1111D" w14:textId="76B1BAD8" w:rsidR="00AB1CC2" w:rsidRPr="00DE7645" w:rsidRDefault="00922F73" w:rsidP="000C5C55">
            <w:pPr>
              <w:jc w:val="both"/>
              <w:rPr>
                <w:rFonts w:ascii="Segoe UI" w:hAnsi="Segoe UI" w:cs="Segoe UI"/>
                <w:b/>
                <w:sz w:val="22"/>
                <w:szCs w:val="22"/>
                <w:lang w:val="en-GB"/>
              </w:rPr>
            </w:pPr>
            <w:r w:rsidRPr="00DE7645">
              <w:rPr>
                <w:rFonts w:ascii="Segoe UI" w:hAnsi="Segoe UI" w:cs="Segoe UI"/>
                <w:b/>
                <w:sz w:val="22"/>
                <w:szCs w:val="22"/>
                <w:lang w:val="en-GB"/>
              </w:rPr>
              <w:t>Internal reference:</w:t>
            </w:r>
          </w:p>
        </w:tc>
        <w:tc>
          <w:tcPr>
            <w:tcW w:w="6513" w:type="dxa"/>
          </w:tcPr>
          <w:p w14:paraId="771A37F5" w14:textId="5607E311" w:rsidR="00AB1CC2" w:rsidRPr="00DE7645" w:rsidRDefault="00F22BD3" w:rsidP="00145701">
            <w:pPr>
              <w:jc w:val="both"/>
              <w:rPr>
                <w:rFonts w:ascii="Segoe UI" w:hAnsi="Segoe UI" w:cs="Segoe UI"/>
                <w:i/>
                <w:sz w:val="22"/>
                <w:szCs w:val="22"/>
                <w:highlight w:val="yellow"/>
                <w:lang w:val="en-GB"/>
              </w:rPr>
            </w:pPr>
            <w:r w:rsidRPr="00F22BD3">
              <w:rPr>
                <w:rFonts w:ascii="Segoe UI" w:hAnsi="Segoe UI" w:cs="Segoe UI"/>
                <w:sz w:val="22"/>
                <w:szCs w:val="22"/>
                <w:lang w:val="en-GB"/>
              </w:rPr>
              <w:t>ZN25_0</w:t>
            </w:r>
            <w:r w:rsidR="00B23929">
              <w:rPr>
                <w:rFonts w:ascii="Segoe UI" w:hAnsi="Segoe UI" w:cs="Segoe UI"/>
                <w:sz w:val="22"/>
                <w:szCs w:val="22"/>
                <w:lang w:val="en-GB"/>
              </w:rPr>
              <w:t>5577</w:t>
            </w:r>
          </w:p>
        </w:tc>
      </w:tr>
      <w:tr w:rsidR="00AB1CC2" w:rsidRPr="00DE7645" w14:paraId="185352CE" w14:textId="77777777" w:rsidTr="00AC5C70">
        <w:tc>
          <w:tcPr>
            <w:tcW w:w="3681" w:type="dxa"/>
          </w:tcPr>
          <w:p w14:paraId="6FF34817" w14:textId="4AFFAC1F" w:rsidR="00AB1CC2" w:rsidRPr="00DE7645" w:rsidRDefault="00C366F5" w:rsidP="000C5C55">
            <w:pPr>
              <w:jc w:val="both"/>
              <w:rPr>
                <w:rFonts w:ascii="Segoe UI" w:hAnsi="Segoe UI" w:cs="Segoe UI"/>
                <w:b/>
                <w:sz w:val="22"/>
                <w:szCs w:val="22"/>
                <w:lang w:val="en-GB"/>
              </w:rPr>
            </w:pPr>
            <w:r w:rsidRPr="00DE7645">
              <w:rPr>
                <w:rFonts w:ascii="Segoe UI" w:hAnsi="Segoe UI" w:cs="Segoe UI"/>
                <w:b/>
                <w:sz w:val="22"/>
                <w:szCs w:val="22"/>
                <w:lang w:val="en-GB"/>
              </w:rPr>
              <w:t>Type of t</w:t>
            </w:r>
            <w:r w:rsidR="00922F73" w:rsidRPr="00DE7645">
              <w:rPr>
                <w:rFonts w:ascii="Segoe UI" w:hAnsi="Segoe UI" w:cs="Segoe UI"/>
                <w:b/>
                <w:sz w:val="22"/>
                <w:szCs w:val="22"/>
                <w:lang w:val="en-GB"/>
              </w:rPr>
              <w:t>he bidding procedure:</w:t>
            </w:r>
          </w:p>
        </w:tc>
        <w:tc>
          <w:tcPr>
            <w:tcW w:w="6513" w:type="dxa"/>
          </w:tcPr>
          <w:p w14:paraId="63218760" w14:textId="2FDB85A3" w:rsidR="00AB1CC2" w:rsidRPr="00DE7645" w:rsidRDefault="002F0281" w:rsidP="000C5C55">
            <w:pPr>
              <w:jc w:val="both"/>
              <w:rPr>
                <w:rFonts w:ascii="Segoe UI" w:hAnsi="Segoe UI" w:cs="Segoe UI"/>
                <w:sz w:val="22"/>
                <w:szCs w:val="22"/>
                <w:lang w:val="en-GB"/>
              </w:rPr>
            </w:pPr>
            <w:r w:rsidRPr="00DE7645">
              <w:rPr>
                <w:rFonts w:ascii="Segoe UI" w:hAnsi="Segoe UI" w:cs="Segoe UI"/>
                <w:sz w:val="22"/>
                <w:szCs w:val="22"/>
                <w:lang w:val="en-GB"/>
              </w:rPr>
              <w:t>Open</w:t>
            </w:r>
            <w:r w:rsidR="00F76A49" w:rsidRPr="00DE7645">
              <w:rPr>
                <w:rFonts w:ascii="Segoe UI" w:hAnsi="Segoe UI" w:cs="Segoe UI"/>
                <w:sz w:val="22"/>
                <w:szCs w:val="22"/>
                <w:lang w:val="en-GB"/>
              </w:rPr>
              <w:t xml:space="preserve"> procedure in accordance with Article 4</w:t>
            </w:r>
            <w:r w:rsidRPr="00DE7645">
              <w:rPr>
                <w:rFonts w:ascii="Segoe UI" w:hAnsi="Segoe UI" w:cs="Segoe UI"/>
                <w:sz w:val="22"/>
                <w:szCs w:val="22"/>
                <w:lang w:val="en-GB"/>
              </w:rPr>
              <w:t>0</w:t>
            </w:r>
            <w:r w:rsidR="00F76A49" w:rsidRPr="00DE7645">
              <w:rPr>
                <w:rFonts w:ascii="Segoe UI" w:hAnsi="Segoe UI" w:cs="Segoe UI"/>
                <w:sz w:val="22"/>
                <w:szCs w:val="22"/>
                <w:lang w:val="en-GB"/>
              </w:rPr>
              <w:t xml:space="preserve"> of PPA-3</w:t>
            </w:r>
          </w:p>
        </w:tc>
      </w:tr>
      <w:tr w:rsidR="00AB1CC2" w:rsidRPr="00DE7645" w14:paraId="77C7F82E" w14:textId="77777777" w:rsidTr="00AC5C70">
        <w:tc>
          <w:tcPr>
            <w:tcW w:w="3681" w:type="dxa"/>
          </w:tcPr>
          <w:p w14:paraId="4F9C7603" w14:textId="768CFA25" w:rsidR="00AB1CC2" w:rsidRPr="00DE7645" w:rsidRDefault="00922F73" w:rsidP="000C5C55">
            <w:pPr>
              <w:jc w:val="both"/>
              <w:rPr>
                <w:rFonts w:ascii="Segoe UI" w:hAnsi="Segoe UI" w:cs="Segoe UI"/>
                <w:b/>
                <w:sz w:val="22"/>
                <w:szCs w:val="22"/>
                <w:lang w:val="en-GB"/>
              </w:rPr>
            </w:pPr>
            <w:r w:rsidRPr="00DE7645">
              <w:rPr>
                <w:rFonts w:ascii="Segoe UI" w:hAnsi="Segoe UI" w:cs="Segoe UI"/>
                <w:b/>
                <w:sz w:val="22"/>
                <w:szCs w:val="22"/>
                <w:lang w:val="en-GB"/>
              </w:rPr>
              <w:t>Type of purchasing</w:t>
            </w:r>
            <w:r w:rsidR="00AB1CC2" w:rsidRPr="00DE7645">
              <w:rPr>
                <w:rFonts w:ascii="Segoe UI" w:hAnsi="Segoe UI" w:cs="Segoe UI"/>
                <w:sz w:val="22"/>
                <w:szCs w:val="22"/>
                <w:lang w:val="en-GB"/>
              </w:rPr>
              <w:t>:</w:t>
            </w:r>
          </w:p>
        </w:tc>
        <w:tc>
          <w:tcPr>
            <w:tcW w:w="6513" w:type="dxa"/>
          </w:tcPr>
          <w:p w14:paraId="40682E60" w14:textId="71F1D372" w:rsidR="00AB1CC2" w:rsidRPr="00DE7645" w:rsidRDefault="00C063CC" w:rsidP="000C5C55">
            <w:pPr>
              <w:jc w:val="both"/>
              <w:rPr>
                <w:rFonts w:ascii="Segoe UI" w:hAnsi="Segoe UI" w:cs="Segoe UI"/>
                <w:bCs/>
                <w:sz w:val="22"/>
                <w:szCs w:val="22"/>
                <w:lang w:val="en-GB"/>
              </w:rPr>
            </w:pPr>
            <w:r w:rsidRPr="00DE7645">
              <w:rPr>
                <w:rFonts w:ascii="Segoe UI" w:hAnsi="Segoe UI" w:cs="Segoe UI"/>
                <w:bCs/>
                <w:sz w:val="22"/>
                <w:szCs w:val="22"/>
                <w:lang w:val="en-GB"/>
              </w:rPr>
              <w:t>Equipment</w:t>
            </w:r>
          </w:p>
        </w:tc>
      </w:tr>
      <w:tr w:rsidR="00AB1CC2" w:rsidRPr="00DE7645" w14:paraId="744EAFD8" w14:textId="77777777" w:rsidTr="00AC5C70">
        <w:tc>
          <w:tcPr>
            <w:tcW w:w="3681" w:type="dxa"/>
          </w:tcPr>
          <w:p w14:paraId="4D88FEB6" w14:textId="53502004" w:rsidR="00AB1CC2" w:rsidRPr="00DE7645" w:rsidRDefault="00C063CC" w:rsidP="000C5C55">
            <w:pPr>
              <w:jc w:val="both"/>
              <w:rPr>
                <w:rFonts w:ascii="Segoe UI" w:hAnsi="Segoe UI" w:cs="Segoe UI"/>
                <w:b/>
                <w:sz w:val="22"/>
                <w:szCs w:val="22"/>
                <w:lang w:val="en-GB"/>
              </w:rPr>
            </w:pPr>
            <w:r w:rsidRPr="00DE7645">
              <w:rPr>
                <w:rFonts w:ascii="Segoe UI" w:hAnsi="Segoe UI" w:cs="Segoe UI"/>
                <w:b/>
                <w:sz w:val="22"/>
                <w:szCs w:val="22"/>
                <w:lang w:val="en-GB"/>
              </w:rPr>
              <w:t>Division into lots:</w:t>
            </w:r>
          </w:p>
        </w:tc>
        <w:tc>
          <w:tcPr>
            <w:tcW w:w="6513" w:type="dxa"/>
          </w:tcPr>
          <w:p w14:paraId="1BA06BA7" w14:textId="63451155" w:rsidR="00AB1CC2" w:rsidRPr="00DE7645" w:rsidRDefault="00F76A49" w:rsidP="000C5C55">
            <w:pPr>
              <w:jc w:val="both"/>
              <w:rPr>
                <w:rFonts w:ascii="Segoe UI" w:hAnsi="Segoe UI" w:cs="Segoe UI"/>
                <w:sz w:val="22"/>
                <w:szCs w:val="22"/>
                <w:lang w:val="en-GB"/>
              </w:rPr>
            </w:pPr>
            <w:r w:rsidRPr="00DE7645">
              <w:rPr>
                <w:rFonts w:ascii="Segoe UI" w:hAnsi="Segoe UI" w:cs="Segoe UI"/>
                <w:sz w:val="22"/>
                <w:szCs w:val="22"/>
                <w:lang w:val="en-GB"/>
              </w:rPr>
              <w:t>The public tender is not divided into lots</w:t>
            </w:r>
            <w:r w:rsidR="00DB583C" w:rsidRPr="00DE7645">
              <w:rPr>
                <w:rFonts w:ascii="Segoe UI" w:hAnsi="Segoe UI" w:cs="Segoe UI"/>
                <w:sz w:val="22"/>
                <w:szCs w:val="22"/>
                <w:lang w:val="en-GB"/>
              </w:rPr>
              <w:t xml:space="preserve">. </w:t>
            </w:r>
          </w:p>
        </w:tc>
      </w:tr>
      <w:tr w:rsidR="00AB1CC2" w:rsidRPr="00DE7645" w14:paraId="602FEEA1" w14:textId="77777777" w:rsidTr="00AC5C70">
        <w:tc>
          <w:tcPr>
            <w:tcW w:w="3681" w:type="dxa"/>
          </w:tcPr>
          <w:p w14:paraId="09BCEAEE" w14:textId="7063D682" w:rsidR="00AB1CC2" w:rsidRPr="00DE7645" w:rsidRDefault="009C2BE7" w:rsidP="000C5C55">
            <w:pPr>
              <w:jc w:val="both"/>
              <w:rPr>
                <w:rFonts w:ascii="Segoe UI" w:hAnsi="Segoe UI" w:cs="Segoe UI"/>
                <w:b/>
                <w:sz w:val="22"/>
                <w:szCs w:val="22"/>
                <w:lang w:val="en-GB"/>
              </w:rPr>
            </w:pPr>
            <w:r w:rsidRPr="00DE7645">
              <w:rPr>
                <w:rFonts w:ascii="Segoe UI" w:hAnsi="Segoe UI" w:cs="Segoe UI"/>
                <w:b/>
                <w:sz w:val="22"/>
                <w:szCs w:val="22"/>
                <w:lang w:val="en-GB"/>
              </w:rPr>
              <w:t>Variants:</w:t>
            </w:r>
          </w:p>
        </w:tc>
        <w:tc>
          <w:tcPr>
            <w:tcW w:w="6513" w:type="dxa"/>
          </w:tcPr>
          <w:p w14:paraId="2F8D70DF" w14:textId="49683371" w:rsidR="00AB1CC2" w:rsidRPr="00DE7645" w:rsidRDefault="00F76A49" w:rsidP="000C5C55">
            <w:pPr>
              <w:jc w:val="both"/>
              <w:rPr>
                <w:rFonts w:ascii="Segoe UI" w:hAnsi="Segoe UI" w:cs="Segoe UI"/>
                <w:b/>
                <w:sz w:val="22"/>
                <w:szCs w:val="22"/>
                <w:lang w:val="en-GB"/>
              </w:rPr>
            </w:pPr>
            <w:r w:rsidRPr="00DE7645">
              <w:rPr>
                <w:rFonts w:ascii="Segoe UI" w:hAnsi="Segoe UI" w:cs="Segoe UI"/>
                <w:sz w:val="22"/>
                <w:szCs w:val="22"/>
                <w:lang w:val="en-GB"/>
              </w:rPr>
              <w:t xml:space="preserve">Variants are not </w:t>
            </w:r>
            <w:r w:rsidR="00DE7645" w:rsidRPr="00DE7645">
              <w:rPr>
                <w:rFonts w:ascii="Segoe UI" w:hAnsi="Segoe UI" w:cs="Segoe UI"/>
                <w:sz w:val="22"/>
                <w:szCs w:val="22"/>
                <w:lang w:val="en-GB"/>
              </w:rPr>
              <w:t>permitted</w:t>
            </w:r>
            <w:r w:rsidRPr="00DE7645">
              <w:rPr>
                <w:rFonts w:ascii="Segoe UI" w:hAnsi="Segoe UI" w:cs="Segoe UI"/>
                <w:sz w:val="22"/>
                <w:szCs w:val="22"/>
                <w:lang w:val="en-GB"/>
              </w:rPr>
              <w:t>.</w:t>
            </w:r>
          </w:p>
        </w:tc>
      </w:tr>
      <w:tr w:rsidR="00982B0F" w:rsidRPr="00DE7645" w14:paraId="7464490E" w14:textId="77777777" w:rsidTr="00AC5C70">
        <w:tc>
          <w:tcPr>
            <w:tcW w:w="3681" w:type="dxa"/>
          </w:tcPr>
          <w:p w14:paraId="05B1BA8E" w14:textId="71882E9C" w:rsidR="00982B0F" w:rsidRPr="00DE7645" w:rsidRDefault="007917DD" w:rsidP="000C5C55">
            <w:pPr>
              <w:jc w:val="both"/>
              <w:rPr>
                <w:rFonts w:ascii="Segoe UI" w:hAnsi="Segoe UI" w:cs="Segoe UI"/>
                <w:b/>
                <w:sz w:val="22"/>
                <w:lang w:val="en-GB"/>
              </w:rPr>
            </w:pPr>
            <w:r w:rsidRPr="00DE7645">
              <w:rPr>
                <w:rFonts w:ascii="Segoe UI" w:hAnsi="Segoe UI" w:cs="Segoe UI"/>
                <w:b/>
                <w:sz w:val="22"/>
                <w:lang w:val="en-GB"/>
              </w:rPr>
              <w:t>The language of the bids:</w:t>
            </w:r>
          </w:p>
        </w:tc>
        <w:tc>
          <w:tcPr>
            <w:tcW w:w="6513" w:type="dxa"/>
          </w:tcPr>
          <w:p w14:paraId="0E4E7ED4" w14:textId="4897F6DB" w:rsidR="00982B0F" w:rsidRPr="00DE7645" w:rsidRDefault="007917DD" w:rsidP="007917DD">
            <w:pPr>
              <w:tabs>
                <w:tab w:val="left" w:pos="284"/>
                <w:tab w:val="left" w:pos="426"/>
                <w:tab w:val="left" w:pos="709"/>
              </w:tabs>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 xml:space="preserve">The Bidders must submit their bids in </w:t>
            </w:r>
            <w:r w:rsidRPr="00DE7645">
              <w:rPr>
                <w:rFonts w:ascii="Segoe UI" w:eastAsia="Times New Roman" w:hAnsi="Segoe UI" w:cs="Segoe UI"/>
                <w:sz w:val="22"/>
                <w:lang w:val="en-GB"/>
              </w:rPr>
              <w:t>Slovene or English.</w:t>
            </w:r>
          </w:p>
        </w:tc>
      </w:tr>
      <w:tr w:rsidR="00AB1CC2" w:rsidRPr="00DE7645" w14:paraId="7B412E9A" w14:textId="77777777" w:rsidTr="00AC5C70">
        <w:tc>
          <w:tcPr>
            <w:tcW w:w="3681" w:type="dxa"/>
          </w:tcPr>
          <w:p w14:paraId="4519171F" w14:textId="6E00C650" w:rsidR="00AB1CC2" w:rsidRPr="00DE7645" w:rsidRDefault="00C063CC" w:rsidP="000C5C55">
            <w:pPr>
              <w:jc w:val="both"/>
              <w:rPr>
                <w:rFonts w:ascii="Segoe UI" w:hAnsi="Segoe UI" w:cs="Segoe UI"/>
                <w:b/>
                <w:sz w:val="22"/>
                <w:szCs w:val="22"/>
                <w:lang w:val="en-GB"/>
              </w:rPr>
            </w:pPr>
            <w:r w:rsidRPr="00DE7645">
              <w:rPr>
                <w:rFonts w:ascii="Segoe UI" w:hAnsi="Segoe UI" w:cs="Segoe UI"/>
                <w:b/>
                <w:sz w:val="22"/>
                <w:szCs w:val="22"/>
                <w:lang w:val="en-GB"/>
              </w:rPr>
              <w:t>Requested validity of the tender</w:t>
            </w:r>
            <w:r w:rsidR="00DB583C" w:rsidRPr="00DE7645">
              <w:rPr>
                <w:rFonts w:ascii="Segoe UI" w:hAnsi="Segoe UI" w:cs="Segoe UI"/>
                <w:b/>
                <w:sz w:val="22"/>
                <w:szCs w:val="22"/>
                <w:lang w:val="en-GB"/>
              </w:rPr>
              <w:t>:</w:t>
            </w:r>
          </w:p>
        </w:tc>
        <w:tc>
          <w:tcPr>
            <w:tcW w:w="6513" w:type="dxa"/>
          </w:tcPr>
          <w:p w14:paraId="6E98E975" w14:textId="163C238D" w:rsidR="00AB1CC2" w:rsidRPr="00B23929" w:rsidRDefault="000A74EA" w:rsidP="00D07A4F">
            <w:pPr>
              <w:jc w:val="both"/>
              <w:rPr>
                <w:rFonts w:ascii="Segoe UI" w:hAnsi="Segoe UI" w:cs="Segoe UI"/>
                <w:b/>
                <w:bCs/>
                <w:color w:val="FF0000"/>
                <w:sz w:val="22"/>
                <w:szCs w:val="22"/>
                <w:lang w:val="en-GB"/>
              </w:rPr>
            </w:pPr>
            <w:r w:rsidRPr="000A74EA">
              <w:rPr>
                <w:rFonts w:ascii="Segoe UI" w:hAnsi="Segoe UI" w:cs="Segoe UI"/>
                <w:b/>
                <w:bCs/>
                <w:sz w:val="22"/>
                <w:szCs w:val="22"/>
                <w:lang w:val="en-GB"/>
              </w:rPr>
              <w:t>31 October 2025</w:t>
            </w:r>
          </w:p>
        </w:tc>
      </w:tr>
      <w:tr w:rsidR="00AB1CC2" w:rsidRPr="00DE7645" w14:paraId="68349454" w14:textId="77777777" w:rsidTr="00AC5C70">
        <w:tc>
          <w:tcPr>
            <w:tcW w:w="3681" w:type="dxa"/>
          </w:tcPr>
          <w:p w14:paraId="0EA5C8F4" w14:textId="700D9270" w:rsidR="00AB1CC2" w:rsidRPr="00DE7645" w:rsidRDefault="0072278C" w:rsidP="000C5C55">
            <w:pPr>
              <w:jc w:val="both"/>
              <w:rPr>
                <w:rFonts w:ascii="Segoe UI" w:hAnsi="Segoe UI" w:cs="Segoe UI"/>
                <w:b/>
                <w:sz w:val="22"/>
                <w:szCs w:val="22"/>
                <w:lang w:val="en-GB"/>
              </w:rPr>
            </w:pPr>
            <w:r w:rsidRPr="00DE7645">
              <w:rPr>
                <w:rFonts w:ascii="Segoe UI" w:hAnsi="Segoe UI" w:cs="Segoe UI"/>
                <w:b/>
                <w:sz w:val="22"/>
                <w:szCs w:val="22"/>
                <w:lang w:val="en-GB"/>
              </w:rPr>
              <w:t>Deadline for queries:</w:t>
            </w:r>
          </w:p>
        </w:tc>
        <w:tc>
          <w:tcPr>
            <w:tcW w:w="6513" w:type="dxa"/>
          </w:tcPr>
          <w:p w14:paraId="091AE7A0" w14:textId="48C78AE2" w:rsidR="00AB1CC2" w:rsidRPr="00234917" w:rsidRDefault="00234917" w:rsidP="00A61383">
            <w:pPr>
              <w:jc w:val="both"/>
              <w:rPr>
                <w:rFonts w:ascii="Segoe UI" w:hAnsi="Segoe UI" w:cs="Segoe UI"/>
                <w:b/>
                <w:sz w:val="22"/>
                <w:szCs w:val="22"/>
                <w:lang w:val="en-GB"/>
              </w:rPr>
            </w:pPr>
            <w:r w:rsidRPr="00234917">
              <w:rPr>
                <w:rFonts w:ascii="Segoe UI" w:hAnsi="Segoe UI" w:cs="Segoe UI"/>
                <w:b/>
                <w:sz w:val="22"/>
                <w:szCs w:val="22"/>
                <w:lang w:val="en-GB"/>
              </w:rPr>
              <w:t>11</w:t>
            </w:r>
            <w:r w:rsidR="00010FC5" w:rsidRPr="00234917">
              <w:rPr>
                <w:rFonts w:ascii="Segoe UI" w:hAnsi="Segoe UI" w:cs="Segoe UI"/>
                <w:b/>
                <w:sz w:val="22"/>
                <w:szCs w:val="22"/>
                <w:lang w:val="en-GB"/>
              </w:rPr>
              <w:t xml:space="preserve"> </w:t>
            </w:r>
            <w:r w:rsidRPr="00234917">
              <w:rPr>
                <w:rFonts w:ascii="Segoe UI" w:hAnsi="Segoe UI" w:cs="Segoe UI"/>
                <w:b/>
                <w:sz w:val="22"/>
                <w:szCs w:val="22"/>
                <w:lang w:val="en-GB"/>
              </w:rPr>
              <w:t>July</w:t>
            </w:r>
            <w:r w:rsidR="000A44C7" w:rsidRPr="00234917">
              <w:rPr>
                <w:rFonts w:ascii="Segoe UI" w:hAnsi="Segoe UI" w:cs="Segoe UI"/>
                <w:b/>
                <w:sz w:val="22"/>
                <w:szCs w:val="22"/>
                <w:lang w:val="en-GB"/>
              </w:rPr>
              <w:t xml:space="preserve"> </w:t>
            </w:r>
            <w:r w:rsidR="00A87561" w:rsidRPr="00234917">
              <w:rPr>
                <w:rFonts w:ascii="Segoe UI" w:hAnsi="Segoe UI" w:cs="Segoe UI"/>
                <w:b/>
                <w:sz w:val="22"/>
                <w:szCs w:val="22"/>
                <w:lang w:val="en-GB"/>
              </w:rPr>
              <w:t>202</w:t>
            </w:r>
            <w:r w:rsidR="00361B57" w:rsidRPr="00234917">
              <w:rPr>
                <w:rFonts w:ascii="Segoe UI" w:hAnsi="Segoe UI" w:cs="Segoe UI"/>
                <w:b/>
                <w:sz w:val="22"/>
                <w:szCs w:val="22"/>
                <w:lang w:val="en-GB"/>
              </w:rPr>
              <w:t>5</w:t>
            </w:r>
            <w:r w:rsidR="00A87561" w:rsidRPr="00234917">
              <w:rPr>
                <w:rFonts w:ascii="Segoe UI" w:hAnsi="Segoe UI" w:cs="Segoe UI"/>
                <w:b/>
                <w:sz w:val="22"/>
                <w:szCs w:val="22"/>
                <w:lang w:val="en-GB"/>
              </w:rPr>
              <w:t xml:space="preserve"> do 1</w:t>
            </w:r>
            <w:r w:rsidR="00481950" w:rsidRPr="00234917">
              <w:rPr>
                <w:rFonts w:ascii="Segoe UI" w:hAnsi="Segoe UI" w:cs="Segoe UI"/>
                <w:b/>
                <w:sz w:val="22"/>
                <w:szCs w:val="22"/>
                <w:lang w:val="en-GB"/>
              </w:rPr>
              <w:t>6</w:t>
            </w:r>
            <w:r w:rsidR="00A87561" w:rsidRPr="00234917">
              <w:rPr>
                <w:rFonts w:ascii="Segoe UI" w:hAnsi="Segoe UI" w:cs="Segoe UI"/>
                <w:b/>
                <w:sz w:val="22"/>
                <w:szCs w:val="22"/>
                <w:lang w:val="en-GB"/>
              </w:rPr>
              <w:t>:00</w:t>
            </w:r>
          </w:p>
        </w:tc>
      </w:tr>
      <w:tr w:rsidR="00DB583C" w:rsidRPr="00DE7645" w14:paraId="395CAB0D" w14:textId="77777777" w:rsidTr="00AC5C70">
        <w:tc>
          <w:tcPr>
            <w:tcW w:w="3681" w:type="dxa"/>
          </w:tcPr>
          <w:p w14:paraId="442B44FD" w14:textId="60EC049F" w:rsidR="00DB583C" w:rsidRPr="00DE7645" w:rsidRDefault="0072278C" w:rsidP="000C5C55">
            <w:pPr>
              <w:jc w:val="both"/>
              <w:rPr>
                <w:rFonts w:ascii="Segoe UI" w:hAnsi="Segoe UI" w:cs="Segoe UI"/>
                <w:b/>
                <w:sz w:val="22"/>
                <w:szCs w:val="22"/>
                <w:lang w:val="en-GB"/>
              </w:rPr>
            </w:pPr>
            <w:r w:rsidRPr="00DE7645">
              <w:rPr>
                <w:rFonts w:ascii="Segoe UI" w:hAnsi="Segoe UI" w:cs="Segoe UI"/>
                <w:b/>
                <w:sz w:val="22"/>
                <w:szCs w:val="22"/>
                <w:lang w:val="en-GB"/>
              </w:rPr>
              <w:t>Deadline for submission of bids:</w:t>
            </w:r>
          </w:p>
        </w:tc>
        <w:tc>
          <w:tcPr>
            <w:tcW w:w="6513" w:type="dxa"/>
          </w:tcPr>
          <w:p w14:paraId="4B027C05" w14:textId="510E9FF9" w:rsidR="00DB583C" w:rsidRPr="00234917" w:rsidRDefault="00234917" w:rsidP="000C5C55">
            <w:pPr>
              <w:jc w:val="both"/>
              <w:rPr>
                <w:rFonts w:ascii="Segoe UI" w:hAnsi="Segoe UI" w:cs="Segoe UI"/>
                <w:b/>
                <w:sz w:val="22"/>
                <w:szCs w:val="22"/>
                <w:lang w:val="en-GB"/>
              </w:rPr>
            </w:pPr>
            <w:r w:rsidRPr="00234917">
              <w:rPr>
                <w:rFonts w:ascii="Segoe UI" w:hAnsi="Segoe UI" w:cs="Segoe UI"/>
                <w:b/>
                <w:sz w:val="22"/>
                <w:szCs w:val="22"/>
                <w:lang w:val="en-GB"/>
              </w:rPr>
              <w:t>18</w:t>
            </w:r>
            <w:r w:rsidR="00010FC5" w:rsidRPr="00234917">
              <w:rPr>
                <w:rFonts w:ascii="Segoe UI" w:hAnsi="Segoe UI" w:cs="Segoe UI"/>
                <w:b/>
                <w:sz w:val="22"/>
                <w:szCs w:val="22"/>
                <w:lang w:val="en-GB"/>
              </w:rPr>
              <w:t xml:space="preserve"> </w:t>
            </w:r>
            <w:r w:rsidRPr="00234917">
              <w:rPr>
                <w:rFonts w:ascii="Segoe UI" w:hAnsi="Segoe UI" w:cs="Segoe UI"/>
                <w:b/>
                <w:sz w:val="22"/>
                <w:szCs w:val="22"/>
                <w:lang w:val="en-GB"/>
              </w:rPr>
              <w:t>July</w:t>
            </w:r>
            <w:r w:rsidR="00A87561" w:rsidRPr="00234917">
              <w:rPr>
                <w:rFonts w:ascii="Segoe UI" w:hAnsi="Segoe UI" w:cs="Segoe UI"/>
                <w:b/>
                <w:sz w:val="22"/>
                <w:szCs w:val="22"/>
                <w:lang w:val="en-GB"/>
              </w:rPr>
              <w:t xml:space="preserve"> 202</w:t>
            </w:r>
            <w:r w:rsidR="00361B57" w:rsidRPr="00234917">
              <w:rPr>
                <w:rFonts w:ascii="Segoe UI" w:hAnsi="Segoe UI" w:cs="Segoe UI"/>
                <w:b/>
                <w:sz w:val="22"/>
                <w:szCs w:val="22"/>
                <w:lang w:val="en-GB"/>
              </w:rPr>
              <w:t>5</w:t>
            </w:r>
            <w:r w:rsidR="00A87561" w:rsidRPr="00234917">
              <w:rPr>
                <w:rFonts w:ascii="Segoe UI" w:hAnsi="Segoe UI" w:cs="Segoe UI"/>
                <w:b/>
                <w:sz w:val="22"/>
                <w:szCs w:val="22"/>
                <w:lang w:val="en-GB"/>
              </w:rPr>
              <w:t xml:space="preserve"> </w:t>
            </w:r>
            <w:r w:rsidR="004E0434" w:rsidRPr="00234917">
              <w:rPr>
                <w:rFonts w:ascii="Segoe UI" w:hAnsi="Segoe UI" w:cs="Segoe UI"/>
                <w:b/>
                <w:sz w:val="22"/>
                <w:szCs w:val="22"/>
                <w:lang w:val="en-GB"/>
              </w:rPr>
              <w:t>till</w:t>
            </w:r>
            <w:r w:rsidR="00A87561" w:rsidRPr="00234917">
              <w:rPr>
                <w:rFonts w:ascii="Segoe UI" w:hAnsi="Segoe UI" w:cs="Segoe UI"/>
                <w:b/>
                <w:sz w:val="22"/>
                <w:szCs w:val="22"/>
                <w:lang w:val="en-GB"/>
              </w:rPr>
              <w:t xml:space="preserve"> 1</w:t>
            </w:r>
            <w:r w:rsidR="006309D6" w:rsidRPr="00234917">
              <w:rPr>
                <w:rFonts w:ascii="Segoe UI" w:hAnsi="Segoe UI" w:cs="Segoe UI"/>
                <w:b/>
                <w:sz w:val="22"/>
                <w:szCs w:val="22"/>
                <w:lang w:val="en-GB"/>
              </w:rPr>
              <w:t>0</w:t>
            </w:r>
            <w:r w:rsidR="00A87561" w:rsidRPr="00234917">
              <w:rPr>
                <w:rFonts w:ascii="Segoe UI" w:hAnsi="Segoe UI" w:cs="Segoe UI"/>
                <w:b/>
                <w:sz w:val="22"/>
                <w:szCs w:val="22"/>
                <w:lang w:val="en-GB"/>
              </w:rPr>
              <w:t>:00</w:t>
            </w:r>
          </w:p>
        </w:tc>
      </w:tr>
      <w:tr w:rsidR="00DB583C" w:rsidRPr="00DE7645" w14:paraId="2D56467B" w14:textId="77777777" w:rsidTr="00AC5C70">
        <w:trPr>
          <w:trHeight w:val="70"/>
        </w:trPr>
        <w:tc>
          <w:tcPr>
            <w:tcW w:w="3681" w:type="dxa"/>
          </w:tcPr>
          <w:p w14:paraId="331AE665" w14:textId="42B743B0" w:rsidR="00DB583C" w:rsidRPr="00DE7645" w:rsidRDefault="0072278C" w:rsidP="000C5C55">
            <w:pPr>
              <w:jc w:val="both"/>
              <w:rPr>
                <w:rFonts w:ascii="Segoe UI" w:hAnsi="Segoe UI" w:cs="Segoe UI"/>
                <w:b/>
                <w:sz w:val="22"/>
                <w:szCs w:val="22"/>
                <w:lang w:val="en-GB"/>
              </w:rPr>
            </w:pPr>
            <w:r w:rsidRPr="00DE7645">
              <w:rPr>
                <w:rFonts w:ascii="Segoe UI" w:hAnsi="Segoe UI" w:cs="Segoe UI"/>
                <w:b/>
                <w:sz w:val="22"/>
                <w:szCs w:val="22"/>
                <w:lang w:val="en-GB"/>
              </w:rPr>
              <w:t>Date and time of the public opening</w:t>
            </w:r>
            <w:r w:rsidR="00DB583C" w:rsidRPr="00DE7645">
              <w:rPr>
                <w:rFonts w:ascii="Segoe UI" w:hAnsi="Segoe UI" w:cs="Segoe UI"/>
                <w:b/>
                <w:sz w:val="22"/>
                <w:szCs w:val="22"/>
                <w:lang w:val="en-GB"/>
              </w:rPr>
              <w:t>:</w:t>
            </w:r>
          </w:p>
        </w:tc>
        <w:tc>
          <w:tcPr>
            <w:tcW w:w="6513" w:type="dxa"/>
          </w:tcPr>
          <w:p w14:paraId="2A056DE9" w14:textId="5834B355" w:rsidR="00DB583C" w:rsidRPr="00234917" w:rsidRDefault="00234917" w:rsidP="00A031D4">
            <w:pPr>
              <w:jc w:val="both"/>
              <w:rPr>
                <w:rFonts w:ascii="Segoe UI" w:hAnsi="Segoe UI" w:cs="Segoe UI"/>
                <w:b/>
                <w:sz w:val="22"/>
                <w:szCs w:val="22"/>
                <w:lang w:val="en-GB"/>
              </w:rPr>
            </w:pPr>
            <w:r w:rsidRPr="00234917">
              <w:rPr>
                <w:rFonts w:ascii="Segoe UI" w:hAnsi="Segoe UI" w:cs="Segoe UI"/>
                <w:b/>
                <w:sz w:val="22"/>
                <w:szCs w:val="22"/>
                <w:lang w:val="en-GB"/>
              </w:rPr>
              <w:t>18</w:t>
            </w:r>
            <w:r w:rsidR="00010FC5" w:rsidRPr="00234917">
              <w:rPr>
                <w:rFonts w:ascii="Segoe UI" w:hAnsi="Segoe UI" w:cs="Segoe UI"/>
                <w:b/>
                <w:sz w:val="22"/>
                <w:szCs w:val="22"/>
                <w:lang w:val="en-GB"/>
              </w:rPr>
              <w:t xml:space="preserve"> </w:t>
            </w:r>
            <w:r w:rsidRPr="00234917">
              <w:rPr>
                <w:rFonts w:ascii="Segoe UI" w:hAnsi="Segoe UI" w:cs="Segoe UI"/>
                <w:b/>
                <w:sz w:val="22"/>
                <w:szCs w:val="22"/>
                <w:lang w:val="en-GB"/>
              </w:rPr>
              <w:t>July</w:t>
            </w:r>
            <w:r w:rsidR="000A44C7" w:rsidRPr="00234917">
              <w:rPr>
                <w:rFonts w:ascii="Segoe UI" w:hAnsi="Segoe UI" w:cs="Segoe UI"/>
                <w:b/>
                <w:sz w:val="22"/>
                <w:szCs w:val="22"/>
                <w:lang w:val="en-GB"/>
              </w:rPr>
              <w:t xml:space="preserve"> </w:t>
            </w:r>
            <w:r w:rsidR="00A87561" w:rsidRPr="00234917">
              <w:rPr>
                <w:rFonts w:ascii="Segoe UI" w:hAnsi="Segoe UI" w:cs="Segoe UI"/>
                <w:b/>
                <w:sz w:val="22"/>
                <w:szCs w:val="22"/>
                <w:lang w:val="en-GB"/>
              </w:rPr>
              <w:t>202</w:t>
            </w:r>
            <w:r w:rsidR="00361B57" w:rsidRPr="00234917">
              <w:rPr>
                <w:rFonts w:ascii="Segoe UI" w:hAnsi="Segoe UI" w:cs="Segoe UI"/>
                <w:b/>
                <w:sz w:val="22"/>
                <w:szCs w:val="22"/>
                <w:lang w:val="en-GB"/>
              </w:rPr>
              <w:t>5</w:t>
            </w:r>
            <w:r w:rsidR="00A87561" w:rsidRPr="00234917">
              <w:rPr>
                <w:rFonts w:ascii="Segoe UI" w:hAnsi="Segoe UI" w:cs="Segoe UI"/>
                <w:b/>
                <w:sz w:val="22"/>
                <w:szCs w:val="22"/>
                <w:lang w:val="en-GB"/>
              </w:rPr>
              <w:t xml:space="preserve"> </w:t>
            </w:r>
            <w:r w:rsidR="004E0434" w:rsidRPr="00234917">
              <w:rPr>
                <w:rFonts w:ascii="Segoe UI" w:hAnsi="Segoe UI" w:cs="Segoe UI"/>
                <w:b/>
                <w:sz w:val="22"/>
                <w:szCs w:val="22"/>
                <w:lang w:val="en-GB"/>
              </w:rPr>
              <w:t>till</w:t>
            </w:r>
            <w:r w:rsidR="00A87561" w:rsidRPr="00234917">
              <w:rPr>
                <w:rFonts w:ascii="Segoe UI" w:hAnsi="Segoe UI" w:cs="Segoe UI"/>
                <w:b/>
                <w:sz w:val="22"/>
                <w:szCs w:val="22"/>
                <w:lang w:val="en-GB"/>
              </w:rPr>
              <w:t xml:space="preserve"> 1</w:t>
            </w:r>
            <w:r w:rsidR="006309D6" w:rsidRPr="00234917">
              <w:rPr>
                <w:rFonts w:ascii="Segoe UI" w:hAnsi="Segoe UI" w:cs="Segoe UI"/>
                <w:b/>
                <w:sz w:val="22"/>
                <w:szCs w:val="22"/>
                <w:lang w:val="en-GB"/>
              </w:rPr>
              <w:t>2</w:t>
            </w:r>
            <w:r w:rsidR="00A87561" w:rsidRPr="00234917">
              <w:rPr>
                <w:rFonts w:ascii="Segoe UI" w:hAnsi="Segoe UI" w:cs="Segoe UI"/>
                <w:b/>
                <w:sz w:val="22"/>
                <w:szCs w:val="22"/>
                <w:lang w:val="en-GB"/>
              </w:rPr>
              <w:t>:00</w:t>
            </w:r>
          </w:p>
        </w:tc>
      </w:tr>
    </w:tbl>
    <w:p w14:paraId="61DAB76C" w14:textId="77777777" w:rsidR="005209CC" w:rsidRPr="00DE7645" w:rsidRDefault="005209CC" w:rsidP="000C5C55">
      <w:pPr>
        <w:spacing w:line="240" w:lineRule="auto"/>
        <w:ind w:left="284"/>
        <w:jc w:val="both"/>
        <w:rPr>
          <w:rFonts w:ascii="Segoe UI" w:hAnsi="Segoe UI" w:cs="Segoe UI"/>
          <w:sz w:val="6"/>
          <w:szCs w:val="6"/>
          <w:lang w:val="en-GB"/>
        </w:rPr>
      </w:pPr>
    </w:p>
    <w:p w14:paraId="002B4E55" w14:textId="77777777" w:rsidR="003E1975" w:rsidRPr="00DE7645" w:rsidRDefault="003E1975" w:rsidP="000C5C55">
      <w:pPr>
        <w:spacing w:line="240" w:lineRule="auto"/>
        <w:jc w:val="both"/>
        <w:rPr>
          <w:rFonts w:ascii="Segoe UI" w:hAnsi="Segoe UI" w:cs="Segoe UI"/>
          <w:sz w:val="6"/>
          <w:szCs w:val="6"/>
          <w:lang w:val="en-GB"/>
        </w:rPr>
      </w:pPr>
    </w:p>
    <w:p w14:paraId="088F9CFA" w14:textId="1C792244" w:rsidR="00756B78" w:rsidRPr="00DE7645" w:rsidRDefault="004112D5" w:rsidP="000C5C55">
      <w:pPr>
        <w:spacing w:line="240" w:lineRule="auto"/>
        <w:jc w:val="both"/>
        <w:rPr>
          <w:rFonts w:ascii="Segoe UI" w:hAnsi="Segoe UI" w:cs="Segoe UI"/>
          <w:sz w:val="21"/>
          <w:szCs w:val="21"/>
          <w:lang w:val="en-GB"/>
        </w:rPr>
      </w:pPr>
      <w:r w:rsidRPr="00DE7645">
        <w:rPr>
          <w:rFonts w:ascii="Segoe UI" w:hAnsi="Segoe UI" w:cs="Segoe UI"/>
          <w:sz w:val="21"/>
          <w:szCs w:val="21"/>
          <w:lang w:val="en-GB"/>
        </w:rPr>
        <w:t>Detailed specification of the tender can be found from the technical specifications - point 2 of these instructions</w:t>
      </w:r>
      <w:r w:rsidR="00756B78" w:rsidRPr="00DE7645">
        <w:rPr>
          <w:rFonts w:ascii="Segoe UI" w:hAnsi="Segoe UI" w:cs="Segoe UI"/>
          <w:sz w:val="21"/>
          <w:szCs w:val="21"/>
          <w:lang w:val="en-GB"/>
        </w:rPr>
        <w:t>.</w:t>
      </w:r>
    </w:p>
    <w:p w14:paraId="6E2442E6" w14:textId="77777777" w:rsidR="00055725" w:rsidRPr="00DE7645" w:rsidRDefault="00055725" w:rsidP="000C5C55">
      <w:pPr>
        <w:spacing w:line="240" w:lineRule="auto"/>
        <w:jc w:val="both"/>
        <w:rPr>
          <w:rFonts w:ascii="Segoe UI" w:hAnsi="Segoe UI" w:cs="Segoe UI"/>
          <w:sz w:val="21"/>
          <w:szCs w:val="21"/>
          <w:lang w:val="en-GB"/>
        </w:rPr>
      </w:pPr>
    </w:p>
    <w:p w14:paraId="4958797B" w14:textId="40E6A9C8" w:rsidR="007C0102" w:rsidRPr="00DE7645" w:rsidRDefault="00A435A8" w:rsidP="007C0102">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9" w:name="_Toc92966420"/>
      <w:r w:rsidRPr="00DE7645">
        <w:rPr>
          <w:rFonts w:ascii="Segoe UI" w:hAnsi="Segoe UI" w:cs="Segoe UI"/>
          <w:sz w:val="28"/>
          <w:lang w:val="en-GB"/>
        </w:rPr>
        <w:t xml:space="preserve">1.3 </w:t>
      </w:r>
      <w:bookmarkEnd w:id="9"/>
      <w:r w:rsidR="005B475A" w:rsidRPr="00DE7645">
        <w:rPr>
          <w:rFonts w:ascii="Segoe UI" w:hAnsi="Segoe UI" w:cs="Segoe UI"/>
          <w:sz w:val="28"/>
          <w:lang w:val="en-GB"/>
        </w:rPr>
        <w:t>implementation of the tender</w:t>
      </w:r>
    </w:p>
    <w:p w14:paraId="419F4FEF" w14:textId="7BF0E924" w:rsidR="007C0102" w:rsidRPr="00DE7645" w:rsidRDefault="007C0102" w:rsidP="007C0102">
      <w:pPr>
        <w:spacing w:line="240" w:lineRule="auto"/>
        <w:jc w:val="both"/>
        <w:rPr>
          <w:rFonts w:ascii="Segoe UI" w:hAnsi="Segoe UI" w:cs="Segoe UI"/>
          <w:color w:val="000000" w:themeColor="text1"/>
          <w:sz w:val="22"/>
          <w:lang w:val="en-GB"/>
        </w:rPr>
      </w:pPr>
      <w:r w:rsidRPr="00DE7645">
        <w:rPr>
          <w:rFonts w:ascii="Segoe UI" w:hAnsi="Segoe UI" w:cs="Segoe UI"/>
          <w:color w:val="000000" w:themeColor="text1"/>
          <w:sz w:val="22"/>
          <w:lang w:val="en-GB"/>
        </w:rPr>
        <w:t xml:space="preserve">The </w:t>
      </w:r>
      <w:r w:rsidR="00022001" w:rsidRPr="00DE7645">
        <w:rPr>
          <w:rFonts w:ascii="Segoe UI" w:hAnsi="Segoe UI" w:cs="Segoe UI"/>
          <w:color w:val="000000" w:themeColor="text1"/>
          <w:sz w:val="22"/>
          <w:lang w:val="en-GB"/>
        </w:rPr>
        <w:t xml:space="preserve">Contracting Authority </w:t>
      </w:r>
      <w:r w:rsidRPr="00DE7645">
        <w:rPr>
          <w:rFonts w:ascii="Segoe UI" w:hAnsi="Segoe UI" w:cs="Segoe UI"/>
          <w:color w:val="000000" w:themeColor="text1"/>
          <w:sz w:val="22"/>
          <w:lang w:val="en-GB"/>
        </w:rPr>
        <w:t>carries out the process of awarding a public contract on the basis of the applicable law and by-laws governing public procurement, in accordance with the applicable legislation governing the field of public finance and the field that is the subject of public procurement.</w:t>
      </w:r>
    </w:p>
    <w:p w14:paraId="17CA5A38" w14:textId="77777777" w:rsidR="007C0102" w:rsidRPr="00DE7645" w:rsidRDefault="007C0102" w:rsidP="007C0102">
      <w:pPr>
        <w:spacing w:line="240" w:lineRule="auto"/>
        <w:jc w:val="both"/>
        <w:rPr>
          <w:rFonts w:ascii="Segoe UI" w:hAnsi="Segoe UI" w:cs="Segoe UI"/>
          <w:color w:val="000000" w:themeColor="text1"/>
          <w:sz w:val="22"/>
          <w:lang w:val="en-GB"/>
        </w:rPr>
      </w:pPr>
    </w:p>
    <w:p w14:paraId="710E0B11" w14:textId="77777777" w:rsidR="00886AF3" w:rsidRPr="00DE7645" w:rsidRDefault="007C0102" w:rsidP="00886AF3">
      <w:pPr>
        <w:spacing w:line="240" w:lineRule="auto"/>
        <w:jc w:val="both"/>
        <w:rPr>
          <w:rFonts w:ascii="Segoe UI" w:hAnsi="Segoe UI" w:cs="Segoe UI"/>
          <w:color w:val="000000" w:themeColor="text1"/>
          <w:sz w:val="22"/>
          <w:lang w:val="en-GB"/>
        </w:rPr>
      </w:pPr>
      <w:r w:rsidRPr="00DE7645">
        <w:rPr>
          <w:rFonts w:ascii="Segoe UI" w:hAnsi="Segoe UI" w:cs="Segoe UI"/>
          <w:color w:val="000000" w:themeColor="text1"/>
          <w:sz w:val="22"/>
          <w:lang w:val="en-GB"/>
        </w:rPr>
        <w:t>An entity that is subject to an absolute business ban based on the provision of Article 35 of the current Act on Integrity and Prevention of Corruption may not participate in the execution of a public contract.</w:t>
      </w:r>
    </w:p>
    <w:p w14:paraId="1A07DA62" w14:textId="77777777" w:rsidR="001A28C6" w:rsidRPr="00DE7645" w:rsidRDefault="001A28C6" w:rsidP="007C0102">
      <w:pPr>
        <w:spacing w:line="240" w:lineRule="auto"/>
        <w:jc w:val="both"/>
        <w:rPr>
          <w:rFonts w:ascii="Segoe UI" w:hAnsi="Segoe UI" w:cs="Segoe UI"/>
          <w:color w:val="000000" w:themeColor="text1"/>
          <w:sz w:val="22"/>
          <w:lang w:val="en-GB"/>
        </w:rPr>
      </w:pPr>
    </w:p>
    <w:p w14:paraId="4C1EF69B" w14:textId="3E6A95F6" w:rsidR="007C0102" w:rsidRPr="00DE7645" w:rsidRDefault="007C0102" w:rsidP="007C0102">
      <w:pPr>
        <w:spacing w:line="240" w:lineRule="auto"/>
        <w:jc w:val="both"/>
        <w:rPr>
          <w:rFonts w:ascii="Segoe UI" w:hAnsi="Segoe UI" w:cs="Segoe UI"/>
          <w:color w:val="000000" w:themeColor="text1"/>
          <w:sz w:val="22"/>
          <w:lang w:val="en-GB"/>
        </w:rPr>
      </w:pPr>
      <w:r w:rsidRPr="00DE7645">
        <w:rPr>
          <w:rFonts w:ascii="Segoe UI" w:hAnsi="Segoe UI" w:cs="Segoe UI"/>
          <w:color w:val="000000" w:themeColor="text1"/>
          <w:sz w:val="22"/>
          <w:lang w:val="en-GB"/>
        </w:rPr>
        <w:lastRenderedPageBreak/>
        <w:t xml:space="preserve">If the </w:t>
      </w:r>
      <w:r w:rsidR="001A28C6" w:rsidRPr="00DE7645">
        <w:rPr>
          <w:rFonts w:ascii="Segoe UI" w:hAnsi="Segoe UI" w:cs="Segoe UI"/>
          <w:color w:val="000000" w:themeColor="text1"/>
          <w:sz w:val="22"/>
          <w:lang w:val="en-GB"/>
        </w:rPr>
        <w:t xml:space="preserve">tenderer </w:t>
      </w:r>
      <w:r w:rsidRPr="00DE7645">
        <w:rPr>
          <w:rFonts w:ascii="Segoe UI" w:hAnsi="Segoe UI" w:cs="Segoe UI"/>
          <w:color w:val="000000" w:themeColor="text1"/>
          <w:sz w:val="22"/>
          <w:lang w:val="en-GB"/>
        </w:rPr>
        <w:t>submits a false statement or gives untrue information about the stated facts, this results in the inadequacy of the offer or the nullity of the contract.</w:t>
      </w:r>
    </w:p>
    <w:p w14:paraId="25C4E9C8" w14:textId="71C76274" w:rsidR="00612217" w:rsidRPr="00DE7645" w:rsidRDefault="00A435A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0" w:name="_Toc468098181"/>
      <w:bookmarkStart w:id="11" w:name="_Toc92966421"/>
      <w:r w:rsidRPr="00DE7645">
        <w:rPr>
          <w:rFonts w:ascii="Segoe UI" w:hAnsi="Segoe UI" w:cs="Segoe UI"/>
          <w:sz w:val="28"/>
          <w:lang w:val="en-GB"/>
        </w:rPr>
        <w:t>1.4</w:t>
      </w:r>
      <w:r w:rsidR="00612217" w:rsidRPr="00DE7645">
        <w:rPr>
          <w:rFonts w:ascii="Segoe UI" w:hAnsi="Segoe UI" w:cs="Segoe UI"/>
          <w:sz w:val="28"/>
          <w:lang w:val="en-GB"/>
        </w:rPr>
        <w:t xml:space="preserve"> </w:t>
      </w:r>
      <w:bookmarkEnd w:id="10"/>
      <w:bookmarkEnd w:id="11"/>
      <w:r w:rsidR="006D1D11" w:rsidRPr="00DE7645">
        <w:rPr>
          <w:rFonts w:ascii="Segoe UI" w:hAnsi="Segoe UI" w:cs="Segoe UI"/>
          <w:sz w:val="28"/>
          <w:lang w:val="en-GB"/>
        </w:rPr>
        <w:t>access to the tender documentation</w:t>
      </w:r>
    </w:p>
    <w:p w14:paraId="1E0B7811" w14:textId="607F455F" w:rsidR="006D1D11" w:rsidRPr="00DE7645" w:rsidRDefault="006D1D11" w:rsidP="000C5C55">
      <w:pPr>
        <w:spacing w:line="240" w:lineRule="auto"/>
        <w:jc w:val="both"/>
        <w:rPr>
          <w:rFonts w:ascii="Segoe UI" w:hAnsi="Segoe UI" w:cs="Segoe UI"/>
          <w:sz w:val="22"/>
          <w:lang w:val="en-GB"/>
        </w:rPr>
      </w:pPr>
      <w:r w:rsidRPr="00DE7645">
        <w:rPr>
          <w:rFonts w:ascii="Segoe UI" w:hAnsi="Segoe UI" w:cs="Segoe UI"/>
          <w:sz w:val="22"/>
          <w:lang w:val="en-GB"/>
        </w:rPr>
        <w:t>The forms from the tender documentation (TD) are available at the Public-Procurement Portal (</w:t>
      </w:r>
      <w:hyperlink r:id="rId13" w:history="1">
        <w:r w:rsidR="00737B9A" w:rsidRPr="00DE7645">
          <w:rPr>
            <w:rStyle w:val="Hyperlink"/>
            <w:rFonts w:ascii="Segoe UI" w:hAnsi="Segoe UI" w:cs="Segoe UI"/>
            <w:sz w:val="22"/>
            <w:lang w:val="en-GB"/>
          </w:rPr>
          <w:t>https://www.enarocanje.si/</w:t>
        </w:r>
      </w:hyperlink>
      <w:r w:rsidRPr="00DE7645">
        <w:rPr>
          <w:rFonts w:ascii="Segoe UI" w:hAnsi="Segoe UI" w:cs="Segoe UI"/>
          <w:sz w:val="22"/>
          <w:lang w:val="en-GB"/>
        </w:rPr>
        <w:t>). The tender documentation can be accessed free of charge</w:t>
      </w:r>
    </w:p>
    <w:p w14:paraId="7C28E78E" w14:textId="6FADD754" w:rsidR="00493B40" w:rsidRPr="00DE7645" w:rsidRDefault="00493B40" w:rsidP="000C5C55">
      <w:pPr>
        <w:spacing w:line="240" w:lineRule="auto"/>
        <w:jc w:val="both"/>
        <w:rPr>
          <w:rFonts w:ascii="Segoe UI" w:hAnsi="Segoe UI" w:cs="Segoe UI"/>
          <w:sz w:val="22"/>
          <w:lang w:val="en-GB"/>
        </w:rPr>
      </w:pPr>
    </w:p>
    <w:p w14:paraId="32C4FCF5" w14:textId="3D52016A" w:rsidR="00E047A5" w:rsidRPr="00DE7645" w:rsidRDefault="00A435A8" w:rsidP="00034AC6">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2" w:name="_Toc92966422"/>
      <w:r w:rsidRPr="00DE7645">
        <w:rPr>
          <w:rFonts w:ascii="Segoe UI" w:hAnsi="Segoe UI" w:cs="Segoe UI"/>
          <w:sz w:val="28"/>
          <w:lang w:val="en-GB"/>
        </w:rPr>
        <w:t xml:space="preserve">1.5 </w:t>
      </w:r>
      <w:bookmarkEnd w:id="12"/>
      <w:r w:rsidR="00607E72" w:rsidRPr="00DE7645">
        <w:rPr>
          <w:rFonts w:ascii="Segoe UI" w:hAnsi="Segoe UI" w:cs="Segoe UI"/>
          <w:sz w:val="28"/>
          <w:lang w:val="en-GB"/>
        </w:rPr>
        <w:t>preparation, submission and delivery of the bids</w:t>
      </w:r>
    </w:p>
    <w:p w14:paraId="5D3402DD" w14:textId="53F6D234" w:rsidR="00607E72" w:rsidRPr="00DE7645" w:rsidRDefault="00607E72" w:rsidP="000C5C55">
      <w:pPr>
        <w:spacing w:line="240" w:lineRule="auto"/>
        <w:jc w:val="both"/>
        <w:rPr>
          <w:rFonts w:ascii="Segoe UI" w:hAnsi="Segoe UI" w:cs="Segoe UI"/>
          <w:sz w:val="22"/>
          <w:lang w:val="en-GB"/>
        </w:rPr>
      </w:pPr>
      <w:r w:rsidRPr="00DE7645">
        <w:rPr>
          <w:rFonts w:ascii="Segoe UI" w:hAnsi="Segoe UI" w:cs="Segoe UI"/>
          <w:sz w:val="22"/>
          <w:lang w:val="en-GB"/>
        </w:rPr>
        <w:t>Any individual or legal entity registered for the service that is the subject of this tender can submit a bid to this tender.</w:t>
      </w:r>
    </w:p>
    <w:p w14:paraId="3EEB04C2" w14:textId="59226795" w:rsidR="00607E72" w:rsidRPr="00DE7645" w:rsidRDefault="00607E72" w:rsidP="000C5C55">
      <w:pPr>
        <w:spacing w:line="240" w:lineRule="auto"/>
        <w:jc w:val="both"/>
        <w:rPr>
          <w:rFonts w:ascii="Segoe UI" w:hAnsi="Segoe UI" w:cs="Segoe UI"/>
          <w:sz w:val="22"/>
          <w:lang w:val="en-GB"/>
        </w:rPr>
      </w:pPr>
    </w:p>
    <w:p w14:paraId="6570A499" w14:textId="38B83E1A" w:rsidR="00607E72" w:rsidRPr="00DE7645" w:rsidRDefault="00607E72" w:rsidP="00607E72">
      <w:pPr>
        <w:spacing w:line="240" w:lineRule="auto"/>
        <w:jc w:val="both"/>
        <w:rPr>
          <w:rFonts w:ascii="Segoe UI" w:hAnsi="Segoe UI" w:cs="Segoe UI"/>
          <w:sz w:val="22"/>
          <w:lang w:val="en-GB"/>
        </w:rPr>
      </w:pPr>
      <w:r w:rsidRPr="00DE7645">
        <w:rPr>
          <w:rFonts w:ascii="Segoe UI" w:hAnsi="Segoe UI" w:cs="Segoe UI"/>
          <w:sz w:val="22"/>
          <w:lang w:val="en-GB"/>
        </w:rPr>
        <w:t>To prepare their bids, the Bidders must give all the details required with the attached specification. The subject of the bid must meet at least the minimum technical requirements specified in the technical specification, which is an integral part of this tender documentation.</w:t>
      </w:r>
    </w:p>
    <w:p w14:paraId="720B45D1" w14:textId="647F8190" w:rsidR="00607E72" w:rsidRPr="00DE7645" w:rsidRDefault="00607E72" w:rsidP="000C5C55">
      <w:pPr>
        <w:spacing w:line="240" w:lineRule="auto"/>
        <w:jc w:val="both"/>
        <w:rPr>
          <w:rFonts w:ascii="Segoe UI" w:hAnsi="Segoe UI" w:cs="Segoe UI"/>
          <w:sz w:val="22"/>
          <w:lang w:val="en-GB"/>
        </w:rPr>
      </w:pPr>
    </w:p>
    <w:p w14:paraId="41FE8738" w14:textId="53460D08" w:rsidR="00BC1B54" w:rsidRPr="00DE7645" w:rsidRDefault="00BC1B54" w:rsidP="00BC1B54">
      <w:pPr>
        <w:spacing w:line="240" w:lineRule="auto"/>
        <w:jc w:val="both"/>
        <w:rPr>
          <w:rFonts w:ascii="Segoe UI" w:hAnsi="Segoe UI" w:cs="Segoe UI"/>
          <w:sz w:val="22"/>
          <w:lang w:val="en-GB"/>
        </w:rPr>
      </w:pPr>
      <w:r w:rsidRPr="00DE7645">
        <w:rPr>
          <w:rFonts w:ascii="Segoe UI" w:hAnsi="Segoe UI" w:cs="Segoe UI"/>
          <w:sz w:val="22"/>
          <w:lang w:val="en-GB"/>
        </w:rPr>
        <w:t xml:space="preserve">The tenderer submits the tender documentation in such a way that, after registration or logging into the ePonudbe system at the address: </w:t>
      </w:r>
      <w:hyperlink r:id="rId14" w:history="1">
        <w:r w:rsidR="00E829DD" w:rsidRPr="00DE7645">
          <w:rPr>
            <w:rStyle w:val="Hyperlink"/>
            <w:rFonts w:ascii="Segoe UI" w:hAnsi="Segoe UI" w:cs="Segoe UI"/>
            <w:sz w:val="22"/>
            <w:lang w:val="en-GB"/>
          </w:rPr>
          <w:t>http://eponudbe.si</w:t>
        </w:r>
      </w:hyperlink>
      <w:r w:rsidR="00E829DD" w:rsidRPr="00DE7645">
        <w:rPr>
          <w:rFonts w:ascii="Segoe UI" w:hAnsi="Segoe UI" w:cs="Segoe UI"/>
          <w:sz w:val="22"/>
          <w:lang w:val="en-GB"/>
        </w:rPr>
        <w:t xml:space="preserve"> </w:t>
      </w:r>
      <w:r w:rsidRPr="00DE7645">
        <w:rPr>
          <w:rFonts w:ascii="Segoe UI" w:hAnsi="Segoe UI" w:cs="Segoe UI"/>
          <w:sz w:val="22"/>
          <w:lang w:val="en-GB"/>
        </w:rPr>
        <w:t>, for the relevant public procurement, he selects the option "Login and submit a tender", which opens the page for preparing the tender.</w:t>
      </w:r>
    </w:p>
    <w:p w14:paraId="5C964895" w14:textId="77777777" w:rsidR="00BC1B54" w:rsidRPr="00DE7645" w:rsidRDefault="00BC1B54" w:rsidP="00BC1B54">
      <w:pPr>
        <w:spacing w:line="240" w:lineRule="auto"/>
        <w:jc w:val="both"/>
        <w:rPr>
          <w:rFonts w:ascii="Segoe UI" w:hAnsi="Segoe UI" w:cs="Segoe UI"/>
          <w:sz w:val="22"/>
          <w:lang w:val="en-GB"/>
        </w:rPr>
      </w:pPr>
    </w:p>
    <w:p w14:paraId="296FDA30" w14:textId="32CFAE26" w:rsidR="00607E72" w:rsidRPr="00DE7645" w:rsidRDefault="00BC1B54" w:rsidP="00BC1B54">
      <w:pPr>
        <w:spacing w:line="240" w:lineRule="auto"/>
        <w:jc w:val="both"/>
        <w:rPr>
          <w:rFonts w:ascii="Segoe UI" w:hAnsi="Segoe UI" w:cs="Segoe UI"/>
          <w:sz w:val="22"/>
          <w:lang w:val="en-GB"/>
        </w:rPr>
      </w:pPr>
      <w:r w:rsidRPr="00DE7645">
        <w:rPr>
          <w:rFonts w:ascii="Segoe UI" w:hAnsi="Segoe UI" w:cs="Segoe UI"/>
          <w:sz w:val="22"/>
          <w:lang w:val="en-GB"/>
        </w:rPr>
        <w:t xml:space="preserve">Detailed instructions are available in the General Terms and Conditions of the ePonudbe portal and published at address </w:t>
      </w:r>
      <w:hyperlink r:id="rId15" w:history="1">
        <w:r w:rsidRPr="00DE7645">
          <w:rPr>
            <w:rStyle w:val="Hyperlink"/>
            <w:rFonts w:ascii="Segoe UI" w:hAnsi="Segoe UI" w:cs="Segoe UI"/>
            <w:sz w:val="22"/>
            <w:lang w:val="en-GB"/>
          </w:rPr>
          <w:t>https://eponudbe.si/en/General-Terms-of-Use</w:t>
        </w:r>
      </w:hyperlink>
      <w:r w:rsidRPr="00DE7645">
        <w:rPr>
          <w:rFonts w:ascii="Segoe UI" w:hAnsi="Segoe UI" w:cs="Segoe UI"/>
          <w:sz w:val="22"/>
          <w:lang w:val="en-GB"/>
        </w:rPr>
        <w:t xml:space="preserve">   (Article 5)</w:t>
      </w:r>
      <w:r w:rsidR="008B673C">
        <w:rPr>
          <w:rFonts w:ascii="Segoe UI" w:hAnsi="Segoe UI" w:cs="Segoe UI"/>
          <w:sz w:val="22"/>
          <w:lang w:val="en-GB"/>
        </w:rPr>
        <w:t>.</w:t>
      </w:r>
    </w:p>
    <w:p w14:paraId="79A3DFE5" w14:textId="77777777" w:rsidR="00BC1B54" w:rsidRPr="00DE7645" w:rsidRDefault="00BC1B54" w:rsidP="00BC1B54">
      <w:pPr>
        <w:spacing w:line="240" w:lineRule="auto"/>
        <w:jc w:val="both"/>
        <w:rPr>
          <w:rFonts w:ascii="Segoe UI" w:hAnsi="Segoe UI" w:cs="Segoe UI"/>
          <w:sz w:val="22"/>
          <w:lang w:val="en-GB"/>
        </w:rPr>
      </w:pPr>
    </w:p>
    <w:p w14:paraId="7C8EC3BC" w14:textId="20488338" w:rsidR="00E1049A" w:rsidRPr="00DE7645"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13" w:name="_Toc92966423"/>
      <w:r w:rsidRPr="00DE7645">
        <w:rPr>
          <w:rFonts w:ascii="Segoe UI" w:hAnsi="Segoe UI" w:cs="Segoe UI"/>
          <w:sz w:val="28"/>
          <w:lang w:val="en-GB"/>
        </w:rPr>
        <w:t>1.6</w:t>
      </w:r>
      <w:r w:rsidR="00E1049A" w:rsidRPr="00DE7645">
        <w:rPr>
          <w:rFonts w:ascii="Segoe UI" w:hAnsi="Segoe UI" w:cs="Segoe UI"/>
          <w:sz w:val="28"/>
          <w:lang w:val="en-GB"/>
        </w:rPr>
        <w:t xml:space="preserve"> </w:t>
      </w:r>
      <w:bookmarkEnd w:id="13"/>
      <w:r w:rsidR="00607E72" w:rsidRPr="00DE7645">
        <w:rPr>
          <w:rFonts w:ascii="Segoe UI" w:hAnsi="Segoe UI" w:cs="Segoe UI"/>
          <w:sz w:val="28"/>
          <w:lang w:val="en-GB"/>
        </w:rPr>
        <w:t>the bidding price</w:t>
      </w:r>
    </w:p>
    <w:p w14:paraId="1BA0E91E" w14:textId="1638A5CF" w:rsidR="00CA4D17" w:rsidRPr="00DE7645" w:rsidRDefault="00C5491E" w:rsidP="000C5C55">
      <w:pPr>
        <w:tabs>
          <w:tab w:val="left" w:pos="720"/>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All prices must include all costs for the realisation of the relevant public contract. The final price must include all its constituent elements. VAT must be stated separately (for the bidders from Slovenia). If the price is not expressed in EUR, the contracting authority will convert the offered price into EUR at the exchange rate of the Bank of Slovenia on the day of bid opening.</w:t>
      </w:r>
    </w:p>
    <w:p w14:paraId="163DBD29" w14:textId="77777777" w:rsidR="00C5491E" w:rsidRPr="00DE7645" w:rsidRDefault="00C5491E" w:rsidP="000C5C55">
      <w:pPr>
        <w:tabs>
          <w:tab w:val="left" w:pos="720"/>
        </w:tabs>
        <w:spacing w:line="240" w:lineRule="auto"/>
        <w:jc w:val="both"/>
        <w:rPr>
          <w:rFonts w:ascii="Segoe UI" w:eastAsia="Times New Roman" w:hAnsi="Segoe UI" w:cs="Segoe UI"/>
          <w:color w:val="000000"/>
          <w:sz w:val="16"/>
          <w:szCs w:val="16"/>
          <w:lang w:val="en-GB"/>
        </w:rPr>
      </w:pPr>
    </w:p>
    <w:p w14:paraId="4246D2DE" w14:textId="45C3A81E" w:rsidR="00F2217D" w:rsidRPr="00DE7645"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14" w:name="_Toc92966424"/>
      <w:r w:rsidRPr="00DE7645">
        <w:rPr>
          <w:rFonts w:ascii="Segoe UI" w:hAnsi="Segoe UI" w:cs="Segoe UI"/>
          <w:sz w:val="28"/>
          <w:lang w:val="en-GB"/>
        </w:rPr>
        <w:t xml:space="preserve">1.7 </w:t>
      </w:r>
      <w:bookmarkEnd w:id="14"/>
      <w:r w:rsidR="00CA4D17" w:rsidRPr="00DE7645">
        <w:rPr>
          <w:rFonts w:ascii="Segoe UI" w:hAnsi="Segoe UI" w:cs="Segoe UI"/>
          <w:sz w:val="28"/>
          <w:lang w:val="en-GB"/>
        </w:rPr>
        <w:t>a joint bid</w:t>
      </w:r>
    </w:p>
    <w:p w14:paraId="059C9AF3" w14:textId="3E3AB6C2" w:rsidR="00CA4D17" w:rsidRPr="00DE7645" w:rsidRDefault="00CA4D17" w:rsidP="00CA4D17">
      <w:pPr>
        <w:spacing w:line="240" w:lineRule="auto"/>
        <w:jc w:val="both"/>
        <w:rPr>
          <w:rFonts w:ascii="Segoe UI" w:hAnsi="Segoe UI" w:cs="Segoe UI"/>
          <w:sz w:val="22"/>
          <w:lang w:val="en-GB"/>
        </w:rPr>
      </w:pPr>
      <w:r w:rsidRPr="00DE7645">
        <w:rPr>
          <w:rFonts w:ascii="Segoe UI" w:hAnsi="Segoe UI" w:cs="Segoe UI"/>
          <w:sz w:val="22"/>
          <w:lang w:val="en-GB"/>
        </w:rPr>
        <w:t xml:space="preserve">A bid may be submitted by </w:t>
      </w:r>
      <w:r w:rsidRPr="00DE7645">
        <w:rPr>
          <w:rFonts w:ascii="Segoe UI" w:hAnsi="Segoe UI" w:cs="Segoe UI"/>
          <w:b/>
          <w:bCs/>
          <w:sz w:val="22"/>
          <w:lang w:val="en-GB"/>
        </w:rPr>
        <w:t>a group of contractual partners</w:t>
      </w:r>
      <w:r w:rsidRPr="00DE7645">
        <w:rPr>
          <w:rFonts w:ascii="Segoe UI" w:hAnsi="Segoe UI" w:cs="Segoe UI"/>
          <w:sz w:val="22"/>
          <w:lang w:val="en-GB"/>
        </w:rPr>
        <w:t>. This group shall submit a Partnership Agreement stipulating how the public contract awarded within this public-procurement procedure will be executed, specifying, in particular, the leading partner authorized to assume, from the Contracting Authority, the obligations, instructions, and possibly also the payments on behalf of, and for the account of, all the partners, as well as the share and type of services/goods to be provided by each individual partner. The Agreement should clearly stipulate that, in relation to the Contracting Authority, all the partners are collectively and individually liable for the realisation of the entire commitment and each part of it, in accordance with paragraph 3 of Article 81 of the PPA-3.</w:t>
      </w:r>
    </w:p>
    <w:p w14:paraId="6D820E49" w14:textId="77777777" w:rsidR="00AB576A" w:rsidRPr="00DE7645" w:rsidRDefault="00AB576A" w:rsidP="00CA4D17">
      <w:pPr>
        <w:spacing w:line="240" w:lineRule="auto"/>
        <w:jc w:val="both"/>
        <w:rPr>
          <w:rFonts w:ascii="Segoe UI" w:hAnsi="Segoe UI" w:cs="Segoe UI"/>
          <w:sz w:val="22"/>
          <w:lang w:val="en-GB"/>
        </w:rPr>
      </w:pPr>
    </w:p>
    <w:p w14:paraId="1C97A3C2" w14:textId="0141C3F6" w:rsidR="00CA4D17" w:rsidRPr="00DE7645" w:rsidRDefault="00CA4D17" w:rsidP="000C5C55">
      <w:pPr>
        <w:spacing w:line="240" w:lineRule="auto"/>
        <w:jc w:val="both"/>
        <w:rPr>
          <w:rFonts w:ascii="Segoe UI" w:hAnsi="Segoe UI" w:cs="Segoe UI"/>
          <w:sz w:val="22"/>
          <w:lang w:val="en-GB"/>
        </w:rPr>
      </w:pPr>
      <w:r w:rsidRPr="00DE7645">
        <w:rPr>
          <w:rFonts w:ascii="Segoe UI" w:hAnsi="Segoe UI" w:cs="Segoe UI"/>
          <w:sz w:val="22"/>
          <w:lang w:val="en-GB"/>
        </w:rPr>
        <w:t xml:space="preserve">All the partners in a group have to meet the conditions for the recognition of their competencies with respect to their legal statuses (they must meet all the conditions in section </w:t>
      </w:r>
      <w:r w:rsidR="000E50F7" w:rsidRPr="00DE7645">
        <w:rPr>
          <w:rFonts w:ascii="Segoe UI" w:hAnsi="Segoe UI" w:cs="Segoe UI"/>
          <w:sz w:val="22"/>
          <w:lang w:val="en-GB"/>
        </w:rPr>
        <w:t>1.13</w:t>
      </w:r>
      <w:r w:rsidRPr="00DE7645">
        <w:rPr>
          <w:rFonts w:ascii="Segoe UI" w:hAnsi="Segoe UI" w:cs="Segoe UI"/>
          <w:sz w:val="22"/>
          <w:lang w:val="en-GB"/>
        </w:rPr>
        <w:t>).</w:t>
      </w:r>
    </w:p>
    <w:p w14:paraId="3EFD93CA" w14:textId="12DC07B0" w:rsidR="007F23E5" w:rsidRPr="00DE7645" w:rsidRDefault="007F23E5" w:rsidP="007F23E5">
      <w:pPr>
        <w:spacing w:line="240" w:lineRule="auto"/>
        <w:jc w:val="both"/>
        <w:rPr>
          <w:rFonts w:ascii="Segoe UI" w:hAnsi="Segoe UI" w:cs="Segoe UI"/>
          <w:sz w:val="22"/>
          <w:lang w:val="en-GB"/>
        </w:rPr>
      </w:pPr>
    </w:p>
    <w:p w14:paraId="1E1F99D8" w14:textId="474176C2" w:rsidR="007F23E5" w:rsidRPr="00DE7645" w:rsidRDefault="007F23E5" w:rsidP="007F23E5">
      <w:pPr>
        <w:spacing w:line="240" w:lineRule="auto"/>
        <w:jc w:val="both"/>
        <w:rPr>
          <w:rFonts w:ascii="Segoe UI" w:hAnsi="Segoe UI" w:cs="Segoe UI"/>
          <w:sz w:val="22"/>
          <w:lang w:val="en-GB"/>
        </w:rPr>
      </w:pPr>
      <w:r w:rsidRPr="00DE7645">
        <w:rPr>
          <w:rFonts w:ascii="Segoe UI" w:hAnsi="Segoe UI" w:cs="Segoe UI"/>
          <w:sz w:val="22"/>
          <w:lang w:val="en-GB"/>
        </w:rPr>
        <w:lastRenderedPageBreak/>
        <w:t xml:space="preserve">All the bidders in the joint bid </w:t>
      </w:r>
      <w:r w:rsidR="00DE7645" w:rsidRPr="00DE7645">
        <w:rPr>
          <w:rFonts w:ascii="Segoe UI" w:hAnsi="Segoe UI" w:cs="Segoe UI"/>
          <w:sz w:val="22"/>
          <w:lang w:val="en-GB"/>
        </w:rPr>
        <w:t>must</w:t>
      </w:r>
      <w:r w:rsidRPr="00DE7645">
        <w:rPr>
          <w:rFonts w:ascii="Segoe UI" w:hAnsi="Segoe UI" w:cs="Segoe UI"/>
          <w:sz w:val="22"/>
          <w:lang w:val="en-GB"/>
        </w:rPr>
        <w:t xml:space="preserve"> fill out the ESPD individually and provide all the required information.</w:t>
      </w:r>
    </w:p>
    <w:p w14:paraId="5244AB0C" w14:textId="77777777" w:rsidR="007F23E5" w:rsidRPr="00DE7645" w:rsidRDefault="007F23E5" w:rsidP="00BB4AD0">
      <w:pPr>
        <w:spacing w:line="240" w:lineRule="auto"/>
        <w:jc w:val="both"/>
        <w:rPr>
          <w:rFonts w:ascii="Segoe UI" w:hAnsi="Segoe UI" w:cs="Segoe UI"/>
          <w:sz w:val="22"/>
          <w:lang w:val="en-GB"/>
        </w:rPr>
      </w:pPr>
    </w:p>
    <w:p w14:paraId="51FF4933" w14:textId="77777777" w:rsidR="00BB4AD0" w:rsidRPr="00DE7645" w:rsidRDefault="00BB4AD0" w:rsidP="00BB4AD0">
      <w:pPr>
        <w:spacing w:line="240" w:lineRule="auto"/>
        <w:jc w:val="both"/>
        <w:rPr>
          <w:rFonts w:ascii="Segoe UI" w:hAnsi="Segoe UI" w:cs="Segoe UI"/>
          <w:sz w:val="22"/>
          <w:lang w:val="en-GB"/>
        </w:rPr>
      </w:pPr>
      <w:r w:rsidRPr="00DE7645">
        <w:rPr>
          <w:rFonts w:ascii="Segoe UI" w:hAnsi="Segoe UI" w:cs="Segoe UI"/>
          <w:sz w:val="22"/>
          <w:lang w:val="en-GB"/>
        </w:rPr>
        <w:t>Form 1 "Proforma invoice" is submitted by all providers participating in the joint offer together (one form signed by at least one of the providers participating in the joint offer).</w:t>
      </w:r>
    </w:p>
    <w:p w14:paraId="49A81580" w14:textId="77777777" w:rsidR="00BB4AD0" w:rsidRPr="00DE7645" w:rsidRDefault="00BB4AD0" w:rsidP="00BB4AD0">
      <w:pPr>
        <w:spacing w:line="240" w:lineRule="auto"/>
        <w:jc w:val="both"/>
        <w:rPr>
          <w:rFonts w:ascii="Segoe UI" w:hAnsi="Segoe UI" w:cs="Segoe UI"/>
          <w:sz w:val="22"/>
          <w:lang w:val="en-GB"/>
        </w:rPr>
      </w:pPr>
    </w:p>
    <w:p w14:paraId="1CB801A7" w14:textId="7BA64A7D" w:rsidR="00BB4AD0" w:rsidRPr="00DE7645" w:rsidRDefault="00BB4AD0" w:rsidP="00BB4AD0">
      <w:pPr>
        <w:spacing w:line="240" w:lineRule="auto"/>
        <w:jc w:val="both"/>
        <w:rPr>
          <w:rFonts w:ascii="Segoe UI" w:hAnsi="Segoe UI" w:cs="Segoe UI"/>
          <w:sz w:val="22"/>
          <w:lang w:val="en-GB"/>
        </w:rPr>
      </w:pPr>
      <w:r w:rsidRPr="00DE7645">
        <w:rPr>
          <w:rFonts w:ascii="Segoe UI" w:hAnsi="Segoe UI" w:cs="Segoe UI"/>
          <w:sz w:val="22"/>
          <w:lang w:val="en-GB"/>
        </w:rPr>
        <w:t xml:space="preserve">In the case of a joint offer, legal entities should submit </w:t>
      </w:r>
      <w:r w:rsidR="003253AC" w:rsidRPr="00DE7645">
        <w:rPr>
          <w:rFonts w:ascii="Segoe UI" w:hAnsi="Segoe UI" w:cs="Segoe UI"/>
          <w:sz w:val="22"/>
          <w:lang w:val="en-GB"/>
        </w:rPr>
        <w:t xml:space="preserve">in </w:t>
      </w:r>
      <w:r w:rsidRPr="00DE7645">
        <w:rPr>
          <w:rFonts w:ascii="Segoe UI" w:hAnsi="Segoe UI" w:cs="Segoe UI"/>
          <w:sz w:val="22"/>
          <w:lang w:val="en-GB"/>
        </w:rPr>
        <w:t>form "</w:t>
      </w:r>
      <w:r w:rsidR="003253AC" w:rsidRPr="00DE7645">
        <w:rPr>
          <w:rFonts w:ascii="Segoe UI" w:hAnsi="Segoe UI" w:cs="Segoe UI"/>
          <w:sz w:val="22"/>
          <w:lang w:val="en-GB"/>
        </w:rPr>
        <w:t>ESPD</w:t>
      </w:r>
      <w:r w:rsidRPr="00DE7645">
        <w:rPr>
          <w:rFonts w:ascii="Segoe UI" w:hAnsi="Segoe UI" w:cs="Segoe UI"/>
          <w:sz w:val="22"/>
          <w:lang w:val="en-GB"/>
        </w:rPr>
        <w:t>"</w:t>
      </w:r>
      <w:r w:rsidR="006B024D" w:rsidRPr="00DE7645">
        <w:rPr>
          <w:rFonts w:ascii="Segoe UI" w:hAnsi="Segoe UI" w:cs="Segoe UI"/>
          <w:sz w:val="22"/>
          <w:lang w:val="en-GB"/>
        </w:rPr>
        <w:t xml:space="preserve"> and provide all</w:t>
      </w:r>
      <w:r w:rsidR="003253AC" w:rsidRPr="00DE7645">
        <w:rPr>
          <w:rFonts w:ascii="Segoe UI" w:hAnsi="Segoe UI" w:cs="Segoe UI"/>
          <w:sz w:val="22"/>
          <w:lang w:val="en-GB"/>
        </w:rPr>
        <w:t xml:space="preserve"> participants in the joint offer (Section A Part II ESPD)</w:t>
      </w:r>
      <w:r w:rsidRPr="00DE7645">
        <w:rPr>
          <w:rFonts w:ascii="Segoe UI" w:hAnsi="Segoe UI" w:cs="Segoe UI"/>
          <w:sz w:val="22"/>
          <w:lang w:val="en-GB"/>
        </w:rPr>
        <w:t>. Providers participating in the joint offer may also specify one of the legal entities with whom the client will communicate until a decision on the order is made, otherwise the client will address all documents to all providers participating in the joint offer.</w:t>
      </w:r>
    </w:p>
    <w:p w14:paraId="083FDFEA" w14:textId="77777777" w:rsidR="00E26A18" w:rsidRPr="00DE7645" w:rsidRDefault="00E26A18" w:rsidP="00BB4AD0">
      <w:pPr>
        <w:spacing w:line="240" w:lineRule="auto"/>
        <w:jc w:val="both"/>
        <w:rPr>
          <w:rFonts w:ascii="Segoe UI" w:hAnsi="Segoe UI" w:cs="Segoe UI"/>
          <w:sz w:val="18"/>
          <w:szCs w:val="18"/>
          <w:lang w:val="en-GB"/>
        </w:rPr>
      </w:pPr>
    </w:p>
    <w:p w14:paraId="1992D10C" w14:textId="0538C463" w:rsidR="00F2217D" w:rsidRPr="00DE7645" w:rsidRDefault="00F2217D" w:rsidP="00556A06">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5" w:name="_Toc92794352"/>
      <w:bookmarkStart w:id="16" w:name="_Toc92966425"/>
      <w:r w:rsidRPr="00DE7645">
        <w:rPr>
          <w:rFonts w:ascii="Segoe UI" w:hAnsi="Segoe UI" w:cs="Segoe UI"/>
          <w:sz w:val="28"/>
          <w:lang w:val="en-GB"/>
        </w:rPr>
        <w:t xml:space="preserve">1.8 </w:t>
      </w:r>
      <w:bookmarkEnd w:id="15"/>
      <w:bookmarkEnd w:id="16"/>
      <w:r w:rsidR="008224E5" w:rsidRPr="00DE7645">
        <w:rPr>
          <w:rFonts w:ascii="Segoe UI" w:hAnsi="Segoe UI" w:cs="Segoe UI"/>
          <w:sz w:val="28"/>
          <w:lang w:val="en-GB"/>
        </w:rPr>
        <w:t>a bid involving subcontractors</w:t>
      </w:r>
    </w:p>
    <w:p w14:paraId="62D884EC" w14:textId="77777777" w:rsidR="008224E5" w:rsidRPr="00DE7645" w:rsidRDefault="008224E5" w:rsidP="008224E5">
      <w:pPr>
        <w:spacing w:line="240" w:lineRule="auto"/>
        <w:jc w:val="both"/>
        <w:rPr>
          <w:rFonts w:ascii="Segoe UI" w:eastAsia="Times New Roman" w:hAnsi="Segoe UI" w:cs="Segoe UI"/>
          <w:sz w:val="21"/>
          <w:szCs w:val="21"/>
          <w:lang w:val="en-GB"/>
        </w:rPr>
      </w:pPr>
      <w:r w:rsidRPr="00DE7645">
        <w:rPr>
          <w:rFonts w:ascii="Segoe UI" w:eastAsia="Times New Roman" w:hAnsi="Segoe UI" w:cs="Segoe UI"/>
          <w:sz w:val="21"/>
          <w:szCs w:val="21"/>
          <w:lang w:val="en-GB"/>
        </w:rPr>
        <w:t>In a subcontracting relationship the main Contractor transfers the execution of the whole or a part of the awarded public contract to a third party, namely, a Subcontractor. The definition of a Subcontractor is given in point 1 of Article 94 of the PPA-3. The Bidder can perform the award of the contract alone or together with Subcontractor(s).</w:t>
      </w:r>
    </w:p>
    <w:p w14:paraId="27703145" w14:textId="77777777" w:rsidR="008224E5" w:rsidRPr="00DE7645" w:rsidRDefault="008224E5" w:rsidP="008224E5">
      <w:pPr>
        <w:spacing w:line="240" w:lineRule="auto"/>
        <w:jc w:val="both"/>
        <w:rPr>
          <w:rFonts w:ascii="Segoe UI" w:eastAsia="Times New Roman" w:hAnsi="Segoe UI" w:cs="Segoe UI"/>
          <w:sz w:val="14"/>
          <w:szCs w:val="14"/>
          <w:lang w:val="en-GB"/>
        </w:rPr>
      </w:pPr>
    </w:p>
    <w:p w14:paraId="161EEE40" w14:textId="77777777" w:rsidR="008224E5" w:rsidRPr="00DE7645" w:rsidRDefault="008224E5" w:rsidP="008224E5">
      <w:pPr>
        <w:spacing w:line="240" w:lineRule="auto"/>
        <w:jc w:val="both"/>
        <w:rPr>
          <w:rFonts w:ascii="Segoe UI" w:eastAsia="Times New Roman" w:hAnsi="Segoe UI" w:cs="Segoe UI"/>
          <w:sz w:val="21"/>
          <w:szCs w:val="21"/>
          <w:lang w:val="en-GB"/>
        </w:rPr>
      </w:pPr>
      <w:r w:rsidRPr="00DE7645">
        <w:rPr>
          <w:rFonts w:ascii="Segoe UI" w:eastAsia="Times New Roman" w:hAnsi="Segoe UI" w:cs="Segoe UI"/>
          <w:sz w:val="21"/>
          <w:szCs w:val="21"/>
          <w:lang w:val="en-GB"/>
        </w:rPr>
        <w:t>If the tenderer offers the execution of the contract by Subcontractor(s), it is required to:</w:t>
      </w:r>
    </w:p>
    <w:p w14:paraId="7422955D" w14:textId="72E77AEA" w:rsidR="008224E5" w:rsidRPr="00DE7645" w:rsidRDefault="008224E5" w:rsidP="00E424C3">
      <w:pPr>
        <w:pStyle w:val="ListParagraph"/>
        <w:numPr>
          <w:ilvl w:val="0"/>
          <w:numId w:val="11"/>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provide the list of all the Subcontractors (</w:t>
      </w:r>
      <w:r w:rsidRPr="00DE7645">
        <w:rPr>
          <w:rFonts w:ascii="Segoe UI" w:eastAsia="Times New Roman" w:hAnsi="Segoe UI" w:cs="Segoe UI"/>
          <w:b/>
          <w:bCs/>
          <w:sz w:val="21"/>
          <w:szCs w:val="21"/>
          <w:lang w:val="en-GB"/>
        </w:rPr>
        <w:t xml:space="preserve">each Subcontractor must meet all the requirements under point </w:t>
      </w:r>
      <w:r w:rsidR="00C03644" w:rsidRPr="00DE7645">
        <w:rPr>
          <w:rFonts w:ascii="Segoe UI" w:eastAsia="Times New Roman" w:hAnsi="Segoe UI" w:cs="Segoe UI"/>
          <w:b/>
          <w:bCs/>
          <w:sz w:val="21"/>
          <w:szCs w:val="21"/>
          <w:lang w:val="en-GB"/>
        </w:rPr>
        <w:t>1.13</w:t>
      </w:r>
      <w:r w:rsidRPr="00DE7645">
        <w:rPr>
          <w:rFonts w:ascii="Segoe UI" w:eastAsia="Times New Roman" w:hAnsi="Segoe UI" w:cs="Segoe UI"/>
          <w:sz w:val="21"/>
          <w:szCs w:val="21"/>
          <w:lang w:val="en-GB"/>
        </w:rPr>
        <w:t>) and the type of work that the Subcontractor will be undertaking,</w:t>
      </w:r>
    </w:p>
    <w:p w14:paraId="301AFDBF" w14:textId="77777777" w:rsidR="008224E5" w:rsidRPr="00DE7645" w:rsidRDefault="008224E5" w:rsidP="00E424C3">
      <w:pPr>
        <w:pStyle w:val="ListParagraph"/>
        <w:numPr>
          <w:ilvl w:val="0"/>
          <w:numId w:val="11"/>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provide the list of contact information and the legal representatives of the Subcontractors,</w:t>
      </w:r>
    </w:p>
    <w:p w14:paraId="11265171" w14:textId="77777777" w:rsidR="008224E5" w:rsidRPr="00DE7645" w:rsidRDefault="008224E5" w:rsidP="00E424C3">
      <w:pPr>
        <w:pStyle w:val="ListParagraph"/>
        <w:numPr>
          <w:ilvl w:val="0"/>
          <w:numId w:val="11"/>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complete Declaration of compliance with the conditions for the Economic Operator for each Subcontractor,</w:t>
      </w:r>
    </w:p>
    <w:p w14:paraId="2F7A1CFC" w14:textId="3E2F6FD7" w:rsidR="008224E5" w:rsidRPr="00DE7645" w:rsidRDefault="008224E5" w:rsidP="00E424C3">
      <w:pPr>
        <w:pStyle w:val="ListParagraph"/>
        <w:numPr>
          <w:ilvl w:val="0"/>
          <w:numId w:val="11"/>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 xml:space="preserve">complete FORM </w:t>
      </w:r>
      <w:r w:rsidR="00F66B8A" w:rsidRPr="00DE7645">
        <w:rPr>
          <w:rFonts w:ascii="Segoe UI" w:eastAsia="Times New Roman" w:hAnsi="Segoe UI" w:cs="Segoe UI"/>
          <w:sz w:val="21"/>
          <w:szCs w:val="21"/>
          <w:lang w:val="en-GB"/>
        </w:rPr>
        <w:t>2.2</w:t>
      </w:r>
      <w:r w:rsidRPr="00DE7645">
        <w:rPr>
          <w:rFonts w:ascii="Segoe UI" w:eastAsia="Times New Roman" w:hAnsi="Segoe UI" w:cs="Segoe UI"/>
          <w:sz w:val="21"/>
          <w:szCs w:val="21"/>
          <w:lang w:val="en-GB"/>
        </w:rPr>
        <w:t xml:space="preserve"> – The Subcontractor’s authorisation relating to direct payments made by the Contracting Authority to the Subcontractor(s) and consent, if Subcontractor required.</w:t>
      </w:r>
    </w:p>
    <w:p w14:paraId="7AB6C57D" w14:textId="77777777" w:rsidR="008224E5" w:rsidRPr="00DE7645" w:rsidRDefault="008224E5" w:rsidP="008224E5">
      <w:pPr>
        <w:spacing w:line="240" w:lineRule="auto"/>
        <w:jc w:val="both"/>
        <w:rPr>
          <w:rFonts w:ascii="Segoe UI" w:eastAsia="Times New Roman" w:hAnsi="Segoe UI" w:cs="Segoe UI"/>
          <w:sz w:val="14"/>
          <w:szCs w:val="14"/>
          <w:lang w:val="en-GB"/>
        </w:rPr>
      </w:pPr>
    </w:p>
    <w:p w14:paraId="50C3335C" w14:textId="7B2C2C31" w:rsidR="008224E5" w:rsidRPr="00DE7645" w:rsidRDefault="008224E5" w:rsidP="008224E5">
      <w:pPr>
        <w:spacing w:line="240" w:lineRule="auto"/>
        <w:jc w:val="both"/>
        <w:rPr>
          <w:rFonts w:ascii="Segoe UI" w:eastAsia="Times New Roman" w:hAnsi="Segoe UI" w:cs="Segoe UI"/>
          <w:b/>
          <w:bCs/>
          <w:sz w:val="21"/>
          <w:szCs w:val="21"/>
          <w:lang w:val="en-GB"/>
        </w:rPr>
      </w:pPr>
      <w:r w:rsidRPr="00DE7645">
        <w:rPr>
          <w:rFonts w:ascii="Segoe UI" w:eastAsia="Times New Roman" w:hAnsi="Segoe UI" w:cs="Segoe UI"/>
          <w:sz w:val="21"/>
          <w:szCs w:val="21"/>
          <w:lang w:val="en-GB"/>
        </w:rPr>
        <w:t xml:space="preserve">The main Contractor will be required during the realization of the public tender to inform about any changes to the existing information specified in the preceding paragraph and to send information about new Subcontractors, that are planned to be subsequently integrated into carrying out the work no later than 5 days after the change. In the case of the involvement of new Subcontractors the main Contractor must together with the notice provide the information and documents, specified in the second, third and fourth indents of the preceding paragraph and meet all the requirements under point </w:t>
      </w:r>
      <w:r w:rsidR="003B3740" w:rsidRPr="00DE7645">
        <w:rPr>
          <w:rFonts w:ascii="Segoe UI" w:eastAsia="Times New Roman" w:hAnsi="Segoe UI" w:cs="Segoe UI"/>
          <w:b/>
          <w:bCs/>
          <w:sz w:val="21"/>
          <w:szCs w:val="21"/>
          <w:lang w:val="en-GB"/>
        </w:rPr>
        <w:t>1.13</w:t>
      </w:r>
    </w:p>
    <w:p w14:paraId="796851C4" w14:textId="77777777" w:rsidR="00F73287" w:rsidRPr="009A1D0C" w:rsidRDefault="00F73287" w:rsidP="008224E5">
      <w:pPr>
        <w:spacing w:line="240" w:lineRule="auto"/>
        <w:jc w:val="both"/>
        <w:rPr>
          <w:rFonts w:ascii="Segoe UI" w:eastAsia="Times New Roman" w:hAnsi="Segoe UI" w:cs="Segoe UI"/>
          <w:sz w:val="22"/>
          <w:lang w:val="en-GB"/>
        </w:rPr>
      </w:pPr>
    </w:p>
    <w:p w14:paraId="0A9BE2BF" w14:textId="77777777" w:rsidR="008224E5" w:rsidRPr="00DE7645" w:rsidRDefault="008224E5" w:rsidP="008224E5">
      <w:pPr>
        <w:spacing w:line="240" w:lineRule="auto"/>
        <w:jc w:val="both"/>
        <w:rPr>
          <w:rFonts w:ascii="Segoe UI" w:eastAsia="Times New Roman" w:hAnsi="Segoe UI" w:cs="Segoe UI"/>
          <w:sz w:val="21"/>
          <w:szCs w:val="21"/>
          <w:lang w:val="en-GB"/>
        </w:rPr>
      </w:pPr>
      <w:r w:rsidRPr="00DE7645">
        <w:rPr>
          <w:rFonts w:ascii="Segoe UI" w:eastAsia="Times New Roman" w:hAnsi="Segoe UI" w:cs="Segoe UI"/>
          <w:sz w:val="21"/>
          <w:szCs w:val="21"/>
          <w:lang w:val="en-GB"/>
        </w:rPr>
        <w:t>In the event that the Subcontractor in accordance with and in such a way specified in the second and third paragraph of Article 94 of the PPA-3 requires direct payment, a direct payment to the Subcontractor shall be deemed to be obligatory in accordance with this Act and bound by an obligation of the Contracting Authority and the main contractor.</w:t>
      </w:r>
    </w:p>
    <w:p w14:paraId="2E812ABE" w14:textId="77777777" w:rsidR="00E24D8B" w:rsidRPr="009A1D0C" w:rsidRDefault="00E24D8B" w:rsidP="008224E5">
      <w:pPr>
        <w:spacing w:line="240" w:lineRule="auto"/>
        <w:jc w:val="both"/>
        <w:rPr>
          <w:rFonts w:ascii="Segoe UI" w:eastAsia="Times New Roman" w:hAnsi="Segoe UI" w:cs="Segoe UI"/>
          <w:sz w:val="22"/>
          <w:lang w:val="en-GB"/>
        </w:rPr>
      </w:pPr>
    </w:p>
    <w:p w14:paraId="2610AFA3" w14:textId="142D8F7B" w:rsidR="008224E5" w:rsidRPr="00DE7645" w:rsidRDefault="008224E5" w:rsidP="008224E5">
      <w:pPr>
        <w:spacing w:line="240" w:lineRule="auto"/>
        <w:jc w:val="both"/>
        <w:rPr>
          <w:rFonts w:ascii="Segoe UI" w:eastAsia="Times New Roman" w:hAnsi="Segoe UI" w:cs="Segoe UI"/>
          <w:sz w:val="21"/>
          <w:szCs w:val="21"/>
          <w:lang w:val="en-GB"/>
        </w:rPr>
      </w:pPr>
      <w:r w:rsidRPr="00DE7645">
        <w:rPr>
          <w:rFonts w:ascii="Segoe UI" w:eastAsia="Times New Roman" w:hAnsi="Segoe UI" w:cs="Segoe UI"/>
          <w:sz w:val="21"/>
          <w:szCs w:val="21"/>
          <w:lang w:val="en-GB"/>
        </w:rPr>
        <w:t>Where the tenderer intends to carry out the contract with a Subcontractor, which requires a direct payment in accordance with this Article:</w:t>
      </w:r>
    </w:p>
    <w:p w14:paraId="692EC572" w14:textId="3E651D0D" w:rsidR="008224E5" w:rsidRPr="00DE7645" w:rsidRDefault="008224E5" w:rsidP="00E424C3">
      <w:pPr>
        <w:pStyle w:val="ListParagraph"/>
        <w:numPr>
          <w:ilvl w:val="0"/>
          <w:numId w:val="12"/>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the main contractor in the contract shall authorize the Contracting Authority, on the basis of an approved invoice or situation by the main contractor to pay directly to the Subcontractor,</w:t>
      </w:r>
    </w:p>
    <w:p w14:paraId="4259A053" w14:textId="5BCA0F76" w:rsidR="008224E5" w:rsidRPr="00DE7645" w:rsidRDefault="008224E5" w:rsidP="00E424C3">
      <w:pPr>
        <w:pStyle w:val="ListParagraph"/>
        <w:numPr>
          <w:ilvl w:val="0"/>
          <w:numId w:val="12"/>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the Subcontractor submits the consent on the basis of which the Contracting Authority instead of the tenderer settles the Subcontractor's claim against the tenderer,</w:t>
      </w:r>
    </w:p>
    <w:p w14:paraId="23883CB2" w14:textId="29221D85" w:rsidR="008224E5" w:rsidRPr="00DE7645" w:rsidRDefault="008224E5" w:rsidP="00E424C3">
      <w:pPr>
        <w:pStyle w:val="ListParagraph"/>
        <w:numPr>
          <w:ilvl w:val="0"/>
          <w:numId w:val="12"/>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the main contractor to its invoice attaches an invoice of a Subcontractor, which was previously approved.</w:t>
      </w:r>
    </w:p>
    <w:p w14:paraId="1CD34492" w14:textId="77777777" w:rsidR="00F66B8A" w:rsidRPr="009A1D0C" w:rsidRDefault="00F66B8A" w:rsidP="00F66B8A">
      <w:pPr>
        <w:pStyle w:val="ListParagraph"/>
        <w:spacing w:line="240" w:lineRule="auto"/>
        <w:rPr>
          <w:rFonts w:ascii="Segoe UI" w:eastAsia="Times New Roman" w:hAnsi="Segoe UI" w:cs="Segoe UI"/>
          <w:sz w:val="22"/>
          <w:lang w:val="en-GB"/>
        </w:rPr>
      </w:pPr>
    </w:p>
    <w:p w14:paraId="133BA0B4" w14:textId="2CAE3869" w:rsidR="008224E5" w:rsidRPr="00DE7645" w:rsidRDefault="008224E5" w:rsidP="008224E5">
      <w:pPr>
        <w:spacing w:line="240" w:lineRule="auto"/>
        <w:jc w:val="both"/>
        <w:rPr>
          <w:rFonts w:ascii="Segoe UI" w:eastAsia="Times New Roman" w:hAnsi="Segoe UI" w:cs="Segoe UI"/>
          <w:sz w:val="21"/>
          <w:szCs w:val="21"/>
          <w:lang w:val="en-GB"/>
        </w:rPr>
      </w:pPr>
      <w:r w:rsidRPr="00DE7645">
        <w:rPr>
          <w:rFonts w:ascii="Segoe UI" w:eastAsia="Times New Roman" w:hAnsi="Segoe UI" w:cs="Segoe UI"/>
          <w:sz w:val="21"/>
          <w:szCs w:val="21"/>
          <w:lang w:val="en-GB"/>
        </w:rPr>
        <w:t>If a direct payment to the Subcontractor is not required, the Contracting Authority of the main contractor will require that not later than 60 days from the payment of the final invoice the main contractor sends a written statement and a written statement from the Subcontractor that the Subcontractor has received payment for the supplied goods directly related to the subject of the contract.</w:t>
      </w:r>
    </w:p>
    <w:p w14:paraId="32B6E239" w14:textId="77777777" w:rsidR="00683774" w:rsidRPr="009A1D0C" w:rsidRDefault="00683774" w:rsidP="008224E5">
      <w:pPr>
        <w:spacing w:line="240" w:lineRule="auto"/>
        <w:jc w:val="both"/>
        <w:rPr>
          <w:rFonts w:ascii="Segoe UI" w:eastAsia="Times New Roman" w:hAnsi="Segoe UI" w:cs="Segoe UI"/>
          <w:sz w:val="22"/>
          <w:lang w:val="en-GB"/>
        </w:rPr>
      </w:pPr>
    </w:p>
    <w:p w14:paraId="5D7476C6" w14:textId="2E9391B0" w:rsidR="008224E5" w:rsidRPr="00DE7645" w:rsidRDefault="008224E5" w:rsidP="008224E5">
      <w:pPr>
        <w:spacing w:line="240" w:lineRule="auto"/>
        <w:jc w:val="both"/>
        <w:rPr>
          <w:rFonts w:ascii="Segoe UI" w:eastAsia="Times New Roman" w:hAnsi="Segoe UI" w:cs="Segoe UI"/>
          <w:sz w:val="21"/>
          <w:szCs w:val="21"/>
          <w:lang w:val="en-GB"/>
        </w:rPr>
      </w:pPr>
      <w:r w:rsidRPr="00DE7645">
        <w:rPr>
          <w:rFonts w:ascii="Segoe UI" w:eastAsia="Times New Roman" w:hAnsi="Segoe UI" w:cs="Segoe UI"/>
          <w:sz w:val="21"/>
          <w:szCs w:val="21"/>
          <w:lang w:val="en-GB"/>
        </w:rPr>
        <w:t>If the main contractor does not comply with Article 94 of PPA-3, the Contracting Authority shall submit a proposal to the National Review Commission about the introduction of a minor offence procedure referred to in point 2 of the first paragraph of Article 112 of the PPA-3.</w:t>
      </w:r>
    </w:p>
    <w:p w14:paraId="06476673" w14:textId="5E6DAC2D" w:rsidR="00F73287" w:rsidRPr="00DE7645" w:rsidRDefault="00F73287" w:rsidP="000C5C55">
      <w:pPr>
        <w:spacing w:line="240" w:lineRule="auto"/>
        <w:jc w:val="both"/>
        <w:rPr>
          <w:rFonts w:ascii="Segoe UI" w:eastAsia="Times New Roman" w:hAnsi="Segoe UI" w:cs="Segoe UI"/>
          <w:sz w:val="14"/>
          <w:szCs w:val="14"/>
          <w:lang w:val="en-GB"/>
        </w:rPr>
      </w:pPr>
    </w:p>
    <w:p w14:paraId="5AC144B8" w14:textId="7B2DEE21" w:rsidR="00133CAF" w:rsidRDefault="00133CAF" w:rsidP="00133CAF">
      <w:pPr>
        <w:spacing w:line="240" w:lineRule="auto"/>
        <w:jc w:val="both"/>
        <w:rPr>
          <w:rFonts w:ascii="Segoe UI" w:eastAsia="Times New Roman" w:hAnsi="Segoe UI" w:cs="Segoe UI"/>
          <w:sz w:val="22"/>
          <w:lang w:val="en-GB"/>
        </w:rPr>
      </w:pPr>
      <w:r w:rsidRPr="009A1D0C">
        <w:rPr>
          <w:rFonts w:ascii="Segoe UI" w:eastAsia="Times New Roman" w:hAnsi="Segoe UI" w:cs="Segoe UI"/>
          <w:sz w:val="22"/>
          <w:lang w:val="en-GB"/>
        </w:rPr>
        <w:t xml:space="preserve">In the event that the tenderer acts with subcontractors, he indicates in FORM </w:t>
      </w:r>
      <w:r w:rsidR="009A4EDA" w:rsidRPr="009A1D0C">
        <w:rPr>
          <w:rFonts w:ascii="Segoe UI" w:eastAsia="Times New Roman" w:hAnsi="Segoe UI" w:cs="Segoe UI"/>
          <w:sz w:val="22"/>
          <w:lang w:val="en-GB"/>
        </w:rPr>
        <w:t>3</w:t>
      </w:r>
      <w:r w:rsidRPr="009A1D0C">
        <w:rPr>
          <w:rFonts w:ascii="Segoe UI" w:eastAsia="Times New Roman" w:hAnsi="Segoe UI" w:cs="Segoe UI"/>
          <w:sz w:val="22"/>
          <w:lang w:val="en-GB"/>
        </w:rPr>
        <w:t xml:space="preserve"> that he is applying with subcontractors and at the same time submits FORM </w:t>
      </w:r>
      <w:r w:rsidR="009A4EDA" w:rsidRPr="009A1D0C">
        <w:rPr>
          <w:rFonts w:ascii="Segoe UI" w:eastAsia="Times New Roman" w:hAnsi="Segoe UI" w:cs="Segoe UI"/>
          <w:sz w:val="22"/>
          <w:lang w:val="en-GB"/>
        </w:rPr>
        <w:t>3.1</w:t>
      </w:r>
      <w:r w:rsidRPr="009A1D0C">
        <w:rPr>
          <w:rFonts w:ascii="Segoe UI" w:eastAsia="Times New Roman" w:hAnsi="Segoe UI" w:cs="Segoe UI"/>
          <w:sz w:val="22"/>
          <w:lang w:val="en-GB"/>
        </w:rPr>
        <w:t xml:space="preserve"> - Information and consent of the subcontractor for direct payments.</w:t>
      </w:r>
    </w:p>
    <w:p w14:paraId="2C156A11" w14:textId="77777777" w:rsidR="009A1D0C" w:rsidRPr="009A1D0C" w:rsidRDefault="009A1D0C" w:rsidP="00133CAF">
      <w:pPr>
        <w:spacing w:line="240" w:lineRule="auto"/>
        <w:jc w:val="both"/>
        <w:rPr>
          <w:rFonts w:ascii="Segoe UI" w:eastAsia="Times New Roman" w:hAnsi="Segoe UI" w:cs="Segoe UI"/>
          <w:sz w:val="22"/>
          <w:lang w:val="en-GB"/>
        </w:rPr>
      </w:pPr>
    </w:p>
    <w:p w14:paraId="1F762841" w14:textId="4582157A" w:rsidR="005209CC" w:rsidRPr="00DE7645" w:rsidRDefault="00A435A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7" w:name="_Toc92966426"/>
      <w:r w:rsidRPr="00DE7645">
        <w:rPr>
          <w:rFonts w:ascii="Segoe UI" w:hAnsi="Segoe UI" w:cs="Segoe UI"/>
          <w:sz w:val="28"/>
          <w:lang w:val="en-GB"/>
        </w:rPr>
        <w:t>1.9</w:t>
      </w:r>
      <w:r w:rsidR="00D55908" w:rsidRPr="00DE7645">
        <w:rPr>
          <w:rFonts w:ascii="Segoe UI" w:hAnsi="Segoe UI" w:cs="Segoe UI"/>
          <w:sz w:val="28"/>
          <w:lang w:val="en-GB"/>
        </w:rPr>
        <w:t xml:space="preserve"> </w:t>
      </w:r>
      <w:bookmarkEnd w:id="7"/>
      <w:bookmarkEnd w:id="8"/>
      <w:bookmarkEnd w:id="17"/>
      <w:r w:rsidR="00756B78" w:rsidRPr="00DE7645">
        <w:rPr>
          <w:rFonts w:ascii="Segoe UI" w:hAnsi="Segoe UI" w:cs="Segoe UI"/>
          <w:sz w:val="28"/>
          <w:lang w:val="en-GB" w:eastAsia="sl-SI"/>
        </w:rPr>
        <w:t>EXAMINATION AND EVALUATION OF THE BIDS</w:t>
      </w:r>
    </w:p>
    <w:p w14:paraId="7DDEEC31" w14:textId="347B9A7A" w:rsidR="005A2577" w:rsidRPr="00DE7645" w:rsidRDefault="00494EA4" w:rsidP="00C2797A">
      <w:pPr>
        <w:tabs>
          <w:tab w:val="num" w:pos="709"/>
        </w:tabs>
        <w:spacing w:line="240" w:lineRule="auto"/>
        <w:jc w:val="both"/>
        <w:rPr>
          <w:rFonts w:ascii="Segoe UI" w:eastAsia="Times New Roman" w:hAnsi="Segoe UI" w:cs="Segoe UI"/>
          <w:sz w:val="22"/>
          <w:lang w:val="en-GB"/>
        </w:rPr>
      </w:pPr>
      <w:bookmarkStart w:id="18" w:name="_Toc336851732"/>
      <w:bookmarkStart w:id="19" w:name="_Toc336851780"/>
      <w:r w:rsidRPr="00DE7645">
        <w:rPr>
          <w:rFonts w:ascii="Segoe UI" w:eastAsia="Times New Roman" w:hAnsi="Segoe UI" w:cs="Segoe UI"/>
          <w:sz w:val="22"/>
          <w:lang w:val="en-GB"/>
        </w:rPr>
        <w:t xml:space="preserve">Based on the conditions and criteria specified in the tender documentation, the </w:t>
      </w:r>
      <w:r w:rsidR="000A0332" w:rsidRPr="00DE7645">
        <w:rPr>
          <w:rFonts w:ascii="Segoe UI" w:eastAsia="Times New Roman" w:hAnsi="Segoe UI" w:cs="Segoe UI"/>
          <w:sz w:val="22"/>
          <w:lang w:val="en-GB"/>
        </w:rPr>
        <w:t xml:space="preserve">Contracting Authority </w:t>
      </w:r>
      <w:r w:rsidRPr="00DE7645">
        <w:rPr>
          <w:rFonts w:ascii="Segoe UI" w:eastAsia="Times New Roman" w:hAnsi="Segoe UI" w:cs="Segoe UI"/>
          <w:sz w:val="22"/>
          <w:lang w:val="en-GB"/>
        </w:rPr>
        <w:t xml:space="preserve">will select the </w:t>
      </w:r>
      <w:r w:rsidR="000A0332" w:rsidRPr="00DE7645">
        <w:rPr>
          <w:rFonts w:ascii="Segoe UI" w:eastAsia="Times New Roman" w:hAnsi="Segoe UI" w:cs="Segoe UI"/>
          <w:sz w:val="22"/>
          <w:lang w:val="en-GB"/>
        </w:rPr>
        <w:t>Bidder</w:t>
      </w:r>
      <w:r w:rsidRPr="00DE7645">
        <w:rPr>
          <w:rFonts w:ascii="Segoe UI" w:eastAsia="Times New Roman" w:hAnsi="Segoe UI" w:cs="Segoe UI"/>
          <w:sz w:val="22"/>
          <w:lang w:val="en-GB"/>
        </w:rPr>
        <w:t xml:space="preserve"> with whom he will enter into a contract for the supply of goods/performance of the service.</w:t>
      </w:r>
    </w:p>
    <w:p w14:paraId="47740BAC" w14:textId="77777777" w:rsidR="00494EA4" w:rsidRPr="007B073B" w:rsidRDefault="00494EA4" w:rsidP="00C2797A">
      <w:pPr>
        <w:tabs>
          <w:tab w:val="num" w:pos="709"/>
        </w:tabs>
        <w:spacing w:line="240" w:lineRule="auto"/>
        <w:jc w:val="both"/>
        <w:rPr>
          <w:rFonts w:ascii="Segoe UI" w:eastAsia="Times New Roman" w:hAnsi="Segoe UI" w:cs="Segoe UI"/>
          <w:sz w:val="18"/>
          <w:szCs w:val="18"/>
          <w:lang w:val="en-GB"/>
        </w:rPr>
      </w:pPr>
    </w:p>
    <w:p w14:paraId="2943621E" w14:textId="1ABED8A5" w:rsidR="00B42EBA" w:rsidRPr="00DE7645" w:rsidRDefault="00B42EBA" w:rsidP="00C2797A">
      <w:pPr>
        <w:tabs>
          <w:tab w:val="num" w:pos="709"/>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Before awarding the contract, the Contracting Authority will verify the existence and content of data or other information indicated in the tender of the tenderer to which it has decided to award the contract. The Contracting Authority will perform an examination and evaluation in line with Article 89 of the PPA-3.</w:t>
      </w:r>
    </w:p>
    <w:p w14:paraId="4F1C673A" w14:textId="0A2A8EA4" w:rsidR="00E24D8B" w:rsidRPr="00DE7645" w:rsidRDefault="00E24D8B" w:rsidP="00C2797A">
      <w:pPr>
        <w:tabs>
          <w:tab w:val="num" w:pos="709"/>
        </w:tabs>
        <w:spacing w:line="240" w:lineRule="auto"/>
        <w:jc w:val="both"/>
        <w:rPr>
          <w:rFonts w:ascii="Segoe UI" w:eastAsia="Times New Roman" w:hAnsi="Segoe UI" w:cs="Segoe UI"/>
          <w:sz w:val="10"/>
          <w:szCs w:val="10"/>
          <w:lang w:val="en-GB"/>
        </w:rPr>
      </w:pPr>
    </w:p>
    <w:p w14:paraId="1DAEE42D" w14:textId="1B264024" w:rsidR="00731CB1" w:rsidRPr="00DE7645" w:rsidRDefault="00731CB1" w:rsidP="00C2797A">
      <w:pPr>
        <w:tabs>
          <w:tab w:val="num" w:pos="709"/>
        </w:tabs>
        <w:spacing w:line="240" w:lineRule="auto"/>
        <w:jc w:val="both"/>
        <w:rPr>
          <w:rFonts w:ascii="Segoe UI" w:eastAsia="Times New Roman" w:hAnsi="Segoe UI" w:cs="Segoe UI"/>
          <w:sz w:val="10"/>
          <w:szCs w:val="10"/>
          <w:lang w:val="en-GB"/>
        </w:rPr>
      </w:pPr>
    </w:p>
    <w:p w14:paraId="73099054" w14:textId="2B1C6243" w:rsidR="005209CC" w:rsidRPr="00DE7645" w:rsidRDefault="004E25B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20" w:name="_Toc464638490"/>
      <w:bookmarkStart w:id="21" w:name="_Toc464638491"/>
      <w:bookmarkStart w:id="22" w:name="_Toc92966427"/>
      <w:bookmarkEnd w:id="20"/>
      <w:bookmarkEnd w:id="21"/>
      <w:r w:rsidRPr="00DE7645">
        <w:rPr>
          <w:rFonts w:ascii="Segoe UI" w:hAnsi="Segoe UI" w:cs="Segoe UI"/>
          <w:sz w:val="28"/>
          <w:lang w:val="en-GB"/>
        </w:rPr>
        <w:t>1</w:t>
      </w:r>
      <w:r w:rsidR="00A435A8" w:rsidRPr="00DE7645">
        <w:rPr>
          <w:rFonts w:ascii="Segoe UI" w:hAnsi="Segoe UI" w:cs="Segoe UI"/>
          <w:sz w:val="28"/>
          <w:lang w:val="en-GB"/>
        </w:rPr>
        <w:t xml:space="preserve">.10 </w:t>
      </w:r>
      <w:bookmarkEnd w:id="18"/>
      <w:bookmarkEnd w:id="19"/>
      <w:bookmarkEnd w:id="22"/>
      <w:r w:rsidR="00DC17FD" w:rsidRPr="00DE7645">
        <w:rPr>
          <w:rFonts w:ascii="Segoe UI" w:hAnsi="Segoe UI" w:cs="Segoe UI"/>
          <w:sz w:val="28"/>
          <w:lang w:val="en-GB"/>
        </w:rPr>
        <w:t>submission and delivery of the bid</w:t>
      </w:r>
    </w:p>
    <w:p w14:paraId="270323D4" w14:textId="44D0D444" w:rsidR="00DC17FD" w:rsidRPr="00DE7645" w:rsidRDefault="00DC17FD" w:rsidP="00DC17FD">
      <w:pPr>
        <w:spacing w:line="240" w:lineRule="auto"/>
        <w:jc w:val="both"/>
        <w:rPr>
          <w:rFonts w:ascii="Segoe UI" w:hAnsi="Segoe UI" w:cs="Segoe UI"/>
          <w:sz w:val="22"/>
          <w:lang w:val="en-GB"/>
        </w:rPr>
      </w:pPr>
      <w:r w:rsidRPr="00DE7645">
        <w:rPr>
          <w:rFonts w:ascii="Segoe UI" w:hAnsi="Segoe UI" w:cs="Segoe UI"/>
          <w:sz w:val="22"/>
          <w:lang w:val="en-GB"/>
        </w:rPr>
        <w:t xml:space="preserve">Bidders must submit their bids through the IT ePonudbe.si system at the web address </w:t>
      </w:r>
      <w:hyperlink r:id="rId16" w:history="1">
        <w:r w:rsidRPr="00DE7645">
          <w:rPr>
            <w:rStyle w:val="Hyperlink"/>
            <w:rFonts w:ascii="Segoe UI" w:hAnsi="Segoe UI" w:cs="Segoe UI"/>
            <w:sz w:val="20"/>
            <w:szCs w:val="20"/>
            <w:lang w:val="en-GB"/>
          </w:rPr>
          <w:t>http://eponudbe.si/en</w:t>
        </w:r>
      </w:hyperlink>
      <w:r w:rsidRPr="00DE7645">
        <w:rPr>
          <w:rFonts w:ascii="Segoe UI" w:hAnsi="Segoe UI" w:cs="Segoe UI"/>
          <w:sz w:val="22"/>
          <w:lang w:val="en-GB"/>
        </w:rPr>
        <w:t xml:space="preserve">  </w:t>
      </w:r>
    </w:p>
    <w:p w14:paraId="3E825362" w14:textId="77777777" w:rsidR="00DC17FD" w:rsidRPr="00DE7645" w:rsidRDefault="00DC17FD" w:rsidP="00DC17FD">
      <w:pPr>
        <w:spacing w:line="240" w:lineRule="auto"/>
        <w:jc w:val="both"/>
        <w:rPr>
          <w:rFonts w:ascii="Segoe UI" w:hAnsi="Segoe UI" w:cs="Segoe UI"/>
          <w:sz w:val="10"/>
          <w:szCs w:val="10"/>
          <w:lang w:val="en-GB"/>
        </w:rPr>
      </w:pPr>
    </w:p>
    <w:p w14:paraId="28C5A880" w14:textId="288F737E" w:rsidR="00DC17FD" w:rsidRPr="00DE7645" w:rsidRDefault="00DC17FD" w:rsidP="00DC17FD">
      <w:pPr>
        <w:spacing w:line="240" w:lineRule="auto"/>
        <w:jc w:val="both"/>
        <w:rPr>
          <w:rFonts w:ascii="Segoe UI" w:hAnsi="Segoe UI" w:cs="Segoe UI"/>
          <w:sz w:val="22"/>
          <w:lang w:val="en-GB"/>
        </w:rPr>
      </w:pPr>
      <w:r w:rsidRPr="00DE7645">
        <w:rPr>
          <w:rFonts w:ascii="Segoe UI" w:hAnsi="Segoe UI" w:cs="Segoe UI"/>
          <w:sz w:val="22"/>
          <w:lang w:val="en-GB"/>
        </w:rPr>
        <w:t xml:space="preserve">Before submitting their bids, Bidders must register at the web address </w:t>
      </w:r>
      <w:hyperlink r:id="rId17" w:history="1">
        <w:r w:rsidRPr="00DE7645">
          <w:rPr>
            <w:rStyle w:val="Hyperlink"/>
            <w:rFonts w:ascii="Segoe UI" w:hAnsi="Segoe UI" w:cs="Segoe UI"/>
            <w:sz w:val="22"/>
            <w:lang w:val="en-GB"/>
          </w:rPr>
          <w:t>http://eponudbe.si/</w:t>
        </w:r>
      </w:hyperlink>
      <w:r w:rsidRPr="00DE7645">
        <w:rPr>
          <w:rFonts w:ascii="Segoe UI" w:hAnsi="Segoe UI" w:cs="Segoe UI"/>
          <w:sz w:val="22"/>
          <w:lang w:val="en-GB"/>
        </w:rPr>
        <w:t xml:space="preserve"> . If the Bidder is already registered in the IT ePonudbe.si, they must sign in at the same address.</w:t>
      </w:r>
    </w:p>
    <w:p w14:paraId="41DDFE6E" w14:textId="77777777" w:rsidR="00DC17FD" w:rsidRPr="00DE7645" w:rsidRDefault="00DC17FD" w:rsidP="00DC17FD">
      <w:pPr>
        <w:spacing w:line="240" w:lineRule="auto"/>
        <w:jc w:val="both"/>
        <w:rPr>
          <w:rFonts w:ascii="Segoe UI" w:hAnsi="Segoe UI" w:cs="Segoe UI"/>
          <w:sz w:val="10"/>
          <w:szCs w:val="10"/>
          <w:lang w:val="en-GB"/>
        </w:rPr>
      </w:pPr>
    </w:p>
    <w:p w14:paraId="7C76AA2F" w14:textId="1126C3B4" w:rsidR="00DC17FD" w:rsidRPr="00DE7645" w:rsidRDefault="00DC17FD" w:rsidP="00DC17FD">
      <w:pPr>
        <w:spacing w:line="240" w:lineRule="auto"/>
        <w:jc w:val="both"/>
        <w:rPr>
          <w:rFonts w:ascii="Segoe UI" w:hAnsi="Segoe UI" w:cs="Segoe UI"/>
          <w:sz w:val="22"/>
          <w:lang w:val="en-GB"/>
        </w:rPr>
      </w:pPr>
      <w:r w:rsidRPr="00DE7645">
        <w:rPr>
          <w:rFonts w:ascii="Segoe UI" w:hAnsi="Segoe UI" w:cs="Segoe UI"/>
          <w:sz w:val="22"/>
          <w:lang w:val="en-GB"/>
        </w:rPr>
        <w:t xml:space="preserve">A user, that is in the ePonudbe.si information system and authorised to submit tenders for an Economic Operator, submits a tender by clicking the »Submit tender« button. The ePonudbe.si information system records the identity and the time of the submission of tender. The user by submitting the tender expresses and states its will to submit a binding tender in the name of the Economic Operator (Article 18 of the Obligations Code, Official Gazette of the Republic of Slovenia, no. 97/07 – official consolidated version, 64/16 – </w:t>
      </w:r>
      <w:r w:rsidR="00DE7645">
        <w:rPr>
          <w:rFonts w:ascii="Segoe UI" w:hAnsi="Segoe UI" w:cs="Segoe UI"/>
          <w:sz w:val="22"/>
          <w:lang w:val="en-GB"/>
        </w:rPr>
        <w:t>dec</w:t>
      </w:r>
      <w:r w:rsidRPr="00DE7645">
        <w:rPr>
          <w:rFonts w:ascii="Segoe UI" w:hAnsi="Segoe UI" w:cs="Segoe UI"/>
          <w:sz w:val="22"/>
          <w:lang w:val="en-GB"/>
        </w:rPr>
        <w:t>. US and 20/18 – OROZ631). With its submission, the tender is binding for the time stated in the tender except if the user withdraws or changes it before the time for submitting the tenders has expired.</w:t>
      </w:r>
    </w:p>
    <w:p w14:paraId="6F6BC050" w14:textId="77777777" w:rsidR="00DC17FD" w:rsidRPr="00DE7645" w:rsidRDefault="00DC17FD" w:rsidP="00DC17FD">
      <w:pPr>
        <w:spacing w:line="240" w:lineRule="auto"/>
        <w:jc w:val="both"/>
        <w:rPr>
          <w:rFonts w:ascii="Segoe UI" w:hAnsi="Segoe UI" w:cs="Segoe UI"/>
          <w:sz w:val="14"/>
          <w:szCs w:val="14"/>
          <w:lang w:val="en-GB"/>
        </w:rPr>
      </w:pPr>
    </w:p>
    <w:p w14:paraId="13BDA4FE" w14:textId="2A7E19DD" w:rsidR="00DC17FD" w:rsidRPr="00DE7645" w:rsidRDefault="00DC17FD" w:rsidP="00DC17FD">
      <w:pPr>
        <w:spacing w:line="240" w:lineRule="auto"/>
        <w:jc w:val="both"/>
        <w:rPr>
          <w:rFonts w:ascii="Segoe UI" w:hAnsi="Segoe UI" w:cs="Segoe UI"/>
          <w:sz w:val="22"/>
          <w:lang w:val="en-GB"/>
        </w:rPr>
      </w:pPr>
      <w:r w:rsidRPr="00DE7645">
        <w:rPr>
          <w:rFonts w:ascii="Segoe UI" w:hAnsi="Segoe UI" w:cs="Segoe UI"/>
          <w:sz w:val="22"/>
          <w:lang w:val="en-GB"/>
        </w:rPr>
        <w:t xml:space="preserve">A bid is deemed to be submitted on time if the Contracting Authority receives it via the ePonudbe.si system http://eponudbe.si/en  </w:t>
      </w:r>
      <w:r w:rsidRPr="00234917">
        <w:rPr>
          <w:rFonts w:ascii="Segoe UI" w:hAnsi="Segoe UI" w:cs="Segoe UI"/>
          <w:sz w:val="22"/>
          <w:lang w:val="en-GB"/>
        </w:rPr>
        <w:t xml:space="preserve">by </w:t>
      </w:r>
      <w:r w:rsidR="00234917" w:rsidRPr="00234917">
        <w:rPr>
          <w:rFonts w:ascii="Segoe UI" w:hAnsi="Segoe UI" w:cs="Segoe UI"/>
          <w:b/>
          <w:bCs/>
          <w:sz w:val="22"/>
          <w:lang w:val="en-GB"/>
        </w:rPr>
        <w:t>18</w:t>
      </w:r>
      <w:r w:rsidR="000C2533" w:rsidRPr="00234917">
        <w:rPr>
          <w:rFonts w:ascii="Segoe UI" w:hAnsi="Segoe UI" w:cs="Segoe UI"/>
          <w:b/>
          <w:bCs/>
          <w:sz w:val="22"/>
          <w:lang w:val="en-GB"/>
        </w:rPr>
        <w:t xml:space="preserve"> </w:t>
      </w:r>
      <w:r w:rsidR="00234917" w:rsidRPr="00234917">
        <w:rPr>
          <w:rFonts w:ascii="Segoe UI" w:hAnsi="Segoe UI" w:cs="Segoe UI"/>
          <w:b/>
          <w:bCs/>
          <w:sz w:val="22"/>
          <w:lang w:val="en-GB"/>
        </w:rPr>
        <w:t>July</w:t>
      </w:r>
      <w:r w:rsidR="000C2533" w:rsidRPr="00234917">
        <w:rPr>
          <w:rFonts w:ascii="Segoe UI" w:hAnsi="Segoe UI" w:cs="Segoe UI"/>
          <w:b/>
          <w:bCs/>
          <w:sz w:val="22"/>
          <w:lang w:val="en-GB"/>
        </w:rPr>
        <w:t xml:space="preserve"> </w:t>
      </w:r>
      <w:r w:rsidR="0050461B" w:rsidRPr="00234917">
        <w:rPr>
          <w:rFonts w:ascii="Segoe UI" w:hAnsi="Segoe UI" w:cs="Segoe UI"/>
          <w:b/>
          <w:bCs/>
          <w:sz w:val="22"/>
          <w:lang w:val="en-GB"/>
        </w:rPr>
        <w:t xml:space="preserve">2025 </w:t>
      </w:r>
      <w:r w:rsidRPr="00234917">
        <w:rPr>
          <w:rFonts w:ascii="Segoe UI" w:hAnsi="Segoe UI" w:cs="Segoe UI"/>
          <w:sz w:val="22"/>
          <w:lang w:val="en-GB"/>
        </w:rPr>
        <w:t xml:space="preserve">at </w:t>
      </w:r>
      <w:r w:rsidRPr="00234917">
        <w:rPr>
          <w:rFonts w:ascii="Segoe UI" w:hAnsi="Segoe UI" w:cs="Segoe UI"/>
          <w:b/>
          <w:bCs/>
          <w:sz w:val="22"/>
          <w:lang w:val="en-GB"/>
        </w:rPr>
        <w:t>1</w:t>
      </w:r>
      <w:r w:rsidR="00B33B64" w:rsidRPr="00234917">
        <w:rPr>
          <w:rFonts w:ascii="Segoe UI" w:hAnsi="Segoe UI" w:cs="Segoe UI"/>
          <w:b/>
          <w:bCs/>
          <w:sz w:val="22"/>
          <w:lang w:val="en-GB"/>
        </w:rPr>
        <w:t>0</w:t>
      </w:r>
      <w:r w:rsidRPr="00234917">
        <w:rPr>
          <w:rFonts w:ascii="Segoe UI" w:hAnsi="Segoe UI" w:cs="Segoe UI"/>
          <w:b/>
          <w:bCs/>
          <w:sz w:val="22"/>
          <w:lang w:val="en-GB"/>
        </w:rPr>
        <w:t>.00 AM</w:t>
      </w:r>
      <w:r w:rsidRPr="00234917">
        <w:rPr>
          <w:rFonts w:ascii="Segoe UI" w:hAnsi="Segoe UI" w:cs="Segoe UI"/>
          <w:sz w:val="22"/>
          <w:lang w:val="en-GB"/>
        </w:rPr>
        <w:t xml:space="preserve">. </w:t>
      </w:r>
      <w:r w:rsidRPr="00DE7645">
        <w:rPr>
          <w:rFonts w:ascii="Segoe UI" w:hAnsi="Segoe UI" w:cs="Segoe UI"/>
          <w:sz w:val="22"/>
          <w:lang w:val="en-GB"/>
        </w:rPr>
        <w:t>A bid is deemed submitted if it is marked with the status "SUBMITTED" (“ODDANO”) in the IT ePonudbe.si system.</w:t>
      </w:r>
    </w:p>
    <w:p w14:paraId="6D6F5559" w14:textId="77777777" w:rsidR="00DC17FD" w:rsidRPr="007B073B" w:rsidRDefault="00DC17FD" w:rsidP="00DC17FD">
      <w:pPr>
        <w:spacing w:line="240" w:lineRule="auto"/>
        <w:jc w:val="both"/>
        <w:rPr>
          <w:rFonts w:ascii="Segoe UI" w:hAnsi="Segoe UI" w:cs="Segoe UI"/>
          <w:sz w:val="10"/>
          <w:szCs w:val="10"/>
          <w:lang w:val="en-GB"/>
        </w:rPr>
      </w:pPr>
    </w:p>
    <w:p w14:paraId="657BF645" w14:textId="712F7170" w:rsidR="00DC17FD" w:rsidRPr="00DE7645" w:rsidRDefault="00DC17FD" w:rsidP="00DC17FD">
      <w:pPr>
        <w:spacing w:line="240" w:lineRule="auto"/>
        <w:jc w:val="both"/>
        <w:rPr>
          <w:rFonts w:ascii="Segoe UI" w:hAnsi="Segoe UI" w:cs="Segoe UI"/>
          <w:sz w:val="22"/>
          <w:lang w:val="en-GB"/>
        </w:rPr>
      </w:pPr>
      <w:r w:rsidRPr="00DE7645">
        <w:rPr>
          <w:rFonts w:ascii="Segoe UI" w:hAnsi="Segoe UI" w:cs="Segoe UI"/>
          <w:sz w:val="22"/>
          <w:lang w:val="en-GB"/>
        </w:rPr>
        <w:t>Bidders may withdraw or change their bids by the deadline for submission of the bids. Withdrawal of the bid can be performed on the ePonudbe.si system in the profile of the Bidder that has submitted the bid to the system, when the bid is submitted, with the optional statement about the reason for the withdrawal, the change of the bid is performed within the same system first by withdrawal of already submitted bid, and afterwards with submission of a new bid before expiry of the deadline.</w:t>
      </w:r>
    </w:p>
    <w:p w14:paraId="441FD01F" w14:textId="77777777" w:rsidR="003B5981" w:rsidRPr="007B073B" w:rsidRDefault="003B5981" w:rsidP="00DC17FD">
      <w:pPr>
        <w:spacing w:line="240" w:lineRule="auto"/>
        <w:jc w:val="both"/>
        <w:rPr>
          <w:rFonts w:ascii="Segoe UI" w:hAnsi="Segoe UI" w:cs="Segoe UI"/>
          <w:sz w:val="10"/>
          <w:szCs w:val="10"/>
          <w:lang w:val="en-GB"/>
        </w:rPr>
      </w:pPr>
    </w:p>
    <w:p w14:paraId="24FB1A6C" w14:textId="1380079C" w:rsidR="00DC17FD" w:rsidRPr="00DE7645" w:rsidRDefault="00DC17FD" w:rsidP="00DC17FD">
      <w:pPr>
        <w:spacing w:line="240" w:lineRule="auto"/>
        <w:jc w:val="both"/>
        <w:rPr>
          <w:rFonts w:ascii="Segoe UI" w:hAnsi="Segoe UI" w:cs="Segoe UI"/>
          <w:sz w:val="22"/>
          <w:lang w:val="en-GB"/>
        </w:rPr>
      </w:pPr>
      <w:r w:rsidRPr="00DE7645">
        <w:rPr>
          <w:rFonts w:ascii="Segoe UI" w:hAnsi="Segoe UI" w:cs="Segoe UI"/>
          <w:sz w:val="22"/>
          <w:lang w:val="en-GB"/>
        </w:rPr>
        <w:t>It is not possible to submit any bid after the expiry of the deadline for the submission of bids.</w:t>
      </w:r>
    </w:p>
    <w:p w14:paraId="2FD7F992" w14:textId="50F63ABA" w:rsidR="00DC17FD" w:rsidRPr="00DE7645" w:rsidRDefault="00DC17FD" w:rsidP="00DC17FD">
      <w:pPr>
        <w:spacing w:line="240" w:lineRule="auto"/>
        <w:jc w:val="both"/>
        <w:rPr>
          <w:rFonts w:ascii="Segoe UI" w:hAnsi="Segoe UI" w:cs="Segoe UI"/>
          <w:sz w:val="20"/>
          <w:szCs w:val="20"/>
          <w:lang w:val="en-GB"/>
        </w:rPr>
      </w:pPr>
      <w:r w:rsidRPr="00DE7645">
        <w:rPr>
          <w:rFonts w:ascii="Segoe UI" w:hAnsi="Segoe UI" w:cs="Segoe UI"/>
          <w:sz w:val="22"/>
          <w:lang w:val="en-GB"/>
        </w:rPr>
        <w:t xml:space="preserve">The page for submitting an e-bid in this e-procurement procedure can be accessed here </w:t>
      </w:r>
      <w:hyperlink r:id="rId18" w:history="1">
        <w:r w:rsidRPr="00DE7645">
          <w:rPr>
            <w:rStyle w:val="Hyperlink"/>
            <w:rFonts w:ascii="Segoe UI" w:hAnsi="Segoe UI" w:cs="Segoe UI"/>
            <w:sz w:val="20"/>
            <w:szCs w:val="20"/>
            <w:lang w:val="en-GB"/>
          </w:rPr>
          <w:t>http://eponudbe.si/en</w:t>
        </w:r>
      </w:hyperlink>
      <w:r w:rsidRPr="00DE7645">
        <w:rPr>
          <w:rFonts w:ascii="Segoe UI" w:hAnsi="Segoe UI" w:cs="Segoe UI"/>
          <w:sz w:val="20"/>
          <w:szCs w:val="20"/>
          <w:lang w:val="en-GB"/>
        </w:rPr>
        <w:t>.</w:t>
      </w:r>
    </w:p>
    <w:p w14:paraId="3DC546A3" w14:textId="77777777" w:rsidR="0036120B" w:rsidRPr="00DE7645" w:rsidRDefault="0036120B" w:rsidP="00DC17FD">
      <w:pPr>
        <w:spacing w:line="240" w:lineRule="auto"/>
        <w:jc w:val="both"/>
        <w:rPr>
          <w:rFonts w:ascii="Segoe UI" w:hAnsi="Segoe UI" w:cs="Segoe UI"/>
          <w:sz w:val="20"/>
          <w:szCs w:val="20"/>
          <w:lang w:val="en-GB"/>
        </w:rPr>
      </w:pPr>
    </w:p>
    <w:p w14:paraId="0585D767" w14:textId="73135CD6" w:rsidR="0036120B" w:rsidRPr="00DE7645" w:rsidRDefault="0036120B" w:rsidP="0036120B">
      <w:pPr>
        <w:spacing w:line="240" w:lineRule="auto"/>
        <w:jc w:val="both"/>
        <w:rPr>
          <w:rFonts w:ascii="Segoe UI" w:hAnsi="Segoe UI" w:cs="Segoe UI"/>
          <w:b/>
          <w:bCs/>
          <w:sz w:val="22"/>
          <w:lang w:val="en-GB"/>
        </w:rPr>
      </w:pPr>
      <w:r w:rsidRPr="00DE7645">
        <w:rPr>
          <w:rFonts w:ascii="Segoe UI" w:hAnsi="Segoe UI" w:cs="Segoe UI"/>
          <w:b/>
          <w:bCs/>
          <w:sz w:val="22"/>
          <w:lang w:val="en-GB"/>
        </w:rPr>
        <w:t xml:space="preserve">Instructions for foreign </w:t>
      </w:r>
      <w:r w:rsidR="00A8389F" w:rsidRPr="00DE7645">
        <w:rPr>
          <w:rFonts w:ascii="Segoe UI" w:hAnsi="Segoe UI" w:cs="Segoe UI"/>
          <w:b/>
          <w:bCs/>
          <w:sz w:val="22"/>
          <w:lang w:val="en-GB"/>
        </w:rPr>
        <w:t>bidder</w:t>
      </w:r>
      <w:r w:rsidRPr="00DE7645">
        <w:rPr>
          <w:rFonts w:ascii="Segoe UI" w:hAnsi="Segoe UI" w:cs="Segoe UI"/>
          <w:b/>
          <w:bCs/>
          <w:sz w:val="22"/>
          <w:lang w:val="en-GB"/>
        </w:rPr>
        <w:t>s:</w:t>
      </w:r>
    </w:p>
    <w:p w14:paraId="7AA534F9" w14:textId="77777777" w:rsidR="0036120B" w:rsidRPr="00DE7645" w:rsidRDefault="0036120B" w:rsidP="0036120B">
      <w:pPr>
        <w:jc w:val="both"/>
        <w:rPr>
          <w:rFonts w:ascii="Segoe UI" w:hAnsi="Segoe UI" w:cs="Segoe UI"/>
          <w:sz w:val="22"/>
          <w:lang w:val="en-GB"/>
        </w:rPr>
      </w:pPr>
      <w:r w:rsidRPr="00DE7645">
        <w:rPr>
          <w:rFonts w:ascii="Segoe UI" w:hAnsi="Segoe UI" w:cs="Segoe UI"/>
          <w:sz w:val="22"/>
          <w:lang w:val="en-GB"/>
        </w:rPr>
        <w:lastRenderedPageBreak/>
        <w:t xml:space="preserve">We kindly ask foreign providers to start the process at least three days before the deadline. Please follow the instructions </w:t>
      </w:r>
      <w:hyperlink r:id="rId19" w:history="1">
        <w:r w:rsidRPr="00DE7645">
          <w:rPr>
            <w:rStyle w:val="Hyperlink"/>
            <w:rFonts w:ascii="Segoe UI" w:hAnsi="Segoe UI" w:cs="Segoe UI"/>
            <w:sz w:val="22"/>
            <w:lang w:val="en-GB"/>
          </w:rPr>
          <w:t>https://eponudbe.si/en/General-Terms-of-Use</w:t>
        </w:r>
      </w:hyperlink>
      <w:r w:rsidRPr="00DE7645">
        <w:rPr>
          <w:rFonts w:ascii="Segoe UI" w:hAnsi="Segoe UI" w:cs="Segoe UI"/>
          <w:sz w:val="22"/>
          <w:lang w:val="en-GB"/>
        </w:rPr>
        <w:t xml:space="preserve"> (Article 5)</w:t>
      </w:r>
    </w:p>
    <w:p w14:paraId="30BAB386" w14:textId="04775D9C" w:rsidR="0036120B" w:rsidRPr="00DE7645" w:rsidRDefault="0036120B" w:rsidP="00DC17FD">
      <w:pPr>
        <w:spacing w:line="240" w:lineRule="auto"/>
        <w:jc w:val="both"/>
        <w:rPr>
          <w:rFonts w:ascii="Segoe UI" w:hAnsi="Segoe UI" w:cs="Segoe UI"/>
          <w:sz w:val="22"/>
          <w:lang w:val="en-GB"/>
        </w:rPr>
      </w:pPr>
    </w:p>
    <w:p w14:paraId="626F05E0" w14:textId="67A74D71" w:rsidR="00623268" w:rsidRPr="00DE7645" w:rsidRDefault="00623268" w:rsidP="00623268">
      <w:pPr>
        <w:keepNext/>
        <w:keepLines/>
        <w:shd w:val="clear" w:color="auto" w:fill="DEEAF6" w:themeFill="accent5" w:themeFillTint="33"/>
        <w:spacing w:before="100" w:beforeAutospacing="1" w:after="100" w:afterAutospacing="1" w:line="240" w:lineRule="auto"/>
        <w:jc w:val="both"/>
        <w:outlineLvl w:val="0"/>
        <w:rPr>
          <w:rFonts w:ascii="Segoe UI" w:eastAsia="Times New Roman" w:hAnsi="Segoe UI" w:cs="Segoe UI"/>
          <w:b/>
          <w:bCs/>
          <w:caps/>
          <w:sz w:val="28"/>
          <w:szCs w:val="28"/>
          <w:lang w:val="en-GB"/>
        </w:rPr>
      </w:pPr>
      <w:r w:rsidRPr="00DE7645">
        <w:rPr>
          <w:rFonts w:ascii="Segoe UI" w:eastAsia="Times New Roman" w:hAnsi="Segoe UI" w:cs="Segoe UI"/>
          <w:b/>
          <w:bCs/>
          <w:caps/>
          <w:sz w:val="28"/>
          <w:szCs w:val="28"/>
          <w:lang w:val="en-GB"/>
        </w:rPr>
        <w:t>1</w:t>
      </w:r>
      <w:r w:rsidR="0050783A" w:rsidRPr="00DE7645">
        <w:rPr>
          <w:rFonts w:ascii="Segoe UI" w:eastAsia="Times New Roman" w:hAnsi="Segoe UI" w:cs="Segoe UI"/>
          <w:b/>
          <w:bCs/>
          <w:caps/>
          <w:sz w:val="28"/>
          <w:szCs w:val="28"/>
          <w:lang w:val="en-GB"/>
        </w:rPr>
        <w:t>.</w:t>
      </w:r>
      <w:r w:rsidRPr="00DE7645">
        <w:rPr>
          <w:rFonts w:ascii="Segoe UI" w:eastAsia="Times New Roman" w:hAnsi="Segoe UI" w:cs="Segoe UI"/>
          <w:b/>
          <w:bCs/>
          <w:caps/>
          <w:sz w:val="28"/>
          <w:szCs w:val="28"/>
          <w:lang w:val="en-GB"/>
        </w:rPr>
        <w:t>1</w:t>
      </w:r>
      <w:r w:rsidR="0050783A" w:rsidRPr="00DE7645">
        <w:rPr>
          <w:rFonts w:ascii="Segoe UI" w:eastAsia="Times New Roman" w:hAnsi="Segoe UI" w:cs="Segoe UI"/>
          <w:b/>
          <w:bCs/>
          <w:caps/>
          <w:sz w:val="28"/>
          <w:szCs w:val="28"/>
          <w:lang w:val="en-GB"/>
        </w:rPr>
        <w:t>1</w:t>
      </w:r>
      <w:r w:rsidR="00695C0F" w:rsidRPr="00DE7645">
        <w:rPr>
          <w:rFonts w:ascii="Segoe UI" w:eastAsia="Times New Roman" w:hAnsi="Segoe UI" w:cs="Segoe UI"/>
          <w:b/>
          <w:bCs/>
          <w:caps/>
          <w:sz w:val="28"/>
          <w:szCs w:val="28"/>
          <w:lang w:val="en-GB"/>
        </w:rPr>
        <w:t xml:space="preserve"> </w:t>
      </w:r>
      <w:r w:rsidRPr="00DE7645">
        <w:rPr>
          <w:rFonts w:ascii="Segoe UI" w:eastAsia="Times New Roman" w:hAnsi="Segoe UI" w:cs="Segoe UI"/>
          <w:b/>
          <w:bCs/>
          <w:caps/>
          <w:sz w:val="28"/>
          <w:szCs w:val="28"/>
          <w:lang w:val="en-GB"/>
        </w:rPr>
        <w:t xml:space="preserve"> </w:t>
      </w:r>
      <w:r w:rsidR="0050783A" w:rsidRPr="00DE7645">
        <w:rPr>
          <w:rFonts w:ascii="Segoe UI" w:eastAsia="Times New Roman" w:hAnsi="Segoe UI" w:cs="Segoe UI"/>
          <w:b/>
          <w:bCs/>
          <w:caps/>
          <w:sz w:val="28"/>
          <w:szCs w:val="28"/>
          <w:lang w:val="en-GB"/>
        </w:rPr>
        <w:t>THE PUBLIC OPENING OF THE BIDS</w:t>
      </w:r>
    </w:p>
    <w:p w14:paraId="558B546F" w14:textId="6C694CB7" w:rsidR="00695C0F" w:rsidRPr="00DE7645" w:rsidRDefault="00695C0F" w:rsidP="00695C0F">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Bids shall be opened automatically in the IT </w:t>
      </w:r>
      <w:r w:rsidRPr="00DE7645">
        <w:rPr>
          <w:rFonts w:ascii="Segoe UI" w:eastAsia="Calibri" w:hAnsi="Segoe UI" w:cs="Segoe UI"/>
          <w:sz w:val="22"/>
          <w:lang w:val="en-GB"/>
        </w:rPr>
        <w:t>ePonudbe.si</w:t>
      </w:r>
      <w:r w:rsidRPr="00DE7645">
        <w:rPr>
          <w:rFonts w:ascii="Segoe UI" w:eastAsia="Calibri" w:hAnsi="Segoe UI" w:cs="Segoe UI"/>
          <w:b/>
          <w:sz w:val="22"/>
          <w:lang w:val="en-GB"/>
        </w:rPr>
        <w:t xml:space="preserve"> </w:t>
      </w:r>
      <w:r w:rsidRPr="00234917">
        <w:rPr>
          <w:rFonts w:ascii="Segoe UI" w:eastAsia="Times New Roman" w:hAnsi="Segoe UI" w:cs="Segoe UI"/>
          <w:sz w:val="22"/>
          <w:lang w:val="en-GB"/>
        </w:rPr>
        <w:t xml:space="preserve">system on </w:t>
      </w:r>
      <w:r w:rsidR="00234917" w:rsidRPr="00234917">
        <w:rPr>
          <w:rFonts w:ascii="Segoe UI" w:eastAsia="Times New Roman" w:hAnsi="Segoe UI" w:cs="Segoe UI"/>
          <w:b/>
          <w:sz w:val="22"/>
          <w:lang w:val="en-GB"/>
        </w:rPr>
        <w:t>18</w:t>
      </w:r>
      <w:r w:rsidR="000C2533" w:rsidRPr="00234917">
        <w:rPr>
          <w:rFonts w:ascii="Segoe UI" w:eastAsia="Times New Roman" w:hAnsi="Segoe UI" w:cs="Segoe UI"/>
          <w:b/>
          <w:sz w:val="22"/>
          <w:lang w:val="en-GB"/>
        </w:rPr>
        <w:t xml:space="preserve"> </w:t>
      </w:r>
      <w:r w:rsidR="00234917" w:rsidRPr="00234917">
        <w:rPr>
          <w:rFonts w:ascii="Segoe UI" w:eastAsia="Times New Roman" w:hAnsi="Segoe UI" w:cs="Segoe UI"/>
          <w:b/>
          <w:sz w:val="22"/>
          <w:lang w:val="en-GB"/>
        </w:rPr>
        <w:t>July</w:t>
      </w:r>
      <w:r w:rsidR="000C2533" w:rsidRPr="00234917">
        <w:rPr>
          <w:rFonts w:ascii="Segoe UI" w:eastAsia="Times New Roman" w:hAnsi="Segoe UI" w:cs="Segoe UI"/>
          <w:b/>
          <w:sz w:val="22"/>
          <w:lang w:val="en-GB"/>
        </w:rPr>
        <w:t xml:space="preserve"> </w:t>
      </w:r>
      <w:r w:rsidR="0050461B" w:rsidRPr="00234917">
        <w:rPr>
          <w:rFonts w:ascii="Segoe UI" w:eastAsia="Times New Roman" w:hAnsi="Segoe UI" w:cs="Segoe UI"/>
          <w:b/>
          <w:sz w:val="22"/>
          <w:lang w:val="en-GB"/>
        </w:rPr>
        <w:t xml:space="preserve">2025 </w:t>
      </w:r>
      <w:r w:rsidRPr="00234917">
        <w:rPr>
          <w:rFonts w:ascii="Segoe UI" w:eastAsia="Times New Roman" w:hAnsi="Segoe UI" w:cs="Segoe UI"/>
          <w:sz w:val="22"/>
          <w:lang w:val="en-GB"/>
        </w:rPr>
        <w:t xml:space="preserve">and will start at </w:t>
      </w:r>
      <w:r w:rsidRPr="00234917">
        <w:rPr>
          <w:rFonts w:ascii="Segoe UI" w:eastAsia="Times New Roman" w:hAnsi="Segoe UI" w:cs="Segoe UI"/>
          <w:b/>
          <w:sz w:val="22"/>
          <w:lang w:val="en-GB"/>
        </w:rPr>
        <w:t>1</w:t>
      </w:r>
      <w:r w:rsidR="006F6621" w:rsidRPr="00234917">
        <w:rPr>
          <w:rFonts w:ascii="Segoe UI" w:eastAsia="Times New Roman" w:hAnsi="Segoe UI" w:cs="Segoe UI"/>
          <w:b/>
          <w:sz w:val="22"/>
          <w:lang w:val="en-GB"/>
        </w:rPr>
        <w:t>2</w:t>
      </w:r>
      <w:r w:rsidRPr="00234917">
        <w:rPr>
          <w:rFonts w:ascii="Segoe UI" w:eastAsia="Times New Roman" w:hAnsi="Segoe UI" w:cs="Segoe UI"/>
          <w:b/>
          <w:sz w:val="22"/>
          <w:lang w:val="en-GB"/>
        </w:rPr>
        <w:t>.00</w:t>
      </w:r>
      <w:r w:rsidRPr="00234917">
        <w:rPr>
          <w:rFonts w:ascii="Segoe UI" w:eastAsia="Times New Roman" w:hAnsi="Segoe UI" w:cs="Segoe UI"/>
          <w:sz w:val="22"/>
          <w:lang w:val="en-GB"/>
        </w:rPr>
        <w:t xml:space="preserve"> </w:t>
      </w:r>
      <w:r w:rsidRPr="00234917">
        <w:rPr>
          <w:rFonts w:ascii="Segoe UI" w:eastAsia="Times New Roman" w:hAnsi="Segoe UI" w:cs="Segoe UI"/>
          <w:b/>
          <w:sz w:val="22"/>
          <w:lang w:val="en-GB"/>
        </w:rPr>
        <w:t>PM</w:t>
      </w:r>
      <w:r w:rsidRPr="00234917">
        <w:rPr>
          <w:rFonts w:ascii="Segoe UI" w:eastAsia="Times New Roman" w:hAnsi="Segoe UI" w:cs="Segoe UI"/>
          <w:sz w:val="22"/>
          <w:lang w:val="en-GB"/>
        </w:rPr>
        <w:t xml:space="preserve"> a</w:t>
      </w:r>
      <w:r w:rsidRPr="00DE7645">
        <w:rPr>
          <w:rFonts w:ascii="Segoe UI" w:eastAsia="Times New Roman" w:hAnsi="Segoe UI" w:cs="Segoe UI"/>
          <w:sz w:val="22"/>
          <w:lang w:val="en-GB"/>
        </w:rPr>
        <w:t xml:space="preserve">t the web address </w:t>
      </w:r>
      <w:hyperlink r:id="rId20" w:history="1">
        <w:r w:rsidRPr="00DE7645">
          <w:rPr>
            <w:rFonts w:ascii="Segoe UI" w:eastAsia="Times New Roman" w:hAnsi="Segoe UI" w:cs="Segoe UI"/>
            <w:color w:val="0000FF"/>
            <w:sz w:val="22"/>
            <w:u w:val="single"/>
            <w:lang w:val="en-GB" w:eastAsia="sl-SI"/>
          </w:rPr>
          <w:t>http://eponudbe.si/en</w:t>
        </w:r>
      </w:hyperlink>
      <w:r w:rsidRPr="00DE7645">
        <w:rPr>
          <w:rFonts w:ascii="Segoe UI" w:eastAsia="Times New Roman" w:hAnsi="Segoe UI" w:cs="Segoe UI"/>
          <w:sz w:val="22"/>
          <w:lang w:val="en-GB"/>
        </w:rPr>
        <w:t xml:space="preserve">. </w:t>
      </w:r>
    </w:p>
    <w:p w14:paraId="12C3EE47" w14:textId="77777777" w:rsidR="008E26D1" w:rsidRPr="00DE7645" w:rsidRDefault="008E26D1" w:rsidP="008E26D1">
      <w:pPr>
        <w:spacing w:line="240" w:lineRule="auto"/>
        <w:jc w:val="both"/>
        <w:rPr>
          <w:rFonts w:ascii="Segoe UI" w:eastAsia="Times New Roman" w:hAnsi="Segoe UI" w:cs="Segoe UI"/>
          <w:sz w:val="14"/>
          <w:szCs w:val="14"/>
          <w:lang w:val="en-GB"/>
        </w:rPr>
      </w:pPr>
    </w:p>
    <w:p w14:paraId="513B13AF" w14:textId="197E6DF4" w:rsidR="00623268" w:rsidRPr="00DE7645" w:rsidRDefault="008E26D1" w:rsidP="000C5C55">
      <w:pPr>
        <w:spacing w:line="240" w:lineRule="auto"/>
        <w:jc w:val="both"/>
        <w:rPr>
          <w:rFonts w:ascii="Arial" w:eastAsia="Times New Roman" w:hAnsi="Arial" w:cs="Arial"/>
          <w:sz w:val="22"/>
          <w:lang w:val="en-GB"/>
        </w:rPr>
      </w:pPr>
      <w:r w:rsidRPr="00DE7645">
        <w:rPr>
          <w:rFonts w:ascii="Segoe UI" w:eastAsia="Times New Roman" w:hAnsi="Segoe UI" w:cs="Segoe UI"/>
          <w:sz w:val="22"/>
          <w:lang w:val="en-GB"/>
        </w:rPr>
        <w:t xml:space="preserve">The opening takes place in the following way: at the hour set for the public opening of bids, the IT ePonudbe.si system automatically displays data on the Bidder and variants, if requested or allowed, and enables access to the PDF file that the Bidder uploaded in the ePonudbe.si system under the »Proforma Invoice« (»Predračun«) section. The public display automatically ends after 60 minutes. The Bidders that submitted bids have these data available in the IT </w:t>
      </w:r>
      <w:r w:rsidRPr="00DE7645">
        <w:rPr>
          <w:rFonts w:ascii="Segoe UI" w:eastAsia="Calibri" w:hAnsi="Segoe UI" w:cs="Segoe UI"/>
          <w:sz w:val="22"/>
          <w:lang w:val="en-GB"/>
        </w:rPr>
        <w:t>ePonudbe.si</w:t>
      </w:r>
      <w:r w:rsidRPr="00DE7645">
        <w:rPr>
          <w:rFonts w:ascii="Segoe UI" w:eastAsia="Calibri" w:hAnsi="Segoe UI" w:cs="Segoe UI"/>
          <w:b/>
          <w:sz w:val="22"/>
          <w:lang w:val="en-GB"/>
        </w:rPr>
        <w:t xml:space="preserve"> </w:t>
      </w:r>
      <w:r w:rsidRPr="00DE7645">
        <w:rPr>
          <w:rFonts w:ascii="Segoe UI" w:eastAsia="Times New Roman" w:hAnsi="Segoe UI" w:cs="Segoe UI"/>
          <w:sz w:val="22"/>
          <w:lang w:val="en-GB"/>
        </w:rPr>
        <w:t>system under the "Minutes on the bid opening" (»Zapisnik o odpiranju ponudb«) section</w:t>
      </w:r>
      <w:r w:rsidRPr="00DE7645">
        <w:rPr>
          <w:rFonts w:ascii="Arial" w:eastAsia="Times New Roman" w:hAnsi="Arial" w:cs="Arial"/>
          <w:sz w:val="22"/>
          <w:lang w:val="en-GB"/>
        </w:rPr>
        <w:t xml:space="preserve">. </w:t>
      </w:r>
    </w:p>
    <w:p w14:paraId="224CEE5A" w14:textId="77777777" w:rsidR="006D60B4" w:rsidRPr="00DE7645" w:rsidRDefault="006D60B4" w:rsidP="000C5C55">
      <w:pPr>
        <w:spacing w:line="240" w:lineRule="auto"/>
        <w:jc w:val="both"/>
        <w:rPr>
          <w:rFonts w:ascii="Arial" w:eastAsia="Times New Roman" w:hAnsi="Arial" w:cs="Arial"/>
          <w:sz w:val="22"/>
          <w:lang w:val="en-GB"/>
        </w:rPr>
      </w:pPr>
    </w:p>
    <w:p w14:paraId="491FB5A0" w14:textId="0C7D342E" w:rsidR="005209CC" w:rsidRPr="00DE7645" w:rsidRDefault="004E25B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23" w:name="_Toc509686720"/>
      <w:bookmarkStart w:id="24" w:name="_Toc509690828"/>
      <w:bookmarkStart w:id="25" w:name="_Toc509691985"/>
      <w:bookmarkStart w:id="26" w:name="_Toc509686721"/>
      <w:bookmarkStart w:id="27" w:name="_Toc509690829"/>
      <w:bookmarkStart w:id="28" w:name="_Toc509691986"/>
      <w:bookmarkStart w:id="29" w:name="_Toc509686722"/>
      <w:bookmarkStart w:id="30" w:name="_Toc509690830"/>
      <w:bookmarkStart w:id="31" w:name="_Toc509691987"/>
      <w:bookmarkStart w:id="32" w:name="_Toc509686723"/>
      <w:bookmarkStart w:id="33" w:name="_Toc509690831"/>
      <w:bookmarkStart w:id="34" w:name="_Toc509691988"/>
      <w:bookmarkStart w:id="35" w:name="_Toc509686725"/>
      <w:bookmarkStart w:id="36" w:name="_Toc509690833"/>
      <w:bookmarkStart w:id="37" w:name="_Toc509691990"/>
      <w:bookmarkStart w:id="38" w:name="_Toc509686727"/>
      <w:bookmarkStart w:id="39" w:name="_Toc509690835"/>
      <w:bookmarkStart w:id="40" w:name="_Toc509691992"/>
      <w:bookmarkStart w:id="41" w:name="_Toc509686729"/>
      <w:bookmarkStart w:id="42" w:name="_Toc509690837"/>
      <w:bookmarkStart w:id="43" w:name="_Toc509691994"/>
      <w:bookmarkStart w:id="44" w:name="_Toc509686731"/>
      <w:bookmarkStart w:id="45" w:name="_Toc509690839"/>
      <w:bookmarkStart w:id="46" w:name="_Toc509691996"/>
      <w:bookmarkStart w:id="47" w:name="_Toc509686733"/>
      <w:bookmarkStart w:id="48" w:name="_Toc509690841"/>
      <w:bookmarkStart w:id="49" w:name="_Toc509691998"/>
      <w:bookmarkStart w:id="50" w:name="_Toc509686735"/>
      <w:bookmarkStart w:id="51" w:name="_Toc509690843"/>
      <w:bookmarkStart w:id="52" w:name="_Toc509692000"/>
      <w:bookmarkStart w:id="53" w:name="_Toc466382877"/>
      <w:bookmarkStart w:id="54" w:name="_Toc466382878"/>
      <w:bookmarkStart w:id="55" w:name="_Toc466382879"/>
      <w:bookmarkStart w:id="56" w:name="_Toc466382881"/>
      <w:bookmarkStart w:id="57" w:name="_Toc466382883"/>
      <w:bookmarkStart w:id="58" w:name="_Toc466382885"/>
      <w:bookmarkStart w:id="59" w:name="_Toc466382886"/>
      <w:bookmarkStart w:id="60" w:name="_Toc464638497"/>
      <w:bookmarkStart w:id="61" w:name="_Toc464638498"/>
      <w:bookmarkStart w:id="62" w:name="_Toc371662750"/>
      <w:bookmarkStart w:id="63" w:name="_Toc92966429"/>
      <w:bookmarkStart w:id="64" w:name="_Toc336851736"/>
      <w:bookmarkStart w:id="65" w:name="_Toc336851784"/>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DE7645">
        <w:rPr>
          <w:rFonts w:ascii="Segoe UI" w:hAnsi="Segoe UI" w:cs="Segoe UI"/>
          <w:caps w:val="0"/>
          <w:sz w:val="28"/>
          <w:lang w:val="en-GB"/>
        </w:rPr>
        <w:t>1</w:t>
      </w:r>
      <w:r w:rsidR="00A435A8" w:rsidRPr="00DE7645">
        <w:rPr>
          <w:rFonts w:ascii="Segoe UI" w:hAnsi="Segoe UI" w:cs="Segoe UI"/>
          <w:caps w:val="0"/>
          <w:sz w:val="28"/>
          <w:lang w:val="en-GB"/>
        </w:rPr>
        <w:t xml:space="preserve">.12 </w:t>
      </w:r>
      <w:bookmarkEnd w:id="62"/>
      <w:bookmarkEnd w:id="63"/>
      <w:r w:rsidR="00AC5643" w:rsidRPr="00DE7645">
        <w:rPr>
          <w:rFonts w:ascii="Segoe UI" w:hAnsi="Segoe UI" w:cs="Segoe UI"/>
          <w:caps w:val="0"/>
          <w:sz w:val="28"/>
          <w:lang w:val="en-GB"/>
        </w:rPr>
        <w:t>QUERIES RELATING TO THE TENDER DOCUMENTATION</w:t>
      </w:r>
    </w:p>
    <w:bookmarkEnd w:id="64"/>
    <w:bookmarkEnd w:id="65"/>
    <w:p w14:paraId="14764FDB" w14:textId="56069560" w:rsidR="00AC5643" w:rsidRPr="00DE7645" w:rsidRDefault="00AC5643" w:rsidP="000C5C55">
      <w:pPr>
        <w:spacing w:line="240" w:lineRule="auto"/>
        <w:jc w:val="both"/>
        <w:rPr>
          <w:rFonts w:ascii="Segoe UI" w:hAnsi="Segoe UI" w:cs="Segoe UI"/>
          <w:sz w:val="22"/>
          <w:lang w:val="en-GB"/>
        </w:rPr>
      </w:pPr>
      <w:r w:rsidRPr="00DE7645">
        <w:rPr>
          <w:rFonts w:ascii="Segoe UI" w:hAnsi="Segoe UI" w:cs="Segoe UI"/>
          <w:sz w:val="22"/>
          <w:lang w:val="en-GB"/>
        </w:rPr>
        <w:t xml:space="preserve">Communication with the Bidders concerning queries about the tender and the preparation of a bid shall be organised through the Public-Procurement Portal of the Official Gazette of the Republic of Slovenia: </w:t>
      </w:r>
      <w:hyperlink r:id="rId21" w:history="1">
        <w:r w:rsidRPr="00DE7645">
          <w:rPr>
            <w:rStyle w:val="Hyperlink"/>
            <w:rFonts w:ascii="Segoe UI" w:hAnsi="Segoe UI" w:cs="Segoe UI"/>
            <w:sz w:val="22"/>
            <w:lang w:val="en-GB"/>
          </w:rPr>
          <w:t>www.enarocanje.si</w:t>
        </w:r>
      </w:hyperlink>
      <w:r w:rsidRPr="00DE7645">
        <w:rPr>
          <w:rFonts w:ascii="Segoe UI" w:hAnsi="Segoe UI" w:cs="Segoe UI"/>
          <w:sz w:val="22"/>
          <w:lang w:val="en-GB"/>
        </w:rPr>
        <w:t xml:space="preserve">. </w:t>
      </w:r>
    </w:p>
    <w:p w14:paraId="559D6AFA" w14:textId="131DD044" w:rsidR="00AC5643" w:rsidRPr="00DE7645" w:rsidRDefault="00AC5643" w:rsidP="000C5C55">
      <w:pPr>
        <w:spacing w:line="240" w:lineRule="auto"/>
        <w:jc w:val="both"/>
        <w:rPr>
          <w:rFonts w:ascii="Segoe UI" w:hAnsi="Segoe UI" w:cs="Segoe UI"/>
          <w:sz w:val="18"/>
          <w:szCs w:val="18"/>
          <w:lang w:val="en-GB"/>
        </w:rPr>
      </w:pPr>
    </w:p>
    <w:p w14:paraId="79CB7334" w14:textId="7904697A" w:rsidR="00AC5643" w:rsidRPr="00DE7645" w:rsidRDefault="00AC5643" w:rsidP="000C5C55">
      <w:pPr>
        <w:spacing w:line="240" w:lineRule="auto"/>
        <w:jc w:val="both"/>
        <w:rPr>
          <w:rFonts w:ascii="Segoe UI" w:hAnsi="Segoe UI" w:cs="Segoe UI"/>
          <w:sz w:val="22"/>
          <w:lang w:val="en-GB"/>
        </w:rPr>
      </w:pPr>
      <w:r w:rsidRPr="00DE7645">
        <w:rPr>
          <w:rFonts w:ascii="Segoe UI" w:hAnsi="Segoe UI" w:cs="Segoe UI"/>
          <w:sz w:val="22"/>
          <w:lang w:val="en-GB"/>
        </w:rPr>
        <w:t xml:space="preserve">Queries about the tender documentation or any other query about the call for tender placed through the Public-Procurement Portal by </w:t>
      </w:r>
      <w:r w:rsidRPr="00234917">
        <w:rPr>
          <w:rFonts w:ascii="Segoe UI" w:hAnsi="Segoe UI" w:cs="Segoe UI"/>
          <w:b/>
          <w:bCs/>
          <w:sz w:val="22"/>
          <w:lang w:val="en-GB"/>
        </w:rPr>
        <w:t>1</w:t>
      </w:r>
      <w:r w:rsidR="003E43D6" w:rsidRPr="00234917">
        <w:rPr>
          <w:rFonts w:ascii="Segoe UI" w:hAnsi="Segoe UI" w:cs="Segoe UI"/>
          <w:b/>
          <w:bCs/>
          <w:sz w:val="22"/>
          <w:lang w:val="en-GB"/>
        </w:rPr>
        <w:t>6</w:t>
      </w:r>
      <w:r w:rsidRPr="00234917">
        <w:rPr>
          <w:rFonts w:ascii="Segoe UI" w:hAnsi="Segoe UI" w:cs="Segoe UI"/>
          <w:b/>
          <w:bCs/>
          <w:sz w:val="22"/>
          <w:lang w:val="en-GB"/>
        </w:rPr>
        <w:t>:00</w:t>
      </w:r>
      <w:r w:rsidRPr="00234917">
        <w:rPr>
          <w:rFonts w:ascii="Segoe UI" w:hAnsi="Segoe UI" w:cs="Segoe UI"/>
          <w:sz w:val="22"/>
          <w:lang w:val="en-GB"/>
        </w:rPr>
        <w:t xml:space="preserve"> on </w:t>
      </w:r>
      <w:r w:rsidR="00234917" w:rsidRPr="00234917">
        <w:rPr>
          <w:rFonts w:ascii="Segoe UI" w:hAnsi="Segoe UI" w:cs="Segoe UI"/>
          <w:b/>
          <w:sz w:val="22"/>
          <w:lang w:val="en-GB"/>
        </w:rPr>
        <w:t>11 July</w:t>
      </w:r>
      <w:r w:rsidR="000C2533" w:rsidRPr="00234917">
        <w:rPr>
          <w:rFonts w:ascii="Segoe UI" w:hAnsi="Segoe UI" w:cs="Segoe UI"/>
          <w:b/>
          <w:sz w:val="22"/>
          <w:lang w:val="en-GB"/>
        </w:rPr>
        <w:t xml:space="preserve"> </w:t>
      </w:r>
      <w:r w:rsidR="0050461B" w:rsidRPr="00234917">
        <w:rPr>
          <w:rFonts w:ascii="Segoe UI" w:hAnsi="Segoe UI" w:cs="Segoe UI"/>
          <w:b/>
          <w:sz w:val="22"/>
          <w:lang w:val="en-GB"/>
        </w:rPr>
        <w:t xml:space="preserve">2025 </w:t>
      </w:r>
      <w:r w:rsidRPr="00DE7645">
        <w:rPr>
          <w:rFonts w:ascii="Segoe UI" w:hAnsi="Segoe UI" w:cs="Segoe UI"/>
          <w:sz w:val="22"/>
          <w:lang w:val="en-GB"/>
        </w:rPr>
        <w:t>shall be considered as timely. After this time, the Contracting Authority shall not answer any queries about the tender.</w:t>
      </w:r>
    </w:p>
    <w:p w14:paraId="4DFA276D" w14:textId="77777777" w:rsidR="005209CC" w:rsidRPr="00DE7645" w:rsidRDefault="005209CC" w:rsidP="000C5C55">
      <w:pPr>
        <w:spacing w:line="240" w:lineRule="auto"/>
        <w:jc w:val="both"/>
        <w:rPr>
          <w:rFonts w:ascii="Segoe UI" w:hAnsi="Segoe UI" w:cs="Segoe UI"/>
          <w:sz w:val="18"/>
          <w:szCs w:val="18"/>
          <w:lang w:val="en-GB"/>
        </w:rPr>
      </w:pPr>
    </w:p>
    <w:p w14:paraId="2822B0EC" w14:textId="7254828A" w:rsidR="00AC5643" w:rsidRPr="00DE7645" w:rsidRDefault="00AC5643" w:rsidP="000C5C55">
      <w:pPr>
        <w:spacing w:line="240" w:lineRule="auto"/>
        <w:jc w:val="both"/>
        <w:rPr>
          <w:rFonts w:ascii="Segoe UI" w:hAnsi="Segoe UI" w:cs="Segoe UI"/>
          <w:sz w:val="22"/>
          <w:lang w:val="en-GB"/>
        </w:rPr>
      </w:pPr>
      <w:r w:rsidRPr="00DE7645">
        <w:rPr>
          <w:rFonts w:ascii="Segoe UI" w:hAnsi="Segoe UI" w:cs="Segoe UI"/>
          <w:sz w:val="22"/>
          <w:lang w:val="en-GB"/>
        </w:rPr>
        <w:t>Information provided by the Contracting Authority or through the procurement portal shall be, in accordance with the paragraph 2 of Article 67 of PPA-3 understood as an amendment, supplement or clarification regarding the award of the contract, if the content of this additional information results in changing this documentation, or if the explanation eliminates the ambiguity of the statements in this document or the public announcement.</w:t>
      </w:r>
    </w:p>
    <w:p w14:paraId="4DAF3171" w14:textId="732AC866" w:rsidR="00556A06" w:rsidRPr="00DE7645" w:rsidRDefault="00556A06" w:rsidP="000C5C55">
      <w:pPr>
        <w:spacing w:line="240" w:lineRule="auto"/>
        <w:jc w:val="both"/>
        <w:rPr>
          <w:rFonts w:ascii="Segoe UI" w:hAnsi="Segoe UI" w:cs="Segoe UI"/>
          <w:sz w:val="12"/>
          <w:szCs w:val="12"/>
          <w:lang w:val="en-GB"/>
        </w:rPr>
      </w:pPr>
    </w:p>
    <w:p w14:paraId="4ABF2D3E" w14:textId="77777777" w:rsidR="00BE394A" w:rsidRPr="00DE7645" w:rsidRDefault="00BE394A" w:rsidP="000C5C55">
      <w:pPr>
        <w:spacing w:line="240" w:lineRule="auto"/>
        <w:jc w:val="both"/>
        <w:rPr>
          <w:rFonts w:ascii="Segoe UI" w:hAnsi="Segoe UI" w:cs="Segoe UI"/>
          <w:sz w:val="12"/>
          <w:szCs w:val="12"/>
          <w:lang w:val="en-GB"/>
        </w:rPr>
      </w:pPr>
    </w:p>
    <w:p w14:paraId="25612496" w14:textId="34DF03B3" w:rsidR="004240DD" w:rsidRPr="00DE7645" w:rsidRDefault="004E25B8" w:rsidP="002245DC">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66" w:name="_Toc467133853"/>
      <w:bookmarkStart w:id="67" w:name="_Toc467501167"/>
      <w:bookmarkStart w:id="68" w:name="_Toc467133854"/>
      <w:bookmarkStart w:id="69" w:name="_Toc467501168"/>
      <w:bookmarkStart w:id="70" w:name="_Toc467133855"/>
      <w:bookmarkStart w:id="71" w:name="_Toc467501169"/>
      <w:bookmarkStart w:id="72" w:name="_Toc467133856"/>
      <w:bookmarkStart w:id="73" w:name="_Toc467501170"/>
      <w:bookmarkStart w:id="74" w:name="_Toc467133857"/>
      <w:bookmarkStart w:id="75" w:name="_Toc467501171"/>
      <w:bookmarkStart w:id="76" w:name="_Toc467133858"/>
      <w:bookmarkStart w:id="77" w:name="_Toc467501172"/>
      <w:bookmarkStart w:id="78" w:name="_Toc467133859"/>
      <w:bookmarkStart w:id="79" w:name="_Toc467501173"/>
      <w:bookmarkStart w:id="80" w:name="_Toc467133862"/>
      <w:bookmarkStart w:id="81" w:name="_Toc467501176"/>
      <w:bookmarkStart w:id="82" w:name="_Toc467133865"/>
      <w:bookmarkStart w:id="83" w:name="_Toc467501179"/>
      <w:bookmarkStart w:id="84" w:name="_Toc467133866"/>
      <w:bookmarkStart w:id="85" w:name="_Toc467501180"/>
      <w:bookmarkStart w:id="86" w:name="_Toc92966430"/>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DE7645">
        <w:rPr>
          <w:rFonts w:ascii="Segoe UI" w:hAnsi="Segoe UI" w:cs="Segoe UI"/>
          <w:caps w:val="0"/>
          <w:sz w:val="28"/>
          <w:lang w:val="en-GB"/>
        </w:rPr>
        <w:t>1</w:t>
      </w:r>
      <w:r w:rsidR="00A435A8" w:rsidRPr="00DE7645">
        <w:rPr>
          <w:rFonts w:ascii="Segoe UI" w:hAnsi="Segoe UI" w:cs="Segoe UI"/>
          <w:caps w:val="0"/>
          <w:sz w:val="28"/>
          <w:lang w:val="en-GB"/>
        </w:rPr>
        <w:t xml:space="preserve">.13 </w:t>
      </w:r>
      <w:bookmarkEnd w:id="86"/>
      <w:r w:rsidR="00280E5B" w:rsidRPr="00DE7645">
        <w:rPr>
          <w:rFonts w:ascii="Segoe UI" w:hAnsi="Segoe UI" w:cs="Segoe UI"/>
          <w:caps w:val="0"/>
          <w:sz w:val="28"/>
          <w:lang w:val="en-GB"/>
        </w:rPr>
        <w:t>GROUND FOR EXCLUSION OF THE BID</w:t>
      </w:r>
    </w:p>
    <w:p w14:paraId="1E49D85A" w14:textId="398BCA38" w:rsidR="002245DC" w:rsidRPr="00DE7645" w:rsidRDefault="002245DC" w:rsidP="006134EE">
      <w:pPr>
        <w:spacing w:before="240" w:line="240" w:lineRule="auto"/>
        <w:jc w:val="both"/>
        <w:rPr>
          <w:rFonts w:ascii="Segoe UI" w:hAnsi="Segoe UI" w:cs="Segoe UI"/>
          <w:bCs/>
          <w:sz w:val="22"/>
          <w:lang w:val="en-GB"/>
        </w:rPr>
      </w:pPr>
      <w:r w:rsidRPr="00DE7645">
        <w:rPr>
          <w:rFonts w:ascii="Segoe UI" w:hAnsi="Segoe UI" w:cs="Segoe UI"/>
          <w:bCs/>
          <w:sz w:val="22"/>
          <w:lang w:val="en-GB"/>
        </w:rPr>
        <w:t xml:space="preserve">The economic operator shall verify compliance with the conditions by submitting the completed FORM </w:t>
      </w:r>
      <w:r w:rsidR="009C0B17" w:rsidRPr="00DE7645">
        <w:rPr>
          <w:rFonts w:ascii="Segoe UI" w:hAnsi="Segoe UI" w:cs="Segoe UI"/>
          <w:bCs/>
          <w:sz w:val="22"/>
          <w:lang w:val="en-GB"/>
        </w:rPr>
        <w:t>ESPD</w:t>
      </w:r>
      <w:r w:rsidR="006134EE" w:rsidRPr="00DE7645">
        <w:rPr>
          <w:rFonts w:ascii="Segoe UI" w:hAnsi="Segoe UI" w:cs="Segoe UI"/>
          <w:bCs/>
          <w:sz w:val="22"/>
          <w:lang w:val="en-GB"/>
        </w:rPr>
        <w:t>.</w:t>
      </w:r>
    </w:p>
    <w:p w14:paraId="4C238668" w14:textId="09E80FE9" w:rsidR="002245DC" w:rsidRPr="00DE7645" w:rsidRDefault="002245DC" w:rsidP="000C5C55">
      <w:pPr>
        <w:spacing w:line="240" w:lineRule="auto"/>
        <w:jc w:val="both"/>
        <w:rPr>
          <w:rFonts w:ascii="Segoe UI" w:hAnsi="Segoe UI" w:cs="Segoe UI"/>
          <w:sz w:val="10"/>
          <w:szCs w:val="10"/>
          <w:lang w:val="en-GB"/>
        </w:rPr>
      </w:pPr>
    </w:p>
    <w:tbl>
      <w:tblPr>
        <w:tblStyle w:val="TableGrid"/>
        <w:tblW w:w="10201" w:type="dxa"/>
        <w:tblLook w:val="04A0" w:firstRow="1" w:lastRow="0" w:firstColumn="1" w:lastColumn="0" w:noHBand="0" w:noVBand="1"/>
      </w:tblPr>
      <w:tblGrid>
        <w:gridCol w:w="6658"/>
        <w:gridCol w:w="3543"/>
      </w:tblGrid>
      <w:tr w:rsidR="002245DC" w:rsidRPr="00DE7645" w14:paraId="492581FB" w14:textId="77777777" w:rsidTr="007564E5">
        <w:tc>
          <w:tcPr>
            <w:tcW w:w="6658"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B3D7FB9" w14:textId="1D70528E" w:rsidR="002245DC" w:rsidRPr="00DE7645" w:rsidRDefault="002245DC" w:rsidP="00070B23">
            <w:pPr>
              <w:jc w:val="both"/>
              <w:rPr>
                <w:rFonts w:ascii="Segoe UI" w:hAnsi="Segoe UI" w:cs="Segoe UI"/>
                <w:b/>
                <w:lang w:val="en-GB"/>
              </w:rPr>
            </w:pPr>
            <w:r w:rsidRPr="00DE7645">
              <w:rPr>
                <w:rFonts w:ascii="Segoe UI" w:eastAsia="Times New Roman" w:hAnsi="Segoe UI" w:cs="Segoe UI"/>
                <w:b/>
                <w:caps/>
                <w:lang w:val="en-GB"/>
              </w:rPr>
              <w:t xml:space="preserve">P1: </w:t>
            </w:r>
            <w:r w:rsidR="00D01899" w:rsidRPr="00DE7645">
              <w:rPr>
                <w:rFonts w:ascii="Segoe UI" w:hAnsi="Segoe UI" w:cs="Segoe UI"/>
                <w:b/>
                <w:bCs/>
                <w:lang w:val="en-GB"/>
              </w:rPr>
              <w:t>Reasons related to criminal convictions</w:t>
            </w:r>
          </w:p>
        </w:tc>
        <w:tc>
          <w:tcPr>
            <w:tcW w:w="3543"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59B299" w14:textId="514BA021" w:rsidR="002245DC" w:rsidRPr="00DE7645" w:rsidRDefault="006411E3" w:rsidP="00070B23">
            <w:pPr>
              <w:jc w:val="both"/>
              <w:rPr>
                <w:rFonts w:ascii="Segoe UI" w:hAnsi="Segoe UI" w:cs="Segoe UI"/>
                <w:b/>
                <w:lang w:val="en-GB"/>
              </w:rPr>
            </w:pPr>
            <w:r w:rsidRPr="00DE7645">
              <w:rPr>
                <w:rFonts w:ascii="Segoe UI" w:hAnsi="Segoe UI" w:cs="Segoe UI"/>
                <w:b/>
                <w:lang w:val="en-GB"/>
              </w:rPr>
              <w:t>Proof</w:t>
            </w:r>
          </w:p>
        </w:tc>
      </w:tr>
      <w:tr w:rsidR="002245DC" w:rsidRPr="00DE7645" w14:paraId="15E33F48" w14:textId="77777777" w:rsidTr="007564E5">
        <w:tc>
          <w:tcPr>
            <w:tcW w:w="6658" w:type="dxa"/>
            <w:tcBorders>
              <w:top w:val="single" w:sz="4" w:space="0" w:color="auto"/>
              <w:left w:val="single" w:sz="4" w:space="0" w:color="auto"/>
              <w:bottom w:val="single" w:sz="4" w:space="0" w:color="auto"/>
              <w:right w:val="single" w:sz="4" w:space="0" w:color="auto"/>
            </w:tcBorders>
          </w:tcPr>
          <w:p w14:paraId="05739440" w14:textId="77777777" w:rsidR="008706DF" w:rsidRPr="00B449EB" w:rsidRDefault="008706DF" w:rsidP="00070B23">
            <w:pPr>
              <w:jc w:val="both"/>
              <w:rPr>
                <w:rFonts w:ascii="Segoe UI" w:hAnsi="Segoe UI" w:cs="Segoe UI"/>
                <w:lang w:val="en-GB"/>
              </w:rPr>
            </w:pPr>
          </w:p>
          <w:p w14:paraId="3EF85153" w14:textId="3AAC7790" w:rsidR="002245DC" w:rsidRPr="00B449EB" w:rsidRDefault="002245DC" w:rsidP="00070B23">
            <w:pPr>
              <w:jc w:val="both"/>
              <w:rPr>
                <w:rFonts w:ascii="Segoe UI" w:hAnsi="Segoe UI" w:cs="Segoe UI"/>
                <w:lang w:val="en-GB"/>
              </w:rPr>
            </w:pPr>
            <w:r w:rsidRPr="00B449EB">
              <w:rPr>
                <w:rFonts w:ascii="Segoe UI" w:hAnsi="Segoe UI" w:cs="Segoe UI"/>
                <w:lang w:val="en-GB"/>
              </w:rPr>
              <w:t>The Economic Operator must be excluded by the Contracting Authority from participation in a public procurement procedure in the case it is found that the Economic Operator itself or any person who is a member of its administrative, management or supervisory body or has powers of representation, decision or control therein has been the subject of a conviction by final judgment which has the elements of the criminal offenses that are defined in the first paragraph of Article 75 of the PPA-3</w:t>
            </w:r>
          </w:p>
          <w:p w14:paraId="1D57DF94" w14:textId="77777777" w:rsidR="00983E57" w:rsidRPr="00B449EB" w:rsidRDefault="00983E57" w:rsidP="00070B23">
            <w:pPr>
              <w:jc w:val="both"/>
              <w:rPr>
                <w:rFonts w:ascii="Segoe UI" w:hAnsi="Segoe UI" w:cs="Segoe UI"/>
                <w:lang w:val="en-GB"/>
              </w:rPr>
            </w:pPr>
          </w:p>
          <w:p w14:paraId="34F139CA" w14:textId="77777777" w:rsidR="00337803" w:rsidRPr="00B449EB" w:rsidRDefault="00337803" w:rsidP="00337803">
            <w:pPr>
              <w:tabs>
                <w:tab w:val="left" w:pos="887"/>
              </w:tabs>
              <w:jc w:val="both"/>
              <w:rPr>
                <w:rFonts w:ascii="Segoe UI" w:hAnsi="Segoe UI" w:cs="Segoe UI"/>
                <w:lang w:val="en-GB"/>
              </w:rPr>
            </w:pPr>
            <w:r w:rsidRPr="00B449EB">
              <w:rPr>
                <w:rFonts w:ascii="Segoe UI" w:hAnsi="Segoe UI" w:cs="Segoe UI"/>
                <w:lang w:val="en-GB"/>
              </w:rPr>
              <w:lastRenderedPageBreak/>
              <w:t>In the case that the Economic Operator is in the situation referred to in the above paragraph, in accordance with paragraph 9 of Article 75 of the PPA-3, the Contracting Authority may submit evidence that it has taken sufficient measures to prove its reliability despite the existence of reasons for exclusion.</w:t>
            </w:r>
          </w:p>
          <w:p w14:paraId="2542B787" w14:textId="77777777" w:rsidR="00337803" w:rsidRPr="00B449EB" w:rsidRDefault="00337803" w:rsidP="00337803">
            <w:pPr>
              <w:tabs>
                <w:tab w:val="left" w:pos="887"/>
              </w:tabs>
              <w:jc w:val="both"/>
              <w:rPr>
                <w:rFonts w:ascii="Segoe UI" w:hAnsi="Segoe UI" w:cs="Segoe UI"/>
                <w:lang w:val="en-GB"/>
              </w:rPr>
            </w:pPr>
          </w:p>
          <w:p w14:paraId="6CD19C6E" w14:textId="77777777" w:rsidR="002245DC" w:rsidRPr="00B449EB" w:rsidRDefault="00337803" w:rsidP="00337803">
            <w:pPr>
              <w:tabs>
                <w:tab w:val="left" w:pos="887"/>
              </w:tabs>
              <w:jc w:val="both"/>
              <w:rPr>
                <w:rFonts w:ascii="Segoe UI" w:hAnsi="Segoe UI" w:cs="Segoe UI"/>
                <w:lang w:val="en-GB"/>
              </w:rPr>
            </w:pPr>
            <w:r w:rsidRPr="00B449EB">
              <w:rPr>
                <w:rFonts w:ascii="Segoe UI" w:hAnsi="Segoe UI" w:cs="Segoe UI"/>
                <w:lang w:val="en-GB"/>
              </w:rPr>
              <w:t>Payment or commitment to pay compensation for all damage caused by a criminal act or violation, active cooperation with investigative authorities for the complete clarification of facts and circumstances, and the adoption of concrete technical, organizational, and personnel measures appropriate to prevent further criminal acts or violations are considered sufficient measures. When evaluating the measures taken by the economic entity, the client takes into account the seriousness and special circumstances of the criminal act or violation. If the client assesses that the evidence submitted by the business entity is sufficient, the business entity shall not be excluded from the public procurement procedure, regardless of the first paragraph of Article 75 of the Public Procurement Act-3. If the client assesses that the measures are not sufficient, it sends the justification for such a decision to the economic entity.</w:t>
            </w:r>
          </w:p>
          <w:p w14:paraId="11089ABF" w14:textId="020AA110" w:rsidR="008706DF" w:rsidRPr="00B449EB" w:rsidRDefault="008706DF" w:rsidP="00337803">
            <w:pPr>
              <w:tabs>
                <w:tab w:val="left" w:pos="887"/>
              </w:tabs>
              <w:jc w:val="both"/>
              <w:rPr>
                <w:rFonts w:ascii="Segoe UI" w:hAnsi="Segoe UI" w:cs="Segoe UI"/>
                <w:sz w:val="2"/>
                <w:szCs w:val="2"/>
                <w:lang w:val="en-GB"/>
              </w:rPr>
            </w:pPr>
          </w:p>
        </w:tc>
        <w:tc>
          <w:tcPr>
            <w:tcW w:w="3543" w:type="dxa"/>
            <w:tcBorders>
              <w:top w:val="single" w:sz="4" w:space="0" w:color="auto"/>
              <w:left w:val="single" w:sz="4" w:space="0" w:color="auto"/>
              <w:bottom w:val="single" w:sz="4" w:space="0" w:color="auto"/>
              <w:right w:val="single" w:sz="4" w:space="0" w:color="auto"/>
            </w:tcBorders>
          </w:tcPr>
          <w:p w14:paraId="49E1C000" w14:textId="77777777" w:rsidR="008706DF" w:rsidRPr="00DE7645" w:rsidRDefault="008706DF" w:rsidP="00070B23">
            <w:pPr>
              <w:pStyle w:val="NoSpacing"/>
              <w:rPr>
                <w:rFonts w:ascii="Segoe UI" w:hAnsi="Segoe UI" w:cs="Segoe UI"/>
                <w:sz w:val="10"/>
                <w:szCs w:val="10"/>
                <w:lang w:val="en-GB"/>
              </w:rPr>
            </w:pPr>
          </w:p>
          <w:p w14:paraId="39629462" w14:textId="5CA7656F" w:rsidR="002245DC" w:rsidRPr="00DE7645" w:rsidRDefault="002F0281" w:rsidP="002F0281">
            <w:pPr>
              <w:pStyle w:val="NoSpacing"/>
              <w:rPr>
                <w:rFonts w:ascii="Segoe UI" w:hAnsi="Segoe UI" w:cs="Segoe UI"/>
                <w:sz w:val="18"/>
                <w:szCs w:val="18"/>
                <w:lang w:val="en-GB"/>
              </w:rPr>
            </w:pPr>
            <w:r w:rsidRPr="00DE7645">
              <w:rPr>
                <w:rFonts w:ascii="Segoe UI" w:eastAsia="MS Mincho" w:hAnsi="Segoe UI" w:cs="Segoe UI"/>
                <w:lang w:val="en-GB"/>
              </w:rPr>
              <w:t xml:space="preserve">Completed </w:t>
            </w:r>
            <w:r w:rsidRPr="00DE7645">
              <w:rPr>
                <w:rFonts w:ascii="Segoe UI" w:hAnsi="Segoe UI" w:cs="Segoe UI"/>
                <w:b/>
                <w:iCs/>
                <w:lang w:val="en-GB"/>
              </w:rPr>
              <w:t>ESPD form</w:t>
            </w:r>
            <w:r w:rsidRPr="00DE7645">
              <w:rPr>
                <w:rFonts w:ascii="Segoe UI" w:hAnsi="Segoe UI" w:cs="Segoe UI"/>
                <w:iCs/>
                <w:lang w:val="en-GB"/>
              </w:rPr>
              <w:t xml:space="preserve">. </w:t>
            </w:r>
            <w:r w:rsidRPr="00DE7645">
              <w:rPr>
                <w:rFonts w:ascii="Segoe UI" w:eastAsia="MS Mincho" w:hAnsi="Segoe UI" w:cs="Segoe UI"/>
                <w:lang w:val="en-GB"/>
              </w:rPr>
              <w:t xml:space="preserve">(»Part III: Exclusion grounds, Section A: Grounds relating to criminal convictions«) for all economic operators involved in procedure and </w:t>
            </w:r>
            <w:r w:rsidRPr="00DE7645">
              <w:rPr>
                <w:rFonts w:ascii="Segoe UI" w:hAnsi="Segoe UI" w:cs="Segoe UI"/>
                <w:lang w:val="en-GB"/>
              </w:rPr>
              <w:t xml:space="preserve"> Section D: Purely national exclusion grounds«) for all economic operators involved in procedure.</w:t>
            </w:r>
          </w:p>
        </w:tc>
      </w:tr>
      <w:tr w:rsidR="00FA2012" w:rsidRPr="00DE7645" w14:paraId="08E9D07D" w14:textId="77777777" w:rsidTr="00070B23">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7CB9A42" w14:textId="5866DFE9" w:rsidR="00FA2012" w:rsidRPr="00DE7645" w:rsidRDefault="00FA2012" w:rsidP="00070B23">
            <w:pPr>
              <w:jc w:val="both"/>
              <w:rPr>
                <w:rFonts w:ascii="Segoe UI" w:hAnsi="Segoe UI" w:cs="Segoe UI"/>
                <w:b/>
                <w:lang w:val="en-GB"/>
              </w:rPr>
            </w:pPr>
            <w:r w:rsidRPr="00DE7645">
              <w:rPr>
                <w:rFonts w:ascii="Segoe UI" w:hAnsi="Segoe UI" w:cs="Segoe UI"/>
                <w:b/>
                <w:lang w:val="en-GB"/>
              </w:rPr>
              <w:t>P2: Reasons related to the payment of taxes or contributions for social security                 Proof</w:t>
            </w:r>
            <w:r w:rsidRPr="00DE7645">
              <w:rPr>
                <w:rFonts w:ascii="Segoe UI" w:hAnsi="Segoe UI" w:cs="Segoe UI"/>
                <w:b/>
                <w:lang w:val="en-GB"/>
              </w:rPr>
              <w:tab/>
            </w:r>
          </w:p>
        </w:tc>
      </w:tr>
      <w:tr w:rsidR="002245DC" w:rsidRPr="00DE7645" w14:paraId="3168BC36" w14:textId="77777777" w:rsidTr="007564E5">
        <w:tc>
          <w:tcPr>
            <w:tcW w:w="6658" w:type="dxa"/>
            <w:tcBorders>
              <w:top w:val="single" w:sz="4" w:space="0" w:color="auto"/>
              <w:left w:val="single" w:sz="4" w:space="0" w:color="auto"/>
              <w:bottom w:val="single" w:sz="4" w:space="0" w:color="auto"/>
              <w:right w:val="single" w:sz="4" w:space="0" w:color="auto"/>
            </w:tcBorders>
            <w:hideMark/>
          </w:tcPr>
          <w:p w14:paraId="43E56097" w14:textId="77777777" w:rsidR="008706DF" w:rsidRPr="00DE7645" w:rsidRDefault="008706DF" w:rsidP="00070B23">
            <w:pPr>
              <w:jc w:val="both"/>
              <w:rPr>
                <w:rFonts w:ascii="Segoe UI" w:hAnsi="Segoe UI" w:cs="Segoe UI"/>
                <w:sz w:val="10"/>
                <w:szCs w:val="10"/>
                <w:lang w:val="en-GB"/>
              </w:rPr>
            </w:pPr>
          </w:p>
          <w:p w14:paraId="4E0F4B06" w14:textId="406B1BF4" w:rsidR="002245DC" w:rsidRPr="00DE7645" w:rsidRDefault="002245DC" w:rsidP="00070B23">
            <w:pPr>
              <w:jc w:val="both"/>
              <w:rPr>
                <w:rFonts w:ascii="Segoe UI" w:hAnsi="Segoe UI" w:cs="Segoe UI"/>
                <w:lang w:val="en-GB"/>
              </w:rPr>
            </w:pPr>
            <w:r w:rsidRPr="00DE7645">
              <w:rPr>
                <w:rFonts w:ascii="Segoe UI" w:hAnsi="Segoe UI" w:cs="Segoe UI"/>
                <w:lang w:val="en-GB"/>
              </w:rPr>
              <w:t>The Economic Operator must be excluded by the Contracting Authority from participation in a public procurement procedure in the case that it does not fulfil the obligations related to taxes and other monetary non-fiscal obligations pursuant to the law regulating the financial administration, collected by the tax authority in line with the provisions of the country in which it has its our registered office or in the Member State of the Contracting Authority and have no outstanding liabilities as on the day of submitting the bid worth EUR 50 or more. On the day of submitting the bid, the Economic Operator must submit all accounts of tax deductions for the incomes arising from employment relationships for the period of the last 5 years.</w:t>
            </w:r>
          </w:p>
          <w:p w14:paraId="681C3116" w14:textId="77777777" w:rsidR="008706DF" w:rsidRPr="00DE7645" w:rsidRDefault="008706DF" w:rsidP="00070B23">
            <w:pPr>
              <w:jc w:val="both"/>
              <w:rPr>
                <w:rFonts w:ascii="Segoe UI" w:hAnsi="Segoe UI" w:cs="Segoe UI"/>
                <w:sz w:val="10"/>
                <w:szCs w:val="10"/>
                <w:lang w:val="en-GB"/>
              </w:rPr>
            </w:pPr>
          </w:p>
          <w:p w14:paraId="0CEFFE37" w14:textId="1E7A1F4B" w:rsidR="00BE394A" w:rsidRPr="00DE7645" w:rsidRDefault="00BE394A" w:rsidP="00070B23">
            <w:pPr>
              <w:jc w:val="both"/>
              <w:rPr>
                <w:rFonts w:ascii="Segoe UI" w:hAnsi="Segoe UI" w:cs="Segoe UI"/>
                <w:sz w:val="18"/>
                <w:szCs w:val="18"/>
                <w:lang w:val="en-GB"/>
              </w:rPr>
            </w:pPr>
          </w:p>
        </w:tc>
        <w:tc>
          <w:tcPr>
            <w:tcW w:w="3543" w:type="dxa"/>
            <w:tcBorders>
              <w:top w:val="single" w:sz="4" w:space="0" w:color="auto"/>
              <w:left w:val="single" w:sz="4" w:space="0" w:color="auto"/>
              <w:bottom w:val="single" w:sz="4" w:space="0" w:color="auto"/>
              <w:right w:val="single" w:sz="4" w:space="0" w:color="auto"/>
            </w:tcBorders>
          </w:tcPr>
          <w:p w14:paraId="7F33D1F5" w14:textId="77777777" w:rsidR="008706DF" w:rsidRPr="00DE7645" w:rsidRDefault="008706DF" w:rsidP="00070B23">
            <w:pPr>
              <w:jc w:val="both"/>
              <w:rPr>
                <w:rFonts w:ascii="Segoe UI" w:hAnsi="Segoe UI" w:cs="Segoe UI"/>
                <w:sz w:val="10"/>
                <w:szCs w:val="10"/>
                <w:lang w:val="en-GB"/>
              </w:rPr>
            </w:pPr>
          </w:p>
          <w:p w14:paraId="67548B16" w14:textId="61109795" w:rsidR="002245DC" w:rsidRPr="00DE7645" w:rsidRDefault="002F0281" w:rsidP="002F0281">
            <w:pPr>
              <w:jc w:val="both"/>
              <w:rPr>
                <w:rFonts w:ascii="Segoe UI" w:hAnsi="Segoe UI" w:cs="Segoe UI"/>
                <w:sz w:val="18"/>
                <w:szCs w:val="18"/>
                <w:lang w:val="en-GB"/>
              </w:rPr>
            </w:pPr>
            <w:r w:rsidRPr="00DE7645">
              <w:rPr>
                <w:rFonts w:ascii="Segoe UI" w:eastAsia="MS Mincho" w:hAnsi="Segoe UI" w:cs="Segoe UI"/>
                <w:lang w:val="en-GB"/>
              </w:rPr>
              <w:t xml:space="preserve">Completed </w:t>
            </w:r>
            <w:r w:rsidRPr="00DE7645">
              <w:rPr>
                <w:rFonts w:ascii="Segoe UI" w:hAnsi="Segoe UI" w:cs="Segoe UI"/>
                <w:b/>
                <w:iCs/>
                <w:color w:val="000000"/>
                <w:lang w:val="en-GB"/>
              </w:rPr>
              <w:t>ESPD form</w:t>
            </w:r>
            <w:r w:rsidRPr="00DE7645">
              <w:rPr>
                <w:rFonts w:ascii="Segoe UI" w:hAnsi="Segoe UI" w:cs="Segoe UI"/>
                <w:iCs/>
                <w:color w:val="000000"/>
                <w:lang w:val="en-GB"/>
              </w:rPr>
              <w:t xml:space="preserve">. </w:t>
            </w:r>
            <w:r w:rsidRPr="00DE7645">
              <w:rPr>
                <w:rFonts w:ascii="Segoe UI" w:eastAsia="MS Mincho" w:hAnsi="Segoe UI" w:cs="Segoe UI"/>
                <w:color w:val="000000"/>
                <w:lang w:val="en-GB"/>
              </w:rPr>
              <w:t>(»Part III: Exclusion grounds, Section B: Grounds relating to the payment of taxes or social security contributions«) for all economic operators involved in procedure</w:t>
            </w:r>
            <w:r w:rsidRPr="00DE7645">
              <w:rPr>
                <w:rFonts w:ascii="Segoe UI" w:eastAsia="MS Mincho" w:hAnsi="Segoe UI" w:cs="Segoe UI"/>
                <w:lang w:val="en-GB"/>
              </w:rPr>
              <w:t>.</w:t>
            </w:r>
          </w:p>
        </w:tc>
      </w:tr>
      <w:tr w:rsidR="003C4CF5" w:rsidRPr="00DE7645" w14:paraId="6A8F9B05" w14:textId="77777777" w:rsidTr="00070B23">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6B46FF" w14:textId="3A4D72E2" w:rsidR="003C4CF5" w:rsidRPr="00DE7645" w:rsidRDefault="003C4CF5" w:rsidP="003C4CF5">
            <w:pPr>
              <w:autoSpaceDE w:val="0"/>
              <w:autoSpaceDN w:val="0"/>
              <w:adjustRightInd w:val="0"/>
              <w:jc w:val="both"/>
              <w:rPr>
                <w:rFonts w:ascii="Segoe UI" w:hAnsi="Segoe UI" w:cs="Segoe UI"/>
                <w:b/>
                <w:bCs/>
                <w:lang w:val="en-GB"/>
              </w:rPr>
            </w:pPr>
            <w:r w:rsidRPr="00DE7645">
              <w:rPr>
                <w:rFonts w:ascii="Segoe UI" w:hAnsi="Segoe UI" w:cs="Segoe UI"/>
                <w:b/>
                <w:lang w:val="en-GB"/>
              </w:rPr>
              <w:t xml:space="preserve">P3: </w:t>
            </w:r>
            <w:r w:rsidRPr="00DE7645">
              <w:rPr>
                <w:rFonts w:ascii="Segoe UI" w:hAnsi="Segoe UI" w:cs="Segoe UI"/>
                <w:b/>
                <w:bCs/>
                <w:lang w:val="en-GB"/>
              </w:rPr>
              <w:t xml:space="preserve">National provision – Register of economic operators with negative references                           </w:t>
            </w:r>
            <w:r w:rsidRPr="00DE7645">
              <w:rPr>
                <w:rFonts w:ascii="Segoe UI" w:hAnsi="Segoe UI" w:cs="Segoe UI"/>
                <w:b/>
                <w:lang w:val="en-GB"/>
              </w:rPr>
              <w:t>Proof</w:t>
            </w:r>
          </w:p>
        </w:tc>
      </w:tr>
      <w:tr w:rsidR="002245DC" w:rsidRPr="00DE7645" w14:paraId="64EB613C" w14:textId="77777777" w:rsidTr="007564E5">
        <w:tc>
          <w:tcPr>
            <w:tcW w:w="6658" w:type="dxa"/>
            <w:tcBorders>
              <w:top w:val="single" w:sz="4" w:space="0" w:color="auto"/>
              <w:left w:val="single" w:sz="4" w:space="0" w:color="auto"/>
              <w:bottom w:val="single" w:sz="4" w:space="0" w:color="auto"/>
              <w:right w:val="single" w:sz="4" w:space="0" w:color="auto"/>
            </w:tcBorders>
            <w:hideMark/>
          </w:tcPr>
          <w:p w14:paraId="756429B1" w14:textId="77777777" w:rsidR="008706DF" w:rsidRPr="00DE7645" w:rsidRDefault="008706DF" w:rsidP="00070B23">
            <w:pPr>
              <w:jc w:val="both"/>
              <w:rPr>
                <w:rFonts w:ascii="Segoe UI" w:hAnsi="Segoe UI" w:cs="Segoe UI"/>
                <w:sz w:val="10"/>
                <w:szCs w:val="10"/>
                <w:lang w:val="en-GB"/>
              </w:rPr>
            </w:pPr>
          </w:p>
          <w:p w14:paraId="09017FCB" w14:textId="03DEADA3" w:rsidR="002245DC" w:rsidRPr="00DE7645" w:rsidRDefault="002245DC" w:rsidP="00070B23">
            <w:pPr>
              <w:jc w:val="both"/>
              <w:rPr>
                <w:rFonts w:ascii="Segoe UI" w:hAnsi="Segoe UI" w:cs="Segoe UI"/>
                <w:lang w:val="en-GB"/>
              </w:rPr>
            </w:pPr>
            <w:r w:rsidRPr="00DE7645">
              <w:rPr>
                <w:rFonts w:ascii="Segoe UI" w:hAnsi="Segoe UI" w:cs="Segoe UI"/>
                <w:lang w:val="en-GB"/>
              </w:rPr>
              <w:t>The Economic Operator must be excluded by the Contracting Authority from participation in a public procurement procedure in the case it is on the deadline for the submission of bids excluded from the public award procedures due to being included in the record of entities with negative references, as defined in point a) of the fourth paragraph of Article 75 of the PPA-3</w:t>
            </w:r>
          </w:p>
          <w:p w14:paraId="10B7FD71" w14:textId="77777777" w:rsidR="000516D1" w:rsidRPr="00DE7645" w:rsidRDefault="000516D1" w:rsidP="00070B23">
            <w:pPr>
              <w:jc w:val="both"/>
              <w:rPr>
                <w:rFonts w:ascii="Segoe UI" w:hAnsi="Segoe UI" w:cs="Segoe UI"/>
                <w:sz w:val="10"/>
                <w:szCs w:val="10"/>
                <w:lang w:val="en-GB"/>
              </w:rPr>
            </w:pPr>
          </w:p>
          <w:p w14:paraId="223B0EB9" w14:textId="1EA05C4C" w:rsidR="008706DF" w:rsidRPr="00DE7645" w:rsidRDefault="008706DF" w:rsidP="00070B23">
            <w:pPr>
              <w:jc w:val="both"/>
              <w:rPr>
                <w:rFonts w:ascii="Segoe UI" w:hAnsi="Segoe UI" w:cs="Segoe UI"/>
                <w:sz w:val="10"/>
                <w:szCs w:val="10"/>
                <w:lang w:val="en-GB"/>
              </w:rPr>
            </w:pPr>
          </w:p>
        </w:tc>
        <w:tc>
          <w:tcPr>
            <w:tcW w:w="3543" w:type="dxa"/>
            <w:tcBorders>
              <w:top w:val="single" w:sz="4" w:space="0" w:color="auto"/>
              <w:left w:val="single" w:sz="4" w:space="0" w:color="auto"/>
              <w:bottom w:val="single" w:sz="4" w:space="0" w:color="auto"/>
              <w:right w:val="single" w:sz="4" w:space="0" w:color="auto"/>
            </w:tcBorders>
          </w:tcPr>
          <w:p w14:paraId="0D66F87E" w14:textId="77777777" w:rsidR="008706DF" w:rsidRPr="00DE7645" w:rsidRDefault="008706DF" w:rsidP="00070B23">
            <w:pPr>
              <w:jc w:val="both"/>
              <w:rPr>
                <w:rFonts w:ascii="Segoe UI" w:hAnsi="Segoe UI" w:cs="Segoe UI"/>
                <w:sz w:val="10"/>
                <w:szCs w:val="10"/>
                <w:lang w:val="en-GB"/>
              </w:rPr>
            </w:pPr>
          </w:p>
          <w:p w14:paraId="5489046D" w14:textId="77777777" w:rsidR="002F0281" w:rsidRPr="00DE7645" w:rsidRDefault="002F0281" w:rsidP="002F0281">
            <w:pPr>
              <w:jc w:val="both"/>
              <w:rPr>
                <w:rFonts w:ascii="Segoe UI" w:eastAsia="MS Mincho" w:hAnsi="Segoe UI" w:cs="Segoe UI"/>
                <w:lang w:val="en-GB"/>
              </w:rPr>
            </w:pPr>
            <w:r w:rsidRPr="00DE7645">
              <w:rPr>
                <w:rFonts w:ascii="Segoe UI" w:eastAsia="MS Mincho" w:hAnsi="Segoe UI" w:cs="Segoe UI"/>
                <w:b/>
                <w:lang w:val="en-GB"/>
              </w:rPr>
              <w:t xml:space="preserve">The proof: </w:t>
            </w:r>
            <w:r w:rsidRPr="00DE7645">
              <w:rPr>
                <w:rFonts w:ascii="Segoe UI" w:eastAsia="MS Mincho" w:hAnsi="Segoe UI" w:cs="Segoe UI"/>
                <w:lang w:val="en-GB"/>
              </w:rPr>
              <w:t xml:space="preserve">Completed </w:t>
            </w:r>
            <w:r w:rsidRPr="00DE7645">
              <w:rPr>
                <w:rFonts w:ascii="Segoe UI" w:hAnsi="Segoe UI" w:cs="Segoe UI"/>
                <w:b/>
                <w:iCs/>
                <w:color w:val="000000"/>
                <w:lang w:val="en-GB"/>
              </w:rPr>
              <w:t>ESPD form</w:t>
            </w:r>
            <w:r w:rsidRPr="00DE7645">
              <w:rPr>
                <w:rFonts w:ascii="Segoe UI" w:hAnsi="Segoe UI" w:cs="Segoe UI"/>
                <w:iCs/>
                <w:color w:val="000000"/>
                <w:lang w:val="en-GB"/>
              </w:rPr>
              <w:t xml:space="preserve">. </w:t>
            </w:r>
            <w:r w:rsidRPr="00DE7645">
              <w:rPr>
                <w:rFonts w:ascii="Segoe UI" w:eastAsia="MS Mincho" w:hAnsi="Segoe UI" w:cs="Segoe UI"/>
                <w:color w:val="000000"/>
                <w:lang w:val="en-GB"/>
              </w:rPr>
              <w:t>(»Part III: Exclusion grounds, Section D: Purely national exclusion grounds«) for all economic operators involved in procedure</w:t>
            </w:r>
            <w:r w:rsidRPr="00DE7645">
              <w:rPr>
                <w:rFonts w:ascii="Segoe UI" w:eastAsia="MS Mincho" w:hAnsi="Segoe UI" w:cs="Segoe UI"/>
                <w:lang w:val="en-GB"/>
              </w:rPr>
              <w:t>.</w:t>
            </w:r>
          </w:p>
          <w:p w14:paraId="4EB08501" w14:textId="2822A7B8" w:rsidR="002245DC" w:rsidRPr="00DE7645" w:rsidRDefault="002245DC" w:rsidP="00070B23">
            <w:pPr>
              <w:jc w:val="both"/>
              <w:rPr>
                <w:rFonts w:ascii="Segoe UI" w:hAnsi="Segoe UI" w:cs="Segoe UI"/>
                <w:lang w:val="en-GB"/>
              </w:rPr>
            </w:pPr>
          </w:p>
        </w:tc>
      </w:tr>
      <w:tr w:rsidR="002245DC" w:rsidRPr="00DE7645" w14:paraId="45DD7D02" w14:textId="77777777" w:rsidTr="007564E5">
        <w:tc>
          <w:tcPr>
            <w:tcW w:w="6658"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4FE2DE3" w14:textId="48587BBB" w:rsidR="002245DC" w:rsidRPr="00DE7645" w:rsidRDefault="002245DC" w:rsidP="00070B23">
            <w:pPr>
              <w:rPr>
                <w:rFonts w:ascii="Segoe UI" w:hAnsi="Segoe UI" w:cs="Segoe UI"/>
                <w:b/>
                <w:lang w:val="en-GB"/>
              </w:rPr>
            </w:pPr>
            <w:r w:rsidRPr="00DE7645">
              <w:rPr>
                <w:rFonts w:ascii="Segoe UI" w:hAnsi="Segoe UI" w:cs="Segoe UI"/>
                <w:b/>
                <w:lang w:val="en-GB"/>
              </w:rPr>
              <w:t xml:space="preserve">P4: </w:t>
            </w:r>
            <w:r w:rsidR="00D01899" w:rsidRPr="00DE7645">
              <w:rPr>
                <w:rFonts w:ascii="Segoe UI" w:hAnsi="Segoe UI" w:cs="Segoe UI"/>
                <w:b/>
                <w:lang w:val="en-GB"/>
              </w:rPr>
              <w:t>National provision – offence related to payment for work</w:t>
            </w:r>
          </w:p>
        </w:tc>
        <w:tc>
          <w:tcPr>
            <w:tcW w:w="3543"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633374F" w14:textId="5FCC23E0" w:rsidR="002245DC" w:rsidRPr="00DE7645" w:rsidRDefault="00D926FD" w:rsidP="00070B23">
            <w:pPr>
              <w:rPr>
                <w:rFonts w:ascii="Segoe UI" w:hAnsi="Segoe UI" w:cs="Segoe UI"/>
                <w:b/>
                <w:lang w:val="en-GB"/>
              </w:rPr>
            </w:pPr>
            <w:r w:rsidRPr="00DE7645">
              <w:rPr>
                <w:rFonts w:ascii="Segoe UI" w:hAnsi="Segoe UI" w:cs="Segoe UI"/>
                <w:b/>
                <w:lang w:val="en-GB"/>
              </w:rPr>
              <w:t>Proof</w:t>
            </w:r>
          </w:p>
        </w:tc>
      </w:tr>
      <w:tr w:rsidR="002245DC" w:rsidRPr="00DE7645" w14:paraId="3C24D761" w14:textId="77777777" w:rsidTr="007564E5">
        <w:tc>
          <w:tcPr>
            <w:tcW w:w="6658" w:type="dxa"/>
            <w:tcBorders>
              <w:top w:val="single" w:sz="4" w:space="0" w:color="auto"/>
              <w:left w:val="single" w:sz="4" w:space="0" w:color="auto"/>
              <w:bottom w:val="single" w:sz="4" w:space="0" w:color="auto"/>
              <w:right w:val="single" w:sz="4" w:space="0" w:color="auto"/>
            </w:tcBorders>
          </w:tcPr>
          <w:p w14:paraId="136EF462" w14:textId="77777777" w:rsidR="000516D1" w:rsidRPr="00DE7645" w:rsidRDefault="000516D1" w:rsidP="00070B23">
            <w:pPr>
              <w:jc w:val="both"/>
              <w:rPr>
                <w:rFonts w:ascii="Segoe UI" w:hAnsi="Segoe UI" w:cs="Segoe UI"/>
                <w:sz w:val="10"/>
                <w:szCs w:val="10"/>
                <w:lang w:val="en-GB"/>
              </w:rPr>
            </w:pPr>
          </w:p>
          <w:p w14:paraId="161D8B5B" w14:textId="16BA8E6F" w:rsidR="002245DC" w:rsidRPr="00B449EB" w:rsidRDefault="002245DC" w:rsidP="00070B23">
            <w:pPr>
              <w:jc w:val="both"/>
              <w:rPr>
                <w:rFonts w:ascii="Segoe UI" w:hAnsi="Segoe UI" w:cs="Segoe UI"/>
                <w:lang w:val="en-GB"/>
              </w:rPr>
            </w:pPr>
            <w:r w:rsidRPr="00B449EB">
              <w:rPr>
                <w:rFonts w:ascii="Segoe UI" w:hAnsi="Segoe UI" w:cs="Segoe UI"/>
                <w:lang w:val="en-GB"/>
              </w:rPr>
              <w:t xml:space="preserve">The Economic Operator must be excluded by the Contracting Authority from participating in a public procurement procedure it has been in the 3 years prior to the expiry of the deadline for submitting the bids find twice for an offence related to the payment for work, working hours, on rest, on the performance of work on the basis of civil law contracts, despite the existence of elements of an employment relationship or in connection with the employment of illegal workers by way of a final decision of the competent authority of the Republic of Slovenia or another Member State or a third country. </w:t>
            </w:r>
          </w:p>
          <w:p w14:paraId="6B692656" w14:textId="77777777" w:rsidR="00337803" w:rsidRPr="00B449EB" w:rsidRDefault="00337803" w:rsidP="00337803">
            <w:pPr>
              <w:jc w:val="both"/>
              <w:rPr>
                <w:rFonts w:ascii="Segoe UI" w:hAnsi="Segoe UI" w:cs="Segoe UI"/>
                <w:lang w:val="en-GB"/>
              </w:rPr>
            </w:pPr>
            <w:r w:rsidRPr="00B449EB">
              <w:rPr>
                <w:rFonts w:ascii="Segoe UI" w:hAnsi="Segoe UI" w:cs="Segoe UI"/>
                <w:lang w:val="en-GB"/>
              </w:rPr>
              <w:t xml:space="preserve">In the case that the Economic Operator is in the situation referred to in the above paragraph, in accordance with paragraph 9 of Article 75 of the PPA-3, the Contracting Authority may submit evidence that it has taken </w:t>
            </w:r>
            <w:r w:rsidRPr="00B449EB">
              <w:rPr>
                <w:rFonts w:ascii="Segoe UI" w:hAnsi="Segoe UI" w:cs="Segoe UI"/>
                <w:lang w:val="en-GB"/>
              </w:rPr>
              <w:lastRenderedPageBreak/>
              <w:t>sufficient measures to prove its reliability despite the existence of reasons for exclusion.</w:t>
            </w:r>
          </w:p>
          <w:p w14:paraId="3BF093C6" w14:textId="77777777" w:rsidR="00337803" w:rsidRPr="00B449EB" w:rsidRDefault="00337803" w:rsidP="00337803">
            <w:pPr>
              <w:jc w:val="both"/>
              <w:rPr>
                <w:rFonts w:ascii="Segoe UI" w:hAnsi="Segoe UI" w:cs="Segoe UI"/>
                <w:sz w:val="10"/>
                <w:szCs w:val="10"/>
                <w:lang w:val="en-GB"/>
              </w:rPr>
            </w:pPr>
          </w:p>
          <w:p w14:paraId="7CE6C054" w14:textId="77777777" w:rsidR="005D02F1" w:rsidRPr="00B449EB" w:rsidRDefault="00337803" w:rsidP="00337803">
            <w:pPr>
              <w:jc w:val="both"/>
              <w:rPr>
                <w:rFonts w:ascii="Segoe UI" w:hAnsi="Segoe UI" w:cs="Segoe UI"/>
                <w:lang w:val="en-GB"/>
              </w:rPr>
            </w:pPr>
            <w:r w:rsidRPr="00B449EB">
              <w:rPr>
                <w:rFonts w:ascii="Segoe UI" w:hAnsi="Segoe UI" w:cs="Segoe UI"/>
                <w:lang w:val="en-GB"/>
              </w:rPr>
              <w:t>Payment or commitment to pay compensation for all damage caused by a criminal act or violation, active cooperation with investigative authorities for the complete clarification of facts and circumstances, and the adoption of concrete technical, organizational, and personnel measures appropriate to prevent further criminal acts or violations are considered sufficient measures. When evaluating the measures taken by the economic entity, the client takes into account the seriousness and special circumstances of the criminal act or violation. If the client assesses that the evidence submitted by the business entity is sufficient, the business entity shall not be excluded from the public procurement procedure, regardless of the first paragraph of Article 75 of the Public Procurement Act-3. If the client assesses that the measures are not sufficient, it sends the justification for such a decision to the economic entity.</w:t>
            </w:r>
          </w:p>
          <w:p w14:paraId="5D118F1D" w14:textId="56685DE3" w:rsidR="00757888" w:rsidRPr="00DE7645" w:rsidRDefault="00757888" w:rsidP="00337803">
            <w:pPr>
              <w:jc w:val="both"/>
              <w:rPr>
                <w:rFonts w:ascii="Segoe UI" w:eastAsia="Times New Roman" w:hAnsi="Segoe UI" w:cs="Segoe UI"/>
                <w:sz w:val="10"/>
                <w:szCs w:val="10"/>
                <w:lang w:val="en-GB"/>
              </w:rPr>
            </w:pPr>
          </w:p>
        </w:tc>
        <w:tc>
          <w:tcPr>
            <w:tcW w:w="3543" w:type="dxa"/>
            <w:tcBorders>
              <w:top w:val="single" w:sz="4" w:space="0" w:color="auto"/>
              <w:left w:val="single" w:sz="4" w:space="0" w:color="auto"/>
              <w:bottom w:val="single" w:sz="4" w:space="0" w:color="auto"/>
              <w:right w:val="single" w:sz="4" w:space="0" w:color="auto"/>
            </w:tcBorders>
          </w:tcPr>
          <w:p w14:paraId="3E0A4F86" w14:textId="77777777" w:rsidR="000516D1" w:rsidRPr="00DE7645" w:rsidRDefault="000516D1" w:rsidP="00070B23">
            <w:pPr>
              <w:jc w:val="both"/>
              <w:rPr>
                <w:rFonts w:ascii="Segoe UI" w:hAnsi="Segoe UI" w:cs="Segoe UI"/>
                <w:sz w:val="10"/>
                <w:szCs w:val="10"/>
                <w:lang w:val="en-GB"/>
              </w:rPr>
            </w:pPr>
          </w:p>
          <w:p w14:paraId="167F7CF0" w14:textId="45F52406" w:rsidR="003253AC" w:rsidRPr="00B449EB" w:rsidRDefault="002F0281" w:rsidP="002F0281">
            <w:pPr>
              <w:jc w:val="both"/>
              <w:rPr>
                <w:rFonts w:ascii="Segoe UI" w:eastAsia="MS Mincho" w:hAnsi="Segoe UI" w:cs="Segoe UI"/>
                <w:lang w:val="en-GB"/>
              </w:rPr>
            </w:pPr>
            <w:r w:rsidRPr="00B449EB">
              <w:rPr>
                <w:rFonts w:ascii="Segoe UI" w:eastAsia="MS Mincho" w:hAnsi="Segoe UI" w:cs="Segoe UI"/>
                <w:lang w:val="en-GB"/>
              </w:rPr>
              <w:t xml:space="preserve">Completed </w:t>
            </w:r>
            <w:r w:rsidRPr="00B449EB">
              <w:rPr>
                <w:rFonts w:ascii="Segoe UI" w:hAnsi="Segoe UI" w:cs="Segoe UI"/>
                <w:b/>
                <w:iCs/>
                <w:color w:val="000000"/>
                <w:lang w:val="en-GB"/>
              </w:rPr>
              <w:t>ESPD form</w:t>
            </w:r>
            <w:r w:rsidRPr="00B449EB">
              <w:rPr>
                <w:rFonts w:ascii="Segoe UI" w:hAnsi="Segoe UI" w:cs="Segoe UI"/>
                <w:iCs/>
                <w:color w:val="000000"/>
                <w:lang w:val="en-GB"/>
              </w:rPr>
              <w:t xml:space="preserve">. </w:t>
            </w:r>
            <w:r w:rsidRPr="00B449EB">
              <w:rPr>
                <w:rFonts w:ascii="Segoe UI" w:eastAsia="MS Mincho" w:hAnsi="Segoe UI" w:cs="Segoe UI"/>
                <w:color w:val="000000"/>
                <w:lang w:val="en-GB"/>
              </w:rPr>
              <w:t>(»Part III: Exclusion grounds, Section D: Purely national exclusion grounds«) for all economic operators involved in procedure</w:t>
            </w:r>
            <w:r w:rsidRPr="00B449EB">
              <w:rPr>
                <w:rFonts w:ascii="Segoe UI" w:eastAsia="MS Mincho" w:hAnsi="Segoe UI" w:cs="Segoe UI"/>
                <w:lang w:val="en-GB"/>
              </w:rPr>
              <w:t>.</w:t>
            </w:r>
            <w:r w:rsidR="003253AC" w:rsidRPr="00B449EB">
              <w:rPr>
                <w:rFonts w:ascii="Segoe UI" w:eastAsia="MS Mincho" w:hAnsi="Segoe UI" w:cs="Segoe UI"/>
                <w:lang w:val="en-GB"/>
              </w:rPr>
              <w:t xml:space="preserve"> To the extent that your answer in this case is YES, and you are exercising the redress mechanism, in the “Describe them” field, write the violations and measures that you can use to provide your reliability despite the existence of grounds for exclusion.</w:t>
            </w:r>
          </w:p>
          <w:p w14:paraId="027500C5" w14:textId="77777777" w:rsidR="003253AC" w:rsidRPr="00B449EB" w:rsidRDefault="003253AC" w:rsidP="002F0281">
            <w:pPr>
              <w:jc w:val="both"/>
              <w:rPr>
                <w:rFonts w:ascii="Segoe UI" w:eastAsia="MS Mincho" w:hAnsi="Segoe UI" w:cs="Segoe UI"/>
                <w:shd w:val="clear" w:color="auto" w:fill="D2E3FC"/>
                <w:lang w:val="en-GB"/>
              </w:rPr>
            </w:pPr>
          </w:p>
          <w:p w14:paraId="05AC4021" w14:textId="5AAFD7BC" w:rsidR="002245DC" w:rsidRPr="00DE7645" w:rsidRDefault="002245DC" w:rsidP="003253AC">
            <w:pPr>
              <w:jc w:val="both"/>
              <w:rPr>
                <w:rFonts w:ascii="Segoe UI" w:hAnsi="Segoe UI" w:cs="Segoe UI"/>
                <w:lang w:val="en-GB"/>
              </w:rPr>
            </w:pPr>
          </w:p>
        </w:tc>
      </w:tr>
    </w:tbl>
    <w:p w14:paraId="1EB23176" w14:textId="77777777" w:rsidR="00135B0E" w:rsidRPr="00166565" w:rsidRDefault="00135B0E" w:rsidP="00135B0E">
      <w:pPr>
        <w:rPr>
          <w:rFonts w:ascii="Segoe UI" w:hAnsi="Segoe UI" w:cs="Segoe UI"/>
          <w:b/>
          <w:caps/>
          <w:color w:val="000000"/>
          <w:sz w:val="16"/>
          <w:szCs w:val="16"/>
          <w:lang w:val="en-GB"/>
        </w:rPr>
      </w:pPr>
    </w:p>
    <w:p w14:paraId="35203C62" w14:textId="77777777" w:rsidR="00135B0E" w:rsidRPr="00DE7645" w:rsidRDefault="00135B0E" w:rsidP="00135B0E">
      <w:pPr>
        <w:autoSpaceDE w:val="0"/>
        <w:autoSpaceDN w:val="0"/>
        <w:adjustRightInd w:val="0"/>
        <w:spacing w:line="240" w:lineRule="auto"/>
        <w:jc w:val="both"/>
        <w:rPr>
          <w:rFonts w:ascii="Segoe UI" w:eastAsia="Times New Roman" w:hAnsi="Segoe UI" w:cs="Segoe UI"/>
          <w:b/>
          <w:sz w:val="22"/>
          <w:u w:val="single"/>
          <w:lang w:val="en-GB" w:eastAsia="sl-SI"/>
        </w:rPr>
      </w:pPr>
      <w:r w:rsidRPr="00DE7645">
        <w:rPr>
          <w:rFonts w:ascii="Segoe UI" w:eastAsia="Times New Roman" w:hAnsi="Segoe UI" w:cs="Segoe UI"/>
          <w:b/>
          <w:sz w:val="22"/>
          <w:u w:val="single"/>
          <w:lang w:val="en-GB" w:eastAsia="sl-SI"/>
        </w:rPr>
        <w:t>In all cases 1 copy of a proof is sufficient, even when a particular proof is mentioned several times!</w:t>
      </w:r>
    </w:p>
    <w:p w14:paraId="30B93E24" w14:textId="77777777" w:rsidR="00135B0E" w:rsidRPr="00DE7645" w:rsidRDefault="00135B0E" w:rsidP="00135B0E">
      <w:pPr>
        <w:autoSpaceDE w:val="0"/>
        <w:autoSpaceDN w:val="0"/>
        <w:adjustRightInd w:val="0"/>
        <w:spacing w:line="240" w:lineRule="auto"/>
        <w:jc w:val="both"/>
        <w:rPr>
          <w:rFonts w:ascii="Segoe UI" w:eastAsia="Times New Roman" w:hAnsi="Segoe UI" w:cs="Segoe UI"/>
          <w:sz w:val="10"/>
          <w:szCs w:val="10"/>
          <w:lang w:val="en-GB" w:eastAsia="sl-SI"/>
        </w:rPr>
      </w:pPr>
    </w:p>
    <w:p w14:paraId="4AF9BFBF" w14:textId="7EADE7F8" w:rsidR="00135B0E" w:rsidRPr="006B71DD" w:rsidRDefault="00135B0E" w:rsidP="00135B0E">
      <w:pPr>
        <w:autoSpaceDE w:val="0"/>
        <w:autoSpaceDN w:val="0"/>
        <w:adjustRightInd w:val="0"/>
        <w:spacing w:line="240" w:lineRule="auto"/>
        <w:jc w:val="both"/>
        <w:rPr>
          <w:rFonts w:ascii="Segoe UI" w:eastAsia="Times New Roman" w:hAnsi="Segoe UI" w:cs="Segoe UI"/>
          <w:sz w:val="22"/>
          <w:lang w:val="en-GB" w:eastAsia="sl-SI"/>
        </w:rPr>
      </w:pPr>
      <w:r w:rsidRPr="00DE7645">
        <w:rPr>
          <w:rFonts w:ascii="Segoe UI" w:eastAsia="Times New Roman" w:hAnsi="Segoe UI" w:cs="Segoe UI"/>
          <w:sz w:val="22"/>
          <w:lang w:val="en-GB" w:eastAsia="sl-SI"/>
        </w:rPr>
        <w:t xml:space="preserve">With respect to all the above documents, which can be submitted as photocopies, the contracting authority can, at a later stage, request the original copies that the bidder has to submit for viewing to the contracting authority in a period of 3 days. Irrespective of the required age of the documents, they have to disclose the status of the bidder that is legally relevant with respect to the conditions on the day of submitting the bid.  </w:t>
      </w:r>
    </w:p>
    <w:p w14:paraId="6A3DE331" w14:textId="77777777" w:rsidR="00135B0E" w:rsidRPr="00166565" w:rsidRDefault="00135B0E" w:rsidP="00135B0E">
      <w:pPr>
        <w:autoSpaceDE w:val="0"/>
        <w:autoSpaceDN w:val="0"/>
        <w:adjustRightInd w:val="0"/>
        <w:spacing w:line="240" w:lineRule="auto"/>
        <w:jc w:val="both"/>
        <w:rPr>
          <w:rFonts w:ascii="Segoe UI" w:eastAsia="Times New Roman" w:hAnsi="Segoe UI" w:cs="Segoe UI"/>
          <w:sz w:val="12"/>
          <w:szCs w:val="12"/>
          <w:lang w:val="en-GB" w:eastAsia="sl-SI"/>
        </w:rPr>
      </w:pPr>
    </w:p>
    <w:p w14:paraId="6341C2B7" w14:textId="77777777" w:rsidR="00135B0E" w:rsidRPr="00DE7645" w:rsidRDefault="00135B0E" w:rsidP="00135B0E">
      <w:pPr>
        <w:autoSpaceDE w:val="0"/>
        <w:autoSpaceDN w:val="0"/>
        <w:adjustRightInd w:val="0"/>
        <w:spacing w:line="240" w:lineRule="auto"/>
        <w:jc w:val="both"/>
        <w:rPr>
          <w:rFonts w:ascii="Segoe UI" w:eastAsia="Times New Roman" w:hAnsi="Segoe UI" w:cs="Segoe UI"/>
          <w:sz w:val="22"/>
          <w:lang w:val="en-GB" w:eastAsia="sl-SI"/>
        </w:rPr>
      </w:pPr>
      <w:r w:rsidRPr="00DE7645">
        <w:rPr>
          <w:rFonts w:ascii="Segoe UI" w:eastAsia="Times New Roman" w:hAnsi="Segoe UI" w:cs="Segoe UI"/>
          <w:sz w:val="22"/>
          <w:lang w:val="en-GB" w:eastAsia="sl-SI"/>
        </w:rPr>
        <w:t xml:space="preserve">The contracting authority can also consider the data from the official records that the bidder obtained or submitted during the other public-tender procedures if these records are not older than 4 months.  </w:t>
      </w:r>
    </w:p>
    <w:p w14:paraId="6CD7C03E" w14:textId="77777777" w:rsidR="00135B0E" w:rsidRPr="00166565" w:rsidRDefault="00135B0E" w:rsidP="00135B0E">
      <w:pPr>
        <w:autoSpaceDE w:val="0"/>
        <w:autoSpaceDN w:val="0"/>
        <w:adjustRightInd w:val="0"/>
        <w:spacing w:line="240" w:lineRule="auto"/>
        <w:jc w:val="both"/>
        <w:rPr>
          <w:rFonts w:ascii="Segoe UI" w:eastAsia="Times New Roman" w:hAnsi="Segoe UI" w:cs="Segoe UI"/>
          <w:sz w:val="12"/>
          <w:szCs w:val="12"/>
          <w:lang w:val="en-GB" w:eastAsia="sl-SI"/>
        </w:rPr>
      </w:pPr>
    </w:p>
    <w:p w14:paraId="140D09CD" w14:textId="29868832" w:rsidR="00964B0C" w:rsidRDefault="00135B0E" w:rsidP="00166565">
      <w:pPr>
        <w:autoSpaceDE w:val="0"/>
        <w:autoSpaceDN w:val="0"/>
        <w:adjustRightInd w:val="0"/>
        <w:spacing w:line="240" w:lineRule="auto"/>
        <w:jc w:val="both"/>
        <w:rPr>
          <w:rFonts w:ascii="Segoe UI" w:eastAsia="Times New Roman" w:hAnsi="Segoe UI" w:cs="Segoe UI"/>
          <w:sz w:val="22"/>
          <w:lang w:val="en-GB" w:eastAsia="sl-SI"/>
        </w:rPr>
      </w:pPr>
      <w:r w:rsidRPr="00DE7645">
        <w:rPr>
          <w:rFonts w:ascii="Segoe UI" w:eastAsia="Times New Roman" w:hAnsi="Segoe UI" w:cs="Segoe UI"/>
          <w:sz w:val="22"/>
          <w:lang w:val="en-GB" w:eastAsia="sl-SI"/>
        </w:rPr>
        <w:t xml:space="preserve">If the country where the bidder is established cannot issue the proofs, or documents, required by the tender documentation, the bidder can, in line with Article 42 of PPA-2, submit an appropriate sworn statement given by the bidder or by a witness in the presence of a </w:t>
      </w:r>
      <w:r w:rsidRPr="00DE7645">
        <w:rPr>
          <w:rFonts w:ascii="Segoe UI" w:eastAsia="Times New Roman" w:hAnsi="Segoe UI" w:cs="Segoe UI"/>
          <w:color w:val="000000"/>
          <w:sz w:val="22"/>
          <w:lang w:val="en-GB" w:eastAsia="sl-SI"/>
        </w:rPr>
        <w:t xml:space="preserve">judicial or administrative authority, a notary, or an authorised body representing the commercial entities in the bidder’s country. </w:t>
      </w:r>
      <w:r w:rsidRPr="00DE7645">
        <w:rPr>
          <w:rFonts w:ascii="Segoe UI" w:eastAsia="Times New Roman" w:hAnsi="Segoe UI" w:cs="Segoe UI"/>
          <w:sz w:val="22"/>
          <w:lang w:val="en-GB" w:eastAsia="sl-SI"/>
        </w:rPr>
        <w:t xml:space="preserve"> </w:t>
      </w:r>
    </w:p>
    <w:p w14:paraId="2923BC69" w14:textId="77777777" w:rsidR="00166565" w:rsidRPr="007A4681" w:rsidRDefault="00166565" w:rsidP="00166565">
      <w:pPr>
        <w:autoSpaceDE w:val="0"/>
        <w:autoSpaceDN w:val="0"/>
        <w:adjustRightInd w:val="0"/>
        <w:spacing w:line="240" w:lineRule="auto"/>
        <w:jc w:val="both"/>
        <w:rPr>
          <w:rFonts w:ascii="Segoe UI" w:eastAsia="Times New Roman" w:hAnsi="Segoe UI" w:cs="Segoe UI"/>
          <w:sz w:val="18"/>
          <w:szCs w:val="18"/>
          <w:lang w:val="en-GB" w:eastAsia="sl-SI"/>
        </w:rPr>
      </w:pPr>
    </w:p>
    <w:p w14:paraId="525F32C1" w14:textId="45DB7A4F" w:rsidR="005209CC" w:rsidRPr="00DE7645" w:rsidRDefault="0014552C" w:rsidP="003A3D3C">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87" w:name="_Toc336851744"/>
      <w:bookmarkStart w:id="88" w:name="_Toc336851792"/>
      <w:bookmarkStart w:id="89" w:name="_Toc92966436"/>
      <w:r w:rsidRPr="00DE7645">
        <w:rPr>
          <w:rFonts w:ascii="Segoe UI" w:hAnsi="Segoe UI" w:cs="Segoe UI"/>
          <w:caps w:val="0"/>
          <w:sz w:val="28"/>
          <w:lang w:val="en-GB"/>
        </w:rPr>
        <w:t>1</w:t>
      </w:r>
      <w:bookmarkEnd w:id="87"/>
      <w:bookmarkEnd w:id="88"/>
      <w:r w:rsidR="00A435A8" w:rsidRPr="00DE7645">
        <w:rPr>
          <w:rFonts w:ascii="Segoe UI" w:hAnsi="Segoe UI" w:cs="Segoe UI"/>
          <w:caps w:val="0"/>
          <w:sz w:val="28"/>
          <w:lang w:val="en-GB"/>
        </w:rPr>
        <w:t>.1</w:t>
      </w:r>
      <w:r w:rsidR="00135B0E" w:rsidRPr="00DE7645">
        <w:rPr>
          <w:rFonts w:ascii="Segoe UI" w:hAnsi="Segoe UI" w:cs="Segoe UI"/>
          <w:caps w:val="0"/>
          <w:sz w:val="28"/>
          <w:lang w:val="en-GB"/>
        </w:rPr>
        <w:t>5</w:t>
      </w:r>
      <w:r w:rsidR="00A435A8" w:rsidRPr="00DE7645">
        <w:rPr>
          <w:rFonts w:ascii="Segoe UI" w:hAnsi="Segoe UI" w:cs="Segoe UI"/>
          <w:caps w:val="0"/>
          <w:sz w:val="28"/>
          <w:lang w:val="en-GB"/>
        </w:rPr>
        <w:t xml:space="preserve"> </w:t>
      </w:r>
      <w:bookmarkEnd w:id="89"/>
      <w:r w:rsidR="00484F7C" w:rsidRPr="00DE7645">
        <w:rPr>
          <w:rFonts w:ascii="Segoe UI" w:hAnsi="Segoe UI" w:cs="Segoe UI"/>
          <w:caps w:val="0"/>
          <w:sz w:val="28"/>
          <w:lang w:val="en-GB"/>
        </w:rPr>
        <w:t>COMPLETION OF THE BID – ADMISSIBLE TENDER</w:t>
      </w:r>
    </w:p>
    <w:p w14:paraId="732C884E" w14:textId="23E58106" w:rsidR="00C2797A" w:rsidRPr="00DE7645" w:rsidRDefault="00532093" w:rsidP="00751757">
      <w:pPr>
        <w:spacing w:line="240" w:lineRule="auto"/>
        <w:jc w:val="both"/>
        <w:rPr>
          <w:rFonts w:ascii="Segoe UI" w:hAnsi="Segoe UI" w:cs="Segoe UI"/>
          <w:sz w:val="22"/>
          <w:lang w:val="en-GB"/>
        </w:rPr>
      </w:pPr>
      <w:r w:rsidRPr="00DE7645">
        <w:rPr>
          <w:rFonts w:ascii="Segoe UI" w:hAnsi="Segoe UI" w:cs="Segoe UI"/>
          <w:sz w:val="22"/>
          <w:lang w:val="en-GB"/>
        </w:rPr>
        <w:t>»Admissible tender« shall mean a tender that is submitted by a tenderer for which there are no grounds for exclusion and which meets the selection criteria, which meets the needs and requirements of the Contracting Authority set out in the technical specifications and the procurement documents, which was received in due time, for which there is no evidence of collusion or corruption, which has not been found by the Contracting Authority to be abnormally low, and the price does not exceed the Contracting Authority’s budget.</w:t>
      </w:r>
    </w:p>
    <w:p w14:paraId="7FFA4F05" w14:textId="77777777" w:rsidR="00457C68" w:rsidRPr="00166565" w:rsidRDefault="00457C68" w:rsidP="00751757">
      <w:pPr>
        <w:spacing w:line="240" w:lineRule="auto"/>
        <w:jc w:val="both"/>
        <w:rPr>
          <w:rFonts w:ascii="Segoe UI" w:eastAsia="Times New Roman" w:hAnsi="Segoe UI" w:cs="Segoe UI"/>
          <w:b/>
          <w:sz w:val="12"/>
          <w:szCs w:val="12"/>
          <w:lang w:val="en-GB"/>
        </w:rPr>
      </w:pPr>
    </w:p>
    <w:p w14:paraId="03103F87" w14:textId="41C4A6F2" w:rsidR="006E55D9" w:rsidRPr="00DE7645" w:rsidRDefault="006E55D9" w:rsidP="00C2797A">
      <w:p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Tender documentation must consist of the forms submitted in the following order:</w:t>
      </w:r>
    </w:p>
    <w:p w14:paraId="52F62258" w14:textId="77777777" w:rsidR="00193AF1" w:rsidRPr="00DE7645" w:rsidRDefault="00193AF1" w:rsidP="00E424C3">
      <w:pPr>
        <w:numPr>
          <w:ilvl w:val="1"/>
          <w:numId w:val="6"/>
        </w:numPr>
        <w:tabs>
          <w:tab w:val="num" w:pos="709"/>
        </w:tabs>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 xml:space="preserve">FORM 1 – </w:t>
      </w:r>
      <w:r w:rsidRPr="00DE7645">
        <w:rPr>
          <w:rFonts w:ascii="Segoe UI" w:eastAsia="Times New Roman" w:hAnsi="Segoe UI" w:cs="Segoe UI"/>
          <w:sz w:val="22"/>
          <w:lang w:val="en-GB"/>
        </w:rPr>
        <w:t>The bid (Proforma invoice)</w:t>
      </w:r>
    </w:p>
    <w:p w14:paraId="47905EDD" w14:textId="77777777" w:rsidR="00193AF1" w:rsidRPr="00DE7645" w:rsidRDefault="00193AF1" w:rsidP="00E424C3">
      <w:pPr>
        <w:numPr>
          <w:ilvl w:val="1"/>
          <w:numId w:val="6"/>
        </w:numPr>
        <w:tabs>
          <w:tab w:val="num" w:pos="709"/>
        </w:tabs>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 xml:space="preserve">FORM 2 – </w:t>
      </w:r>
      <w:r w:rsidRPr="00DE7645">
        <w:rPr>
          <w:rFonts w:ascii="Segoe UI" w:eastAsia="Times New Roman" w:hAnsi="Segoe UI" w:cs="Segoe UI"/>
          <w:sz w:val="22"/>
          <w:lang w:val="en-GB"/>
        </w:rPr>
        <w:t xml:space="preserve">Details about the Bidder </w:t>
      </w:r>
    </w:p>
    <w:p w14:paraId="11B899F3" w14:textId="550CD43A" w:rsidR="00193AF1" w:rsidRPr="00DE7645" w:rsidRDefault="00193AF1" w:rsidP="00E424C3">
      <w:pPr>
        <w:pStyle w:val="ListParagraph"/>
        <w:numPr>
          <w:ilvl w:val="1"/>
          <w:numId w:val="6"/>
        </w:numPr>
        <w:rPr>
          <w:rFonts w:ascii="Segoe UI" w:eastAsia="Times New Roman" w:hAnsi="Segoe UI" w:cs="Segoe UI"/>
          <w:sz w:val="22"/>
          <w:lang w:val="en-GB"/>
        </w:rPr>
      </w:pPr>
      <w:r w:rsidRPr="00DE7645">
        <w:rPr>
          <w:rFonts w:ascii="Segoe UI" w:eastAsia="Times New Roman" w:hAnsi="Segoe UI" w:cs="Segoe UI"/>
          <w:b/>
          <w:bCs/>
          <w:sz w:val="22"/>
          <w:lang w:val="en-GB"/>
        </w:rPr>
        <w:t xml:space="preserve">FORM </w:t>
      </w:r>
      <w:r w:rsidR="00BA2DA6" w:rsidRPr="00DE7645">
        <w:rPr>
          <w:rFonts w:ascii="Segoe UI" w:eastAsia="Times New Roman" w:hAnsi="Segoe UI" w:cs="Segoe UI"/>
          <w:b/>
          <w:bCs/>
          <w:sz w:val="22"/>
          <w:lang w:val="en-GB"/>
        </w:rPr>
        <w:t>3</w:t>
      </w:r>
      <w:r w:rsidRPr="00DE7645">
        <w:rPr>
          <w:rFonts w:ascii="Segoe UI" w:eastAsia="Times New Roman" w:hAnsi="Segoe UI" w:cs="Segoe UI"/>
          <w:sz w:val="22"/>
          <w:lang w:val="en-GB"/>
        </w:rPr>
        <w:t xml:space="preserve"> – </w:t>
      </w:r>
      <w:r w:rsidR="00474D5F" w:rsidRPr="00DE7645">
        <w:rPr>
          <w:rFonts w:ascii="Segoe UI" w:hAnsi="Segoe UI" w:cs="Segoe UI"/>
          <w:sz w:val="22"/>
          <w:lang w:val="en-GB"/>
        </w:rPr>
        <w:t>Acting with subcontractors/without subcontractors</w:t>
      </w:r>
    </w:p>
    <w:p w14:paraId="2EC4FDCF" w14:textId="1384EBE3" w:rsidR="004C4A34" w:rsidRPr="004C4A34" w:rsidRDefault="004C4A34" w:rsidP="004C4A34">
      <w:pPr>
        <w:pStyle w:val="ListParagraph"/>
        <w:numPr>
          <w:ilvl w:val="1"/>
          <w:numId w:val="6"/>
        </w:numPr>
        <w:rPr>
          <w:rFonts w:ascii="Segoe UI" w:hAnsi="Segoe UI" w:cs="Segoe UI"/>
          <w:b/>
          <w:bCs/>
          <w:sz w:val="22"/>
          <w:lang w:val="en-GB"/>
        </w:rPr>
      </w:pPr>
      <w:r w:rsidRPr="004C4A34">
        <w:rPr>
          <w:rFonts w:ascii="Segoe UI" w:hAnsi="Segoe UI" w:cs="Segoe UI"/>
          <w:b/>
          <w:bCs/>
          <w:sz w:val="22"/>
          <w:lang w:val="en-GB"/>
        </w:rPr>
        <w:t xml:space="preserve">FORM 4 – </w:t>
      </w:r>
      <w:r w:rsidRPr="00A7314B">
        <w:rPr>
          <w:rFonts w:ascii="Segoe UI" w:hAnsi="Segoe UI" w:cs="Segoe UI"/>
          <w:sz w:val="22"/>
          <w:lang w:val="en-GB"/>
        </w:rPr>
        <w:t>the completed, signed and stamped sample contract initialled on each page</w:t>
      </w:r>
      <w:r w:rsidRPr="004C4A34">
        <w:rPr>
          <w:rFonts w:ascii="Segoe UI" w:hAnsi="Segoe UI" w:cs="Segoe UI"/>
          <w:b/>
          <w:bCs/>
          <w:sz w:val="22"/>
          <w:lang w:val="en-GB"/>
        </w:rPr>
        <w:t xml:space="preserve"> </w:t>
      </w:r>
    </w:p>
    <w:p w14:paraId="683689F6" w14:textId="34049496" w:rsidR="0051168B" w:rsidRPr="004C4A34" w:rsidRDefault="004C4A34" w:rsidP="0051168B">
      <w:pPr>
        <w:pStyle w:val="ListParagraph"/>
        <w:numPr>
          <w:ilvl w:val="1"/>
          <w:numId w:val="6"/>
        </w:numPr>
        <w:rPr>
          <w:rFonts w:ascii="Segoe UI" w:hAnsi="Segoe UI" w:cs="Segoe UI"/>
          <w:b/>
          <w:bCs/>
          <w:sz w:val="22"/>
          <w:lang w:val="en-GB"/>
        </w:rPr>
      </w:pPr>
      <w:r w:rsidRPr="004C4A34">
        <w:rPr>
          <w:rFonts w:ascii="Segoe UI" w:eastAsia="Times New Roman" w:hAnsi="Segoe UI" w:cs="Segoe UI"/>
          <w:b/>
          <w:bCs/>
          <w:sz w:val="22"/>
          <w:lang w:val="en-GB"/>
        </w:rPr>
        <w:t>C</w:t>
      </w:r>
      <w:r w:rsidR="0051168B" w:rsidRPr="004C4A34">
        <w:rPr>
          <w:rFonts w:ascii="Segoe UI" w:hAnsi="Segoe UI" w:cs="Segoe UI"/>
          <w:b/>
          <w:bCs/>
          <w:sz w:val="22"/>
          <w:lang w:val="en-GB"/>
        </w:rPr>
        <w:t xml:space="preserve">ompleted »ESPD« form </w:t>
      </w:r>
    </w:p>
    <w:p w14:paraId="18BF822E" w14:textId="77777777" w:rsidR="00166565" w:rsidRDefault="00682825" w:rsidP="00166565">
      <w:pPr>
        <w:numPr>
          <w:ilvl w:val="1"/>
          <w:numId w:val="6"/>
        </w:numPr>
        <w:tabs>
          <w:tab w:val="num" w:pos="709"/>
        </w:tabs>
        <w:spacing w:line="240" w:lineRule="auto"/>
        <w:jc w:val="both"/>
        <w:rPr>
          <w:rFonts w:ascii="Segoe UI" w:eastAsia="Times New Roman" w:hAnsi="Segoe UI" w:cs="Segoe UI"/>
          <w:sz w:val="22"/>
          <w:lang w:val="en-GB"/>
        </w:rPr>
      </w:pPr>
      <w:r w:rsidRPr="00DE7645">
        <w:rPr>
          <w:rFonts w:ascii="Segoe UI" w:eastAsia="Times New Roman" w:hAnsi="Segoe UI" w:cs="Segoe UI"/>
          <w:b/>
          <w:bCs/>
          <w:sz w:val="22"/>
          <w:lang w:val="en-GB"/>
        </w:rPr>
        <w:t xml:space="preserve">Appendix 2 </w:t>
      </w:r>
      <w:r w:rsidR="00D604CB"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S</w:t>
      </w:r>
      <w:r w:rsidR="00D604CB" w:rsidRPr="00DE7645">
        <w:rPr>
          <w:rFonts w:ascii="Segoe UI" w:eastAsia="Times New Roman" w:hAnsi="Segoe UI" w:cs="Segoe UI"/>
          <w:sz w:val="22"/>
          <w:lang w:val="en-GB"/>
        </w:rPr>
        <w:t>tatement with details about the natural and legal entities owned by the bidder</w:t>
      </w:r>
    </w:p>
    <w:p w14:paraId="2392077A" w14:textId="0DF8B189" w:rsidR="00C2797A" w:rsidRPr="007A4681" w:rsidRDefault="00682825" w:rsidP="00166565">
      <w:pPr>
        <w:numPr>
          <w:ilvl w:val="1"/>
          <w:numId w:val="6"/>
        </w:numPr>
        <w:tabs>
          <w:tab w:val="num" w:pos="709"/>
        </w:tabs>
        <w:spacing w:line="240" w:lineRule="auto"/>
        <w:jc w:val="both"/>
        <w:rPr>
          <w:rFonts w:ascii="Segoe UI" w:eastAsia="Times New Roman" w:hAnsi="Segoe UI" w:cs="Segoe UI"/>
          <w:sz w:val="21"/>
          <w:szCs w:val="21"/>
          <w:lang w:val="en-GB"/>
        </w:rPr>
      </w:pPr>
      <w:r w:rsidRPr="007A4681">
        <w:rPr>
          <w:rFonts w:ascii="Segoe UI" w:eastAsia="Times New Roman" w:hAnsi="Segoe UI" w:cs="Segoe UI"/>
          <w:sz w:val="21"/>
          <w:szCs w:val="21"/>
          <w:lang w:val="en-GB"/>
        </w:rPr>
        <w:lastRenderedPageBreak/>
        <w:t xml:space="preserve">Evidence relating to the </w:t>
      </w:r>
      <w:r w:rsidR="00DE7645" w:rsidRPr="007A4681">
        <w:rPr>
          <w:rFonts w:ascii="Segoe UI" w:eastAsia="Times New Roman" w:hAnsi="Segoe UI" w:cs="Segoe UI"/>
          <w:sz w:val="21"/>
          <w:szCs w:val="21"/>
          <w:lang w:val="en-GB"/>
        </w:rPr>
        <w:t>fulfilment</w:t>
      </w:r>
      <w:r w:rsidRPr="007A4681">
        <w:rPr>
          <w:rFonts w:ascii="Segoe UI" w:eastAsia="Times New Roman" w:hAnsi="Segoe UI" w:cs="Segoe UI"/>
          <w:sz w:val="21"/>
          <w:szCs w:val="21"/>
          <w:lang w:val="en-GB"/>
        </w:rPr>
        <w:t xml:space="preserve"> of the requirements of the technical specifications (</w:t>
      </w:r>
      <w:r w:rsidR="00DE7645" w:rsidRPr="007A4681">
        <w:rPr>
          <w:rFonts w:ascii="Segoe UI" w:eastAsia="Times New Roman" w:hAnsi="Segoe UI" w:cs="Segoe UI"/>
          <w:sz w:val="21"/>
          <w:szCs w:val="21"/>
          <w:lang w:val="en-GB"/>
        </w:rPr>
        <w:t>i.e.</w:t>
      </w:r>
      <w:r w:rsidRPr="007A4681">
        <w:rPr>
          <w:rFonts w:ascii="Segoe UI" w:eastAsia="Times New Roman" w:hAnsi="Segoe UI" w:cs="Segoe UI"/>
          <w:sz w:val="21"/>
          <w:szCs w:val="21"/>
          <w:lang w:val="en-GB"/>
        </w:rPr>
        <w:t xml:space="preserve"> brochures including a complete technical description and specification of the equipment, and the supplier’s Offer/Quotation with technical specifications and a list of components included)</w:t>
      </w:r>
    </w:p>
    <w:p w14:paraId="500A7CD2" w14:textId="77777777" w:rsidR="003A7417" w:rsidRPr="00DE7645" w:rsidRDefault="003A7417" w:rsidP="003A7417">
      <w:pPr>
        <w:tabs>
          <w:tab w:val="num" w:pos="1080"/>
        </w:tabs>
        <w:spacing w:line="240" w:lineRule="auto"/>
        <w:ind w:left="1080"/>
        <w:jc w:val="both"/>
        <w:rPr>
          <w:rFonts w:ascii="Segoe UI" w:eastAsia="Times New Roman" w:hAnsi="Segoe UI" w:cs="Segoe UI"/>
          <w:sz w:val="22"/>
          <w:lang w:val="en-GB"/>
        </w:rPr>
      </w:pPr>
    </w:p>
    <w:p w14:paraId="478DF897" w14:textId="7B569E28" w:rsidR="0047580F" w:rsidRPr="00DE7645" w:rsidRDefault="0047580F" w:rsidP="0047580F">
      <w:p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 xml:space="preserve">Only </w:t>
      </w:r>
      <w:r w:rsidRPr="00DE7645">
        <w:rPr>
          <w:rFonts w:ascii="Segoe UI" w:eastAsia="Times New Roman" w:hAnsi="Segoe UI" w:cs="Segoe UI"/>
          <w:sz w:val="22"/>
          <w:u w:val="single"/>
          <w:lang w:val="en-GB"/>
        </w:rPr>
        <w:t>when acting as consortium and/or with Subcontractors</w:t>
      </w:r>
      <w:r w:rsidRPr="00DE7645">
        <w:rPr>
          <w:rFonts w:ascii="Segoe UI" w:eastAsia="Times New Roman" w:hAnsi="Segoe UI" w:cs="Segoe UI"/>
          <w:sz w:val="22"/>
          <w:lang w:val="en-GB"/>
        </w:rPr>
        <w:t xml:space="preserve"> the Bidder must submit the following forms:</w:t>
      </w:r>
    </w:p>
    <w:p w14:paraId="10D9A738" w14:textId="6ACC70CA" w:rsidR="0047580F" w:rsidRPr="00DE7645" w:rsidRDefault="0047580F" w:rsidP="00E424C3">
      <w:pPr>
        <w:pStyle w:val="ListParagraph"/>
        <w:numPr>
          <w:ilvl w:val="1"/>
          <w:numId w:val="6"/>
        </w:numPr>
        <w:rPr>
          <w:rFonts w:ascii="Segoe UI" w:eastAsia="Times New Roman" w:hAnsi="Segoe UI" w:cs="Segoe UI"/>
          <w:sz w:val="22"/>
          <w:lang w:val="en-GB"/>
        </w:rPr>
      </w:pPr>
      <w:r w:rsidRPr="00DE7645">
        <w:rPr>
          <w:rFonts w:ascii="Segoe UI" w:eastAsia="Times New Roman" w:hAnsi="Segoe UI" w:cs="Segoe UI"/>
          <w:sz w:val="22"/>
          <w:lang w:val="en-GB"/>
        </w:rPr>
        <w:t xml:space="preserve">Partnership Agreement </w:t>
      </w:r>
    </w:p>
    <w:p w14:paraId="2A127DCA" w14:textId="77777777" w:rsidR="0047580F" w:rsidRPr="00DE7645" w:rsidRDefault="0047580F" w:rsidP="00E424C3">
      <w:pPr>
        <w:numPr>
          <w:ilvl w:val="1"/>
          <w:numId w:val="6"/>
        </w:numPr>
        <w:tabs>
          <w:tab w:val="num" w:pos="709"/>
        </w:tabs>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 xml:space="preserve">FORM 1 – </w:t>
      </w:r>
      <w:r w:rsidRPr="00DE7645">
        <w:rPr>
          <w:rFonts w:ascii="Segoe UI" w:eastAsia="Times New Roman" w:hAnsi="Segoe UI" w:cs="Segoe UI"/>
          <w:sz w:val="22"/>
          <w:lang w:val="en-GB"/>
        </w:rPr>
        <w:t>The bid (Proforma invoice)</w:t>
      </w:r>
    </w:p>
    <w:p w14:paraId="227072A5" w14:textId="563D998C" w:rsidR="0047580F" w:rsidRPr="00DE7645" w:rsidRDefault="0047580F" w:rsidP="00E424C3">
      <w:pPr>
        <w:numPr>
          <w:ilvl w:val="1"/>
          <w:numId w:val="6"/>
        </w:numPr>
        <w:tabs>
          <w:tab w:val="num" w:pos="709"/>
        </w:tabs>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FORM 2</w:t>
      </w:r>
      <w:r w:rsidR="00A1445E" w:rsidRPr="00DE7645">
        <w:rPr>
          <w:rFonts w:ascii="Segoe UI" w:eastAsia="Times New Roman" w:hAnsi="Segoe UI" w:cs="Segoe UI"/>
          <w:b/>
          <w:sz w:val="22"/>
          <w:lang w:val="en-GB"/>
        </w:rPr>
        <w:t>.1</w:t>
      </w:r>
      <w:r w:rsidRPr="00DE7645">
        <w:rPr>
          <w:rFonts w:ascii="Segoe UI" w:eastAsia="Times New Roman" w:hAnsi="Segoe UI" w:cs="Segoe UI"/>
          <w:b/>
          <w:sz w:val="22"/>
          <w:lang w:val="en-GB"/>
        </w:rPr>
        <w:t xml:space="preserve"> – </w:t>
      </w:r>
      <w:r w:rsidR="00A1445E" w:rsidRPr="00DE7645">
        <w:rPr>
          <w:rFonts w:ascii="Segoe UI" w:eastAsia="Times New Roman" w:hAnsi="Segoe UI" w:cs="Segoe UI"/>
          <w:sz w:val="22"/>
          <w:lang w:val="en-GB"/>
        </w:rPr>
        <w:t>General data about the Bidder and the consortium</w:t>
      </w:r>
    </w:p>
    <w:p w14:paraId="0BB029F7" w14:textId="71E71449" w:rsidR="0047580F" w:rsidRPr="00DE7645" w:rsidRDefault="0047580F" w:rsidP="00E424C3">
      <w:pPr>
        <w:pStyle w:val="ListParagraph"/>
        <w:numPr>
          <w:ilvl w:val="1"/>
          <w:numId w:val="6"/>
        </w:numPr>
        <w:rPr>
          <w:rFonts w:ascii="Segoe UI" w:eastAsia="Times New Roman" w:hAnsi="Segoe UI" w:cs="Segoe UI"/>
          <w:sz w:val="22"/>
          <w:lang w:val="en-GB"/>
        </w:rPr>
      </w:pPr>
      <w:r w:rsidRPr="00DE7645">
        <w:rPr>
          <w:rFonts w:ascii="Segoe UI" w:eastAsia="Times New Roman" w:hAnsi="Segoe UI" w:cs="Segoe UI"/>
          <w:b/>
          <w:bCs/>
          <w:sz w:val="22"/>
          <w:lang w:val="en-GB"/>
        </w:rPr>
        <w:t xml:space="preserve">FORM </w:t>
      </w:r>
      <w:r w:rsidR="00B93C52" w:rsidRPr="00DE7645">
        <w:rPr>
          <w:rFonts w:ascii="Segoe UI" w:eastAsia="Times New Roman" w:hAnsi="Segoe UI" w:cs="Segoe UI"/>
          <w:b/>
          <w:bCs/>
          <w:sz w:val="22"/>
          <w:lang w:val="en-GB"/>
        </w:rPr>
        <w:t>3</w:t>
      </w:r>
      <w:r w:rsidRPr="00DE7645">
        <w:rPr>
          <w:rFonts w:ascii="Segoe UI" w:eastAsia="Times New Roman" w:hAnsi="Segoe UI" w:cs="Segoe UI"/>
          <w:sz w:val="22"/>
          <w:lang w:val="en-GB"/>
        </w:rPr>
        <w:t xml:space="preserve"> – </w:t>
      </w:r>
      <w:r w:rsidR="00474D5F" w:rsidRPr="00DE7645">
        <w:rPr>
          <w:rFonts w:ascii="Segoe UI" w:hAnsi="Segoe UI" w:cs="Segoe UI"/>
          <w:sz w:val="22"/>
          <w:lang w:val="en-GB"/>
        </w:rPr>
        <w:t>Acting with subcontractors/without subcontractors</w:t>
      </w:r>
    </w:p>
    <w:p w14:paraId="2625F368" w14:textId="5E3ABAB1" w:rsidR="00474D5F" w:rsidRPr="00DE7645" w:rsidRDefault="00474D5F" w:rsidP="00E424C3">
      <w:pPr>
        <w:numPr>
          <w:ilvl w:val="1"/>
          <w:numId w:val="6"/>
        </w:numPr>
        <w:tabs>
          <w:tab w:val="num" w:pos="709"/>
        </w:tabs>
        <w:spacing w:line="240" w:lineRule="auto"/>
        <w:jc w:val="both"/>
        <w:rPr>
          <w:rFonts w:ascii="Segoe UI" w:hAnsi="Segoe UI" w:cs="Segoe UI"/>
          <w:b/>
          <w:sz w:val="22"/>
          <w:lang w:val="en-GB"/>
        </w:rPr>
      </w:pPr>
      <w:r w:rsidRPr="00DE7645">
        <w:rPr>
          <w:rFonts w:ascii="Segoe UI" w:hAnsi="Segoe UI" w:cs="Segoe UI"/>
          <w:b/>
          <w:sz w:val="22"/>
          <w:lang w:val="en-GB"/>
        </w:rPr>
        <w:t xml:space="preserve">FORM 3.1 </w:t>
      </w:r>
      <w:r w:rsidRPr="00DE7645">
        <w:rPr>
          <w:rFonts w:ascii="Segoe UI" w:hAnsi="Segoe UI" w:cs="Segoe UI"/>
          <w:bCs/>
          <w:sz w:val="22"/>
          <w:lang w:val="en-GB"/>
        </w:rPr>
        <w:t>– T</w:t>
      </w:r>
      <w:r w:rsidRPr="00DE7645">
        <w:rPr>
          <w:rFonts w:ascii="Segoe UI" w:hAnsi="Segoe UI" w:cs="Segoe UI"/>
          <w:sz w:val="22"/>
          <w:lang w:val="en-GB"/>
        </w:rPr>
        <w:t>he subcontractor’s authorisation to direct payments made by the contracting authority to the subcontractor(s) and consent</w:t>
      </w:r>
    </w:p>
    <w:p w14:paraId="318683B5" w14:textId="77777777" w:rsidR="009E7B68" w:rsidRPr="007032AE" w:rsidRDefault="009E7B68" w:rsidP="009E7B68">
      <w:pPr>
        <w:numPr>
          <w:ilvl w:val="1"/>
          <w:numId w:val="6"/>
        </w:numPr>
        <w:spacing w:line="240" w:lineRule="auto"/>
        <w:jc w:val="both"/>
        <w:rPr>
          <w:rFonts w:ascii="Segoe UI" w:eastAsia="Times New Roman" w:hAnsi="Segoe UI" w:cs="Segoe UI"/>
          <w:sz w:val="22"/>
          <w:lang w:val="en-GB"/>
        </w:rPr>
      </w:pPr>
      <w:r w:rsidRPr="009E7B68">
        <w:rPr>
          <w:rFonts w:ascii="Segoe UI" w:eastAsia="Times New Roman" w:hAnsi="Segoe UI" w:cs="Segoe UI"/>
          <w:b/>
          <w:bCs/>
          <w:sz w:val="22"/>
          <w:lang w:val="en-GB"/>
        </w:rPr>
        <w:t xml:space="preserve">FORM 4 – </w:t>
      </w:r>
      <w:r w:rsidRPr="007032AE">
        <w:rPr>
          <w:rFonts w:ascii="Segoe UI" w:eastAsia="Times New Roman" w:hAnsi="Segoe UI" w:cs="Segoe UI"/>
          <w:sz w:val="22"/>
          <w:lang w:val="en-GB"/>
        </w:rPr>
        <w:t xml:space="preserve">the completed, signed and stamped sample contract initialled on each page </w:t>
      </w:r>
    </w:p>
    <w:p w14:paraId="1077897A" w14:textId="77777777" w:rsidR="009E7B68" w:rsidRPr="009E7B68" w:rsidRDefault="009E7B68" w:rsidP="009E7B68">
      <w:pPr>
        <w:numPr>
          <w:ilvl w:val="1"/>
          <w:numId w:val="6"/>
        </w:numPr>
        <w:spacing w:line="240" w:lineRule="auto"/>
        <w:jc w:val="both"/>
        <w:rPr>
          <w:rFonts w:ascii="Segoe UI" w:eastAsia="Times New Roman" w:hAnsi="Segoe UI" w:cs="Segoe UI"/>
          <w:b/>
          <w:bCs/>
          <w:sz w:val="22"/>
          <w:lang w:val="en-GB"/>
        </w:rPr>
      </w:pPr>
      <w:r w:rsidRPr="009E7B68">
        <w:rPr>
          <w:rFonts w:ascii="Segoe UI" w:eastAsia="Times New Roman" w:hAnsi="Segoe UI" w:cs="Segoe UI"/>
          <w:b/>
          <w:bCs/>
          <w:sz w:val="22"/>
          <w:lang w:val="en-GB"/>
        </w:rPr>
        <w:t xml:space="preserve">Completed »ESPD« form </w:t>
      </w:r>
    </w:p>
    <w:p w14:paraId="3312673B" w14:textId="75B8F3F5" w:rsidR="0047580F" w:rsidRPr="00DE7645"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DE7645">
        <w:rPr>
          <w:rFonts w:ascii="Segoe UI" w:eastAsia="Times New Roman" w:hAnsi="Segoe UI" w:cs="Segoe UI"/>
          <w:b/>
          <w:bCs/>
          <w:sz w:val="22"/>
          <w:lang w:val="en-GB"/>
        </w:rPr>
        <w:t xml:space="preserve">Appendix 2 </w:t>
      </w:r>
      <w:r w:rsidRPr="00DE7645">
        <w:rPr>
          <w:rFonts w:ascii="Segoe UI" w:eastAsia="Times New Roman" w:hAnsi="Segoe UI" w:cs="Segoe UI"/>
          <w:sz w:val="22"/>
          <w:lang w:val="en-GB"/>
        </w:rPr>
        <w:t>– Statement with details about the natural and legal entities owned by the bidder</w:t>
      </w:r>
    </w:p>
    <w:p w14:paraId="640F10E2" w14:textId="2BDA36DD" w:rsidR="0047580F" w:rsidRPr="00DE7645"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Evidence relating to the </w:t>
      </w:r>
      <w:r w:rsidR="00DE7645" w:rsidRPr="00DE7645">
        <w:rPr>
          <w:rFonts w:ascii="Segoe UI" w:eastAsia="Times New Roman" w:hAnsi="Segoe UI" w:cs="Segoe UI"/>
          <w:sz w:val="22"/>
          <w:lang w:val="en-GB"/>
        </w:rPr>
        <w:t>fulfilment</w:t>
      </w:r>
      <w:r w:rsidRPr="00DE7645">
        <w:rPr>
          <w:rFonts w:ascii="Segoe UI" w:eastAsia="Times New Roman" w:hAnsi="Segoe UI" w:cs="Segoe UI"/>
          <w:sz w:val="22"/>
          <w:lang w:val="en-GB"/>
        </w:rPr>
        <w:t xml:space="preserve"> of the requirements of the technical specifications (</w:t>
      </w:r>
      <w:r w:rsidR="00DE7645" w:rsidRPr="00DE7645">
        <w:rPr>
          <w:rFonts w:ascii="Segoe UI" w:eastAsia="Times New Roman" w:hAnsi="Segoe UI" w:cs="Segoe UI"/>
          <w:sz w:val="22"/>
          <w:lang w:val="en-GB"/>
        </w:rPr>
        <w:t>i.e.</w:t>
      </w:r>
      <w:r w:rsidRPr="00DE7645">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77999629" w14:textId="77777777" w:rsidR="00EE4D2E" w:rsidRPr="00DE7645" w:rsidRDefault="00EE4D2E" w:rsidP="00EE4D2E">
      <w:pPr>
        <w:tabs>
          <w:tab w:val="num" w:pos="1080"/>
        </w:tabs>
        <w:spacing w:line="240" w:lineRule="auto"/>
        <w:ind w:left="1080"/>
        <w:jc w:val="both"/>
        <w:rPr>
          <w:rFonts w:ascii="Segoe UI" w:eastAsia="Times New Roman" w:hAnsi="Segoe UI" w:cs="Segoe UI"/>
          <w:sz w:val="22"/>
          <w:lang w:val="en-GB"/>
        </w:rPr>
      </w:pPr>
    </w:p>
    <w:p w14:paraId="35F339ED" w14:textId="0398D116" w:rsidR="007B297C" w:rsidRPr="00DE7645" w:rsidRDefault="007B297C" w:rsidP="004063C1">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90" w:name="_Toc92966437"/>
      <w:r w:rsidRPr="00DE7645">
        <w:rPr>
          <w:rFonts w:ascii="Segoe UI" w:hAnsi="Segoe UI" w:cs="Segoe UI"/>
          <w:caps w:val="0"/>
          <w:sz w:val="28"/>
          <w:lang w:val="en-GB"/>
        </w:rPr>
        <w:t>1.1</w:t>
      </w:r>
      <w:r w:rsidR="00135B0E" w:rsidRPr="00DE7645">
        <w:rPr>
          <w:rFonts w:ascii="Segoe UI" w:hAnsi="Segoe UI" w:cs="Segoe UI"/>
          <w:caps w:val="0"/>
          <w:sz w:val="28"/>
          <w:lang w:val="en-GB"/>
        </w:rPr>
        <w:t>6</w:t>
      </w:r>
      <w:r w:rsidRPr="00DE7645">
        <w:rPr>
          <w:rFonts w:ascii="Segoe UI" w:hAnsi="Segoe UI" w:cs="Segoe UI"/>
          <w:caps w:val="0"/>
          <w:sz w:val="28"/>
          <w:lang w:val="en-GB"/>
        </w:rPr>
        <w:t xml:space="preserve"> </w:t>
      </w:r>
      <w:bookmarkEnd w:id="90"/>
      <w:r w:rsidR="00A24EA2" w:rsidRPr="00DE7645">
        <w:rPr>
          <w:rFonts w:ascii="Segoe UI" w:hAnsi="Segoe UI" w:cs="Segoe UI"/>
          <w:caps w:val="0"/>
          <w:sz w:val="28"/>
          <w:lang w:val="en-GB"/>
        </w:rPr>
        <w:t>FORM »BID (PROFORMA INVOICE)«</w:t>
      </w:r>
    </w:p>
    <w:p w14:paraId="7E4B7446" w14:textId="77777777" w:rsidR="00A24EA2" w:rsidRPr="00F679FD" w:rsidRDefault="00A24EA2" w:rsidP="007F23E5">
      <w:pPr>
        <w:spacing w:line="240" w:lineRule="auto"/>
        <w:jc w:val="both"/>
        <w:rPr>
          <w:rFonts w:ascii="Segoe UI" w:eastAsia="Calibri" w:hAnsi="Segoe UI" w:cs="Segoe UI"/>
          <w:sz w:val="22"/>
          <w:lang w:val="en-GB" w:eastAsia="sl-SI"/>
        </w:rPr>
      </w:pPr>
      <w:bookmarkStart w:id="91" w:name="_Toc92966439"/>
      <w:r w:rsidRPr="00F679FD">
        <w:rPr>
          <w:rFonts w:ascii="Segoe UI" w:eastAsia="Calibri" w:hAnsi="Segoe UI" w:cs="Segoe UI"/>
          <w:sz w:val="22"/>
          <w:lang w:val="en-GB" w:eastAsia="sl-SI"/>
        </w:rPr>
        <w:t>The Bidder must offer all listed items from the Form 1 – Bid (Proforma invoice), considering the technical description and the specification of the equipment, which is part of the Tender Documentation.</w:t>
      </w:r>
    </w:p>
    <w:p w14:paraId="2FB8A887" w14:textId="77777777" w:rsidR="00A24EA2" w:rsidRPr="00F679FD" w:rsidRDefault="00A24EA2" w:rsidP="007F23E5">
      <w:pPr>
        <w:spacing w:line="240" w:lineRule="auto"/>
        <w:jc w:val="both"/>
        <w:rPr>
          <w:rFonts w:ascii="Segoe UI" w:eastAsia="Calibri" w:hAnsi="Segoe UI" w:cs="Segoe UI"/>
          <w:sz w:val="22"/>
          <w:lang w:val="en-GB" w:eastAsia="sl-SI"/>
        </w:rPr>
      </w:pPr>
    </w:p>
    <w:p w14:paraId="004EFCE3" w14:textId="6AD8DD14" w:rsidR="00A24EA2" w:rsidRDefault="00A24EA2" w:rsidP="007F23E5">
      <w:pPr>
        <w:spacing w:line="240" w:lineRule="auto"/>
        <w:jc w:val="both"/>
        <w:rPr>
          <w:rFonts w:ascii="Segoe UI" w:eastAsia="Calibri" w:hAnsi="Segoe UI" w:cs="Segoe UI"/>
          <w:sz w:val="22"/>
          <w:lang w:val="en-GB" w:eastAsia="sl-SI"/>
        </w:rPr>
      </w:pPr>
      <w:r w:rsidRPr="00F679FD">
        <w:rPr>
          <w:rFonts w:ascii="Segoe UI" w:eastAsia="Calibri" w:hAnsi="Segoe UI" w:cs="Segoe UI"/>
          <w:sz w:val="22"/>
          <w:lang w:val="en-GB" w:eastAsia="sl-SI"/>
        </w:rPr>
        <w:t>The Bidder completes all the listed items in the Proforma invoice, to a maximum of two decimal places.</w:t>
      </w:r>
    </w:p>
    <w:p w14:paraId="1CA62CBF" w14:textId="77777777" w:rsidR="00B32201" w:rsidRPr="00F679FD" w:rsidRDefault="00B32201" w:rsidP="007F23E5">
      <w:pPr>
        <w:spacing w:line="240" w:lineRule="auto"/>
        <w:jc w:val="both"/>
        <w:rPr>
          <w:rFonts w:ascii="Segoe UI" w:eastAsia="Calibri" w:hAnsi="Segoe UI" w:cs="Segoe UI"/>
          <w:sz w:val="22"/>
          <w:lang w:val="en-GB" w:eastAsia="sl-SI"/>
        </w:rPr>
      </w:pPr>
    </w:p>
    <w:p w14:paraId="7148304F" w14:textId="77777777" w:rsidR="00A24EA2" w:rsidRPr="00F679FD" w:rsidRDefault="00A24EA2" w:rsidP="007F23E5">
      <w:pPr>
        <w:spacing w:line="240" w:lineRule="auto"/>
        <w:jc w:val="both"/>
        <w:rPr>
          <w:rFonts w:ascii="Segoe UI" w:eastAsia="Calibri" w:hAnsi="Segoe UI" w:cs="Segoe UI"/>
          <w:sz w:val="22"/>
          <w:lang w:val="en-GB" w:eastAsia="sl-SI"/>
        </w:rPr>
      </w:pPr>
      <w:r w:rsidRPr="00F679FD">
        <w:rPr>
          <w:rFonts w:ascii="Segoe UI" w:eastAsia="Calibri" w:hAnsi="Segoe UI" w:cs="Segoe UI"/>
          <w:sz w:val="22"/>
          <w:lang w:val="en-GB" w:eastAsia="sl-SI"/>
        </w:rPr>
        <w:t>If the Bidder declares a price of zero (0) EUR, it is understood this item is offered free of charge.</w:t>
      </w:r>
    </w:p>
    <w:p w14:paraId="7972281B" w14:textId="77777777" w:rsidR="00A24EA2" w:rsidRPr="00F679FD" w:rsidRDefault="00A24EA2" w:rsidP="007F23E5">
      <w:pPr>
        <w:spacing w:line="240" w:lineRule="auto"/>
        <w:jc w:val="both"/>
        <w:rPr>
          <w:rFonts w:ascii="Segoe UI" w:eastAsia="Calibri" w:hAnsi="Segoe UI" w:cs="Segoe UI"/>
          <w:sz w:val="22"/>
          <w:lang w:val="en-GB" w:eastAsia="sl-SI"/>
        </w:rPr>
      </w:pPr>
    </w:p>
    <w:p w14:paraId="2A7F9DA8" w14:textId="6512CA57" w:rsidR="00A24EA2" w:rsidRPr="00F679FD" w:rsidRDefault="00A24EA2" w:rsidP="007F23E5">
      <w:pPr>
        <w:spacing w:line="240" w:lineRule="auto"/>
        <w:jc w:val="both"/>
        <w:rPr>
          <w:rFonts w:ascii="Segoe UI" w:eastAsia="Calibri" w:hAnsi="Segoe UI" w:cs="Segoe UI"/>
          <w:sz w:val="22"/>
          <w:lang w:val="en-GB" w:eastAsia="sl-SI"/>
        </w:rPr>
      </w:pPr>
      <w:r w:rsidRPr="00F679FD">
        <w:rPr>
          <w:rFonts w:ascii="Segoe UI" w:eastAsia="Calibri" w:hAnsi="Segoe UI" w:cs="Segoe UI"/>
          <w:sz w:val="22"/>
          <w:lang w:val="en-GB" w:eastAsia="sl-SI"/>
        </w:rPr>
        <w:t>The Bidder must not change the content of Form 1.</w:t>
      </w:r>
      <w:r w:rsidR="00B32201">
        <w:rPr>
          <w:rFonts w:ascii="Segoe UI" w:eastAsia="Calibri" w:hAnsi="Segoe UI" w:cs="Segoe UI"/>
          <w:sz w:val="22"/>
          <w:lang w:val="en-GB" w:eastAsia="sl-SI"/>
        </w:rPr>
        <w:t xml:space="preserve"> </w:t>
      </w:r>
      <w:r w:rsidRPr="00F679FD">
        <w:rPr>
          <w:rFonts w:ascii="Segoe UI" w:eastAsia="Calibri" w:hAnsi="Segoe UI" w:cs="Segoe UI"/>
          <w:sz w:val="22"/>
          <w:lang w:val="en-GB" w:eastAsia="sl-SI"/>
        </w:rPr>
        <w:t>The price must include all discounts and costs.</w:t>
      </w:r>
    </w:p>
    <w:p w14:paraId="7CCFEE99" w14:textId="77777777" w:rsidR="00A24EA2" w:rsidRPr="00F679FD" w:rsidRDefault="00A24EA2" w:rsidP="007F23E5">
      <w:pPr>
        <w:spacing w:line="240" w:lineRule="auto"/>
        <w:jc w:val="both"/>
        <w:rPr>
          <w:rFonts w:ascii="Segoe UI" w:eastAsia="Calibri" w:hAnsi="Segoe UI" w:cs="Segoe UI"/>
          <w:sz w:val="22"/>
          <w:lang w:val="en-GB" w:eastAsia="sl-SI"/>
        </w:rPr>
      </w:pPr>
    </w:p>
    <w:p w14:paraId="5001691B" w14:textId="77777777" w:rsidR="00A24EA2" w:rsidRPr="00F679FD" w:rsidRDefault="00A24EA2" w:rsidP="007F23E5">
      <w:pPr>
        <w:spacing w:line="240" w:lineRule="auto"/>
        <w:jc w:val="both"/>
        <w:rPr>
          <w:rFonts w:ascii="Segoe UI" w:eastAsia="Times New Roman" w:hAnsi="Segoe UI" w:cs="Segoe UI"/>
          <w:sz w:val="22"/>
          <w:lang w:val="en-GB" w:eastAsia="sl-SI"/>
        </w:rPr>
      </w:pPr>
      <w:r w:rsidRPr="00F679FD">
        <w:rPr>
          <w:rFonts w:ascii="Segoe UI" w:eastAsia="Times New Roman" w:hAnsi="Segoe UI" w:cs="Segoe UI"/>
          <w:sz w:val="22"/>
          <w:lang w:val="en-GB" w:eastAsia="sl-SI"/>
        </w:rPr>
        <w:t>Where the Contracting Authority, during the examination and evaluation of tenders, finds that a calculation error has occurred, it may correct it in line with Article 89, paragraph 7, of the PPA-3.</w:t>
      </w:r>
    </w:p>
    <w:p w14:paraId="6129FEA8" w14:textId="77777777" w:rsidR="00A24EA2" w:rsidRPr="00F679FD" w:rsidRDefault="00A24EA2" w:rsidP="00A24EA2">
      <w:pPr>
        <w:spacing w:line="240" w:lineRule="auto"/>
        <w:jc w:val="both"/>
        <w:rPr>
          <w:rFonts w:ascii="Segoe UI" w:eastAsia="Times New Roman" w:hAnsi="Segoe UI" w:cs="Segoe UI"/>
          <w:sz w:val="22"/>
          <w:lang w:val="en-GB" w:eastAsia="sl-SI"/>
        </w:rPr>
      </w:pPr>
    </w:p>
    <w:p w14:paraId="01F0C981" w14:textId="2C6C74C4" w:rsidR="0003052D" w:rsidRPr="00F679FD" w:rsidRDefault="00A24EA2" w:rsidP="00A24EA2">
      <w:pPr>
        <w:spacing w:line="240" w:lineRule="auto"/>
        <w:jc w:val="both"/>
        <w:rPr>
          <w:rFonts w:ascii="Segoe UI" w:eastAsia="Times New Roman" w:hAnsi="Segoe UI" w:cs="Segoe UI"/>
          <w:b/>
          <w:sz w:val="22"/>
          <w:lang w:val="en-GB" w:eastAsia="sl-SI"/>
        </w:rPr>
      </w:pPr>
      <w:r w:rsidRPr="00F679FD">
        <w:rPr>
          <w:rFonts w:ascii="Segoe UI" w:eastAsia="Times New Roman" w:hAnsi="Segoe UI" w:cs="Segoe UI"/>
          <w:b/>
          <w:sz w:val="22"/>
          <w:lang w:val="en-GB" w:eastAsia="sl-SI"/>
        </w:rPr>
        <w:t>Bidder uploads in the IT ePonudbe.si system under the section »Pro-forma Invoice« (»Predračun«) in a pdf file the Proforma Invoice.</w:t>
      </w:r>
    </w:p>
    <w:p w14:paraId="3DB225B9" w14:textId="77777777" w:rsidR="00B32201" w:rsidRPr="00DE7645" w:rsidRDefault="00B32201" w:rsidP="00A24EA2">
      <w:pPr>
        <w:spacing w:line="240" w:lineRule="auto"/>
        <w:jc w:val="both"/>
        <w:rPr>
          <w:rFonts w:ascii="Segoe UI" w:eastAsia="Times New Roman" w:hAnsi="Segoe UI" w:cs="Segoe UI"/>
          <w:b/>
          <w:sz w:val="22"/>
          <w:lang w:val="en-GB" w:eastAsia="sl-SI"/>
        </w:rPr>
      </w:pPr>
    </w:p>
    <w:p w14:paraId="3E236A9C" w14:textId="65EEB3CC" w:rsidR="007F23E5" w:rsidRPr="00DE7645" w:rsidRDefault="007F23E5" w:rsidP="007F23E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92" w:name="_Toc92966438"/>
      <w:r w:rsidRPr="00DE7645">
        <w:rPr>
          <w:rFonts w:ascii="Segoe UI" w:hAnsi="Segoe UI" w:cs="Segoe UI"/>
          <w:caps w:val="0"/>
          <w:sz w:val="28"/>
          <w:lang w:val="en-GB"/>
        </w:rPr>
        <w:t>1.1</w:t>
      </w:r>
      <w:r w:rsidR="00135B0E" w:rsidRPr="00DE7645">
        <w:rPr>
          <w:rFonts w:ascii="Segoe UI" w:hAnsi="Segoe UI" w:cs="Segoe UI"/>
          <w:caps w:val="0"/>
          <w:sz w:val="28"/>
          <w:lang w:val="en-GB"/>
        </w:rPr>
        <w:t>7</w:t>
      </w:r>
      <w:r w:rsidRPr="00DE7645">
        <w:rPr>
          <w:rFonts w:ascii="Segoe UI" w:hAnsi="Segoe UI" w:cs="Segoe UI"/>
          <w:caps w:val="0"/>
          <w:sz w:val="28"/>
          <w:lang w:val="en-GB"/>
        </w:rPr>
        <w:t xml:space="preserve"> FORM »ESPD« </w:t>
      </w:r>
      <w:bookmarkEnd w:id="92"/>
      <w:r w:rsidRPr="00DE7645">
        <w:rPr>
          <w:rFonts w:ascii="Segoe UI" w:hAnsi="Segoe UI" w:cs="Segoe UI"/>
          <w:caps w:val="0"/>
          <w:sz w:val="28"/>
          <w:lang w:val="en-GB"/>
        </w:rPr>
        <w:t>FOR ALL ECONOMIC OPERATORS</w:t>
      </w:r>
    </w:p>
    <w:p w14:paraId="729CDDA5" w14:textId="014AA9DC" w:rsidR="007F23E5" w:rsidRPr="00DE7645" w:rsidRDefault="007F23E5" w:rsidP="007F23E5">
      <w:pPr>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sz w:val="22"/>
          <w:lang w:val="en-GB"/>
        </w:rPr>
        <w:t xml:space="preserve">European Single Procurement Document (ESPD) is a formal statement by the economic operator that the relevant grounds for exclusion do not apply, that the relevant selection criteria are fulfilled and that it will provide the relevant information as required by the contracting authority or contracting </w:t>
      </w:r>
      <w:r w:rsidR="00666F34" w:rsidRPr="00DE7645">
        <w:rPr>
          <w:rFonts w:ascii="Segoe UI" w:eastAsia="Times New Roman" w:hAnsi="Segoe UI" w:cs="Segoe UI"/>
          <w:sz w:val="22"/>
          <w:lang w:val="en-GB"/>
        </w:rPr>
        <w:t>entity.</w:t>
      </w:r>
      <w:r w:rsidR="00666F34" w:rsidRPr="00DE7645">
        <w:rPr>
          <w:rFonts w:ascii="Segoe UI" w:eastAsia="Times New Roman" w:hAnsi="Segoe UI" w:cs="Segoe UI"/>
          <w:color w:val="212121"/>
          <w:sz w:val="22"/>
          <w:lang w:val="en-GB"/>
        </w:rPr>
        <w:t xml:space="preserve"> The</w:t>
      </w:r>
      <w:r w:rsidRPr="00DE7645">
        <w:rPr>
          <w:rFonts w:ascii="Segoe UI" w:eastAsia="Times New Roman" w:hAnsi="Segoe UI" w:cs="Segoe UI"/>
          <w:color w:val="212121"/>
          <w:sz w:val="22"/>
          <w:lang w:val="en-GB"/>
        </w:rPr>
        <w:t xml:space="preserve"> ESPD form shall also include a formal statement that the c</w:t>
      </w:r>
      <w:r w:rsidRPr="00DE7645">
        <w:rPr>
          <w:rFonts w:ascii="Segoe UI" w:eastAsia="Times New Roman" w:hAnsi="Segoe UI" w:cs="Segoe UI"/>
          <w:sz w:val="22"/>
          <w:lang w:val="en-GB"/>
        </w:rPr>
        <w:t>ontracting authority may ask any tenderer at any moment during the procedure to submit all or part of the required certificates and supporting documents where this is necessary to ensure the proper conduct of the procedure.</w:t>
      </w:r>
    </w:p>
    <w:p w14:paraId="06EFEBB2" w14:textId="77777777" w:rsidR="007F23E5" w:rsidRPr="00B32201" w:rsidRDefault="007F23E5" w:rsidP="007F23E5">
      <w:pPr>
        <w:spacing w:line="240" w:lineRule="auto"/>
        <w:jc w:val="both"/>
        <w:rPr>
          <w:rFonts w:ascii="Segoe UI" w:eastAsia="Times New Roman" w:hAnsi="Segoe UI" w:cs="Segoe UI"/>
          <w:sz w:val="18"/>
          <w:szCs w:val="18"/>
          <w:lang w:val="en-GB"/>
        </w:rPr>
      </w:pPr>
    </w:p>
    <w:p w14:paraId="3D31BCBE"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t>The entries in the ESPD form and/or the evidence submitted by the economic operator must be valid.</w:t>
      </w:r>
    </w:p>
    <w:p w14:paraId="38229DE4" w14:textId="77777777" w:rsidR="007F23E5" w:rsidRPr="00B32201" w:rsidRDefault="007F23E5" w:rsidP="007F23E5">
      <w:pPr>
        <w:spacing w:line="240" w:lineRule="auto"/>
        <w:jc w:val="both"/>
        <w:rPr>
          <w:rFonts w:ascii="Segoe UI" w:eastAsia="Times New Roman" w:hAnsi="Segoe UI" w:cs="Segoe UI"/>
          <w:sz w:val="18"/>
          <w:szCs w:val="18"/>
          <w:lang w:val="en-GB"/>
        </w:rPr>
      </w:pPr>
    </w:p>
    <w:p w14:paraId="230FF7A4" w14:textId="7B22AE9B"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lastRenderedPageBreak/>
        <w:t xml:space="preserve">The economic operator imports XML.file </w:t>
      </w:r>
      <w:r w:rsidR="00666F34" w:rsidRPr="00DE7645">
        <w:rPr>
          <w:rFonts w:ascii="Segoe UI" w:eastAsia="Times New Roman" w:hAnsi="Segoe UI" w:cs="Segoe UI"/>
          <w:color w:val="212121"/>
          <w:sz w:val="22"/>
          <w:lang w:val="en-GB"/>
        </w:rPr>
        <w:t>prepared</w:t>
      </w:r>
      <w:r w:rsidRPr="00DE7645">
        <w:rPr>
          <w:rFonts w:ascii="Segoe UI" w:eastAsia="Times New Roman" w:hAnsi="Segoe UI" w:cs="Segoe UI"/>
          <w:color w:val="212121"/>
          <w:sz w:val="22"/>
          <w:lang w:val="en-GB"/>
        </w:rPr>
        <w:t xml:space="preserve"> by the contracting authority to the ESPD file on the website:</w:t>
      </w:r>
      <w:r w:rsidR="00C462F3" w:rsidRPr="00DE7645">
        <w:rPr>
          <w:rFonts w:ascii="Segoe UI" w:eastAsia="Times New Roman" w:hAnsi="Segoe UI" w:cs="Segoe UI"/>
          <w:color w:val="212121"/>
          <w:sz w:val="22"/>
          <w:lang w:val="en-GB"/>
        </w:rPr>
        <w:t xml:space="preserve"> </w:t>
      </w:r>
      <w:hyperlink r:id="rId22" w:history="1">
        <w:r w:rsidR="00C462F3" w:rsidRPr="00DE7645">
          <w:rPr>
            <w:rStyle w:val="Hyperlink"/>
            <w:rFonts w:ascii="Segoe UI" w:hAnsi="Segoe UI" w:cs="Segoe UI"/>
            <w:sz w:val="22"/>
            <w:lang w:val="en-GB"/>
          </w:rPr>
          <w:t>https://ejn.gov.si/espd</w:t>
        </w:r>
      </w:hyperlink>
      <w:r w:rsidR="00C462F3" w:rsidRPr="00DE7645">
        <w:rPr>
          <w:rStyle w:val="Hyperlink"/>
          <w:rFonts w:ascii="Segoe UI" w:hAnsi="Segoe UI" w:cs="Segoe UI"/>
          <w:sz w:val="22"/>
          <w:lang w:val="en-GB"/>
        </w:rPr>
        <w:t xml:space="preserve"> </w:t>
      </w:r>
      <w:r w:rsidRPr="00DE7645">
        <w:rPr>
          <w:rFonts w:ascii="Segoe UI" w:eastAsia="Times New Roman" w:hAnsi="Segoe UI" w:cs="Segoe UI"/>
          <w:color w:val="212121"/>
          <w:sz w:val="22"/>
          <w:lang w:val="en-GB"/>
        </w:rPr>
        <w:t>and directly enters the requested data into it.</w:t>
      </w:r>
    </w:p>
    <w:p w14:paraId="369C10D1"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10"/>
          <w:szCs w:val="10"/>
          <w:lang w:val="en-GB"/>
        </w:rPr>
      </w:pPr>
    </w:p>
    <w:p w14:paraId="1C3DEB48"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Where groups of economic operators (</w:t>
      </w:r>
      <w:r w:rsidRPr="00DB237F">
        <w:rPr>
          <w:rFonts w:ascii="Segoe UI" w:eastAsia="Times New Roman" w:hAnsi="Segoe UI" w:cs="Segoe UI"/>
          <w:sz w:val="22"/>
          <w:lang w:val="en-GB"/>
        </w:rPr>
        <w:t>including temporary a</w:t>
      </w:r>
      <w:r w:rsidRPr="00DE7645">
        <w:rPr>
          <w:rFonts w:ascii="Segoe UI" w:eastAsia="Times New Roman" w:hAnsi="Segoe UI" w:cs="Segoe UI"/>
          <w:sz w:val="22"/>
          <w:lang w:val="en-GB"/>
        </w:rPr>
        <w:t>ssociations, economic operators on whose capacity is referred to by the economic operator and subcontractors) participate together in the procurement procedure, a separate ESPD must be given for each of the participating economic operators.</w:t>
      </w:r>
    </w:p>
    <w:p w14:paraId="0E77FC54"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0"/>
          <w:szCs w:val="20"/>
          <w:lang w:val="en-GB"/>
        </w:rPr>
      </w:pPr>
    </w:p>
    <w:p w14:paraId="2C17EDD2"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t xml:space="preserve">The bidder who submits the bid in the ePonudbe.si system uploads its ESPD in the section »ESPD-Bidder« section and places the other ESPDs in the »ESPD-Other Participants« section. A bidder who submits an offer in the </w:t>
      </w:r>
      <w:r w:rsidRPr="00DE7645">
        <w:rPr>
          <w:rFonts w:ascii="Segoe UI" w:eastAsia="Times New Roman" w:hAnsi="Segoe UI" w:cs="Segoe UI"/>
          <w:b/>
          <w:color w:val="212121"/>
          <w:sz w:val="22"/>
          <w:lang w:val="en-GB"/>
        </w:rPr>
        <w:t xml:space="preserve">ePonudbe.si </w:t>
      </w:r>
      <w:r w:rsidRPr="00DE7645">
        <w:rPr>
          <w:rFonts w:ascii="Segoe UI" w:eastAsia="Times New Roman" w:hAnsi="Segoe UI" w:cs="Segoe UI"/>
          <w:color w:val="212121"/>
          <w:sz w:val="22"/>
          <w:lang w:val="en-GB"/>
        </w:rPr>
        <w:t>system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2D0B59D2"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16"/>
          <w:szCs w:val="16"/>
          <w:lang w:val="en-GB"/>
        </w:rPr>
      </w:pPr>
    </w:p>
    <w:p w14:paraId="2781A089"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t>For the other participating economic operators from the group, the bidder attaches signed ESPDs in the pdf. form or electronically signed xml. in the »ESPD – Other Participants« section.</w:t>
      </w:r>
    </w:p>
    <w:p w14:paraId="3830AB2B" w14:textId="77777777" w:rsidR="007F23E5" w:rsidRPr="000736F4" w:rsidRDefault="007F23E5" w:rsidP="00A24EA2">
      <w:pPr>
        <w:spacing w:line="240" w:lineRule="auto"/>
        <w:jc w:val="both"/>
        <w:rPr>
          <w:rFonts w:ascii="Segoe UI" w:eastAsia="Times New Roman" w:hAnsi="Segoe UI" w:cs="Segoe UI"/>
          <w:b/>
          <w:sz w:val="2"/>
          <w:szCs w:val="2"/>
          <w:lang w:val="en-GB" w:eastAsia="sl-SI"/>
        </w:rPr>
      </w:pPr>
    </w:p>
    <w:p w14:paraId="7529A51A" w14:textId="3C509B9B" w:rsidR="003E3259" w:rsidRPr="00DE7645"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r w:rsidRPr="00DE7645">
        <w:rPr>
          <w:rFonts w:ascii="Segoe UI" w:hAnsi="Segoe UI" w:cs="Segoe UI"/>
          <w:caps w:val="0"/>
          <w:sz w:val="28"/>
          <w:lang w:val="en-GB"/>
        </w:rPr>
        <w:t>1</w:t>
      </w:r>
      <w:r w:rsidR="00A435A8" w:rsidRPr="00DE7645">
        <w:rPr>
          <w:rFonts w:ascii="Segoe UI" w:hAnsi="Segoe UI" w:cs="Segoe UI"/>
          <w:caps w:val="0"/>
          <w:sz w:val="28"/>
          <w:lang w:val="en-GB"/>
        </w:rPr>
        <w:t>.1</w:t>
      </w:r>
      <w:r w:rsidR="00135B0E" w:rsidRPr="00DE7645">
        <w:rPr>
          <w:rFonts w:ascii="Segoe UI" w:hAnsi="Segoe UI" w:cs="Segoe UI"/>
          <w:caps w:val="0"/>
          <w:sz w:val="28"/>
          <w:lang w:val="en-GB"/>
        </w:rPr>
        <w:t>8</w:t>
      </w:r>
      <w:r w:rsidR="00A435A8" w:rsidRPr="00DE7645">
        <w:rPr>
          <w:rFonts w:ascii="Segoe UI" w:hAnsi="Segoe UI" w:cs="Segoe UI"/>
          <w:caps w:val="0"/>
          <w:sz w:val="28"/>
          <w:lang w:val="en-GB"/>
        </w:rPr>
        <w:t xml:space="preserve"> </w:t>
      </w:r>
      <w:bookmarkEnd w:id="91"/>
      <w:r w:rsidR="00A41371" w:rsidRPr="00DE7645">
        <w:rPr>
          <w:rFonts w:ascii="Segoe UI" w:hAnsi="Segoe UI" w:cs="Segoe UI"/>
          <w:caps w:val="0"/>
          <w:sz w:val="28"/>
          <w:lang w:val="en-GB"/>
        </w:rPr>
        <w:t xml:space="preserve"> CRITERIA FOR ASSESSING AND EVALUATING THE BIDS</w:t>
      </w:r>
    </w:p>
    <w:p w14:paraId="2FC17DBD" w14:textId="4040B3F7" w:rsidR="00070B23" w:rsidRDefault="00070B23" w:rsidP="00070B23">
      <w:pPr>
        <w:spacing w:line="240" w:lineRule="auto"/>
        <w:jc w:val="both"/>
        <w:rPr>
          <w:rFonts w:ascii="Segoe UI" w:eastAsia="Times New Roman" w:hAnsi="Segoe UI" w:cs="Segoe UI"/>
          <w:sz w:val="22"/>
          <w:lang w:val="en" w:eastAsia="sl-SI"/>
        </w:rPr>
      </w:pPr>
      <w:r w:rsidRPr="00FD78C9">
        <w:rPr>
          <w:rFonts w:ascii="Segoe UI" w:eastAsia="Times New Roman" w:hAnsi="Segoe UI" w:cs="Segoe UI"/>
          <w:sz w:val="22"/>
          <w:lang w:val="en" w:eastAsia="sl-SI"/>
        </w:rPr>
        <w:t>The contracting authority will award the contract based on the most economically advantageous tender. Timely submitted bids will be assessed in accordance with the criteria specified below.</w:t>
      </w:r>
    </w:p>
    <w:p w14:paraId="0D44EA1E" w14:textId="27D63D25" w:rsidR="009D0ED3" w:rsidRDefault="009D0ED3" w:rsidP="00070B23">
      <w:pPr>
        <w:spacing w:line="240" w:lineRule="auto"/>
        <w:jc w:val="both"/>
        <w:rPr>
          <w:rFonts w:ascii="Segoe UI" w:eastAsia="Times New Roman" w:hAnsi="Segoe UI" w:cs="Segoe UI"/>
          <w:sz w:val="22"/>
          <w:lang w:val="en" w:eastAsia="sl-SI"/>
        </w:rPr>
      </w:pPr>
    </w:p>
    <w:p w14:paraId="60F4696A" w14:textId="2347E933" w:rsidR="009D0ED3" w:rsidRDefault="009D0ED3" w:rsidP="00070B23">
      <w:pPr>
        <w:spacing w:line="240" w:lineRule="auto"/>
        <w:jc w:val="both"/>
        <w:rPr>
          <w:rFonts w:ascii="Segoe UI" w:eastAsia="Times New Roman" w:hAnsi="Segoe UI" w:cs="Segoe UI"/>
          <w:sz w:val="22"/>
          <w:lang w:val="en" w:eastAsia="sl-SI"/>
        </w:rPr>
      </w:pPr>
      <w:r w:rsidRPr="009D0ED3">
        <w:rPr>
          <w:rFonts w:ascii="Segoe UI" w:eastAsia="Times New Roman" w:hAnsi="Segoe UI" w:cs="Segoe UI"/>
          <w:sz w:val="22"/>
          <w:lang w:val="en" w:eastAsia="sl-SI"/>
        </w:rPr>
        <w:t>The points for bidders with a higher price, subject to all technical specifications, will be calculated using the following formula: (lowest price / bidder's price) * 50.</w:t>
      </w:r>
    </w:p>
    <w:p w14:paraId="238171F1" w14:textId="77777777" w:rsidR="00070B23" w:rsidRPr="00FD78C9" w:rsidRDefault="00070B23" w:rsidP="00070B23">
      <w:pPr>
        <w:spacing w:line="240" w:lineRule="auto"/>
        <w:jc w:val="both"/>
        <w:rPr>
          <w:rFonts w:ascii="Segoe UI" w:eastAsia="Times New Roman" w:hAnsi="Segoe UI" w:cs="Segoe UI"/>
          <w:sz w:val="22"/>
        </w:rPr>
      </w:pPr>
    </w:p>
    <w:tbl>
      <w:tblPr>
        <w:tblW w:w="91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853"/>
        <w:gridCol w:w="2268"/>
        <w:gridCol w:w="1400"/>
      </w:tblGrid>
      <w:tr w:rsidR="00070B23" w:rsidRPr="00FD78C9" w14:paraId="6C103266" w14:textId="77777777" w:rsidTr="00070B23">
        <w:tc>
          <w:tcPr>
            <w:tcW w:w="675" w:type="dxa"/>
            <w:vAlign w:val="center"/>
          </w:tcPr>
          <w:p w14:paraId="37FCF8DA" w14:textId="77777777" w:rsidR="00070B23" w:rsidRPr="00FD78C9" w:rsidRDefault="00070B23" w:rsidP="00070B23">
            <w:pPr>
              <w:spacing w:line="240" w:lineRule="auto"/>
              <w:jc w:val="center"/>
              <w:rPr>
                <w:rFonts w:ascii="Segoe UI" w:eastAsia="Times New Roman" w:hAnsi="Segoe UI" w:cs="Segoe UI"/>
                <w:b/>
                <w:sz w:val="22"/>
              </w:rPr>
            </w:pPr>
            <w:r w:rsidRPr="00FD78C9">
              <w:rPr>
                <w:rFonts w:ascii="Segoe UI" w:eastAsia="Times New Roman" w:hAnsi="Segoe UI" w:cs="Segoe UI"/>
                <w:b/>
                <w:sz w:val="22"/>
              </w:rPr>
              <w:t>No.</w:t>
            </w:r>
          </w:p>
        </w:tc>
        <w:tc>
          <w:tcPr>
            <w:tcW w:w="7121" w:type="dxa"/>
            <w:gridSpan w:val="2"/>
            <w:vAlign w:val="center"/>
          </w:tcPr>
          <w:p w14:paraId="7EE395EA" w14:textId="77777777" w:rsidR="00070B23" w:rsidRPr="00FD78C9" w:rsidRDefault="00070B23" w:rsidP="00070B23">
            <w:pPr>
              <w:spacing w:line="240" w:lineRule="auto"/>
              <w:jc w:val="center"/>
              <w:rPr>
                <w:rFonts w:ascii="Segoe UI" w:eastAsia="Times New Roman" w:hAnsi="Segoe UI" w:cs="Segoe UI"/>
                <w:b/>
                <w:sz w:val="22"/>
              </w:rPr>
            </w:pPr>
            <w:r w:rsidRPr="00FD78C9">
              <w:rPr>
                <w:rFonts w:ascii="Segoe UI" w:eastAsia="Times New Roman" w:hAnsi="Segoe UI" w:cs="Segoe UI"/>
                <w:b/>
                <w:sz w:val="22"/>
              </w:rPr>
              <w:t>Scale</w:t>
            </w:r>
          </w:p>
        </w:tc>
        <w:tc>
          <w:tcPr>
            <w:tcW w:w="1400" w:type="dxa"/>
            <w:vAlign w:val="center"/>
          </w:tcPr>
          <w:p w14:paraId="7BFB2039" w14:textId="77777777" w:rsidR="00070B23" w:rsidRPr="00FD78C9" w:rsidRDefault="00070B23" w:rsidP="00070B23">
            <w:pPr>
              <w:spacing w:line="240" w:lineRule="auto"/>
              <w:jc w:val="center"/>
              <w:rPr>
                <w:rFonts w:ascii="Segoe UI" w:eastAsia="Times New Roman" w:hAnsi="Segoe UI" w:cs="Segoe UI"/>
                <w:b/>
                <w:sz w:val="22"/>
              </w:rPr>
            </w:pPr>
            <w:proofErr w:type="spellStart"/>
            <w:r w:rsidRPr="00FD78C9">
              <w:rPr>
                <w:rFonts w:ascii="Segoe UI" w:eastAsia="Times New Roman" w:hAnsi="Segoe UI" w:cs="Segoe UI"/>
                <w:b/>
                <w:sz w:val="22"/>
              </w:rPr>
              <w:t>points</w:t>
            </w:r>
            <w:proofErr w:type="spellEnd"/>
          </w:p>
        </w:tc>
      </w:tr>
      <w:tr w:rsidR="00070B23" w:rsidRPr="00FD78C9" w14:paraId="6D1414ED" w14:textId="77777777" w:rsidTr="00070B23">
        <w:trPr>
          <w:cantSplit/>
        </w:trPr>
        <w:tc>
          <w:tcPr>
            <w:tcW w:w="675" w:type="dxa"/>
            <w:shd w:val="clear" w:color="auto" w:fill="auto"/>
            <w:vAlign w:val="center"/>
          </w:tcPr>
          <w:p w14:paraId="446A7175" w14:textId="77777777" w:rsidR="00070B23" w:rsidRPr="00FD78C9" w:rsidRDefault="00070B23" w:rsidP="00070B23">
            <w:pPr>
              <w:spacing w:line="240" w:lineRule="auto"/>
              <w:rPr>
                <w:rFonts w:ascii="Segoe UI" w:eastAsia="Times New Roman" w:hAnsi="Segoe UI" w:cs="Segoe UI"/>
                <w:sz w:val="22"/>
              </w:rPr>
            </w:pPr>
            <w:r>
              <w:rPr>
                <w:rFonts w:ascii="Segoe UI" w:eastAsia="Times New Roman" w:hAnsi="Segoe UI" w:cs="Segoe UI"/>
                <w:sz w:val="22"/>
              </w:rPr>
              <w:t>1</w:t>
            </w:r>
          </w:p>
        </w:tc>
        <w:tc>
          <w:tcPr>
            <w:tcW w:w="4853" w:type="dxa"/>
            <w:shd w:val="clear" w:color="auto" w:fill="auto"/>
            <w:vAlign w:val="center"/>
          </w:tcPr>
          <w:p w14:paraId="428F7FD4" w14:textId="77777777" w:rsidR="00070B23" w:rsidRPr="00F245F9" w:rsidRDefault="00070B23" w:rsidP="00070B23">
            <w:pPr>
              <w:spacing w:line="240" w:lineRule="auto"/>
              <w:rPr>
                <w:rFonts w:ascii="Segoe UI" w:eastAsia="Times New Roman" w:hAnsi="Segoe UI" w:cs="Segoe UI"/>
                <w:sz w:val="22"/>
              </w:rPr>
            </w:pPr>
            <w:proofErr w:type="spellStart"/>
            <w:r w:rsidRPr="00F245F9">
              <w:rPr>
                <w:rFonts w:ascii="Segoe UI" w:eastAsia="Times New Roman" w:hAnsi="Segoe UI" w:cs="Segoe UI"/>
                <w:sz w:val="22"/>
              </w:rPr>
              <w:t>Offer</w:t>
            </w:r>
            <w:proofErr w:type="spellEnd"/>
            <w:r w:rsidRPr="00F245F9">
              <w:rPr>
                <w:rFonts w:ascii="Segoe UI" w:eastAsia="Times New Roman" w:hAnsi="Segoe UI" w:cs="Segoe UI"/>
                <w:sz w:val="22"/>
              </w:rPr>
              <w:t xml:space="preserve"> </w:t>
            </w:r>
            <w:proofErr w:type="spellStart"/>
            <w:r w:rsidRPr="00F245F9">
              <w:rPr>
                <w:rFonts w:ascii="Segoe UI" w:eastAsia="Times New Roman" w:hAnsi="Segoe UI" w:cs="Segoe UI"/>
                <w:sz w:val="22"/>
              </w:rPr>
              <w:t>Value</w:t>
            </w:r>
            <w:proofErr w:type="spellEnd"/>
            <w:r w:rsidRPr="00F245F9">
              <w:rPr>
                <w:rFonts w:ascii="Segoe UI" w:eastAsia="Times New Roman" w:hAnsi="Segoe UI" w:cs="Segoe UI"/>
                <w:sz w:val="22"/>
              </w:rPr>
              <w:t>:</w:t>
            </w:r>
            <w:r w:rsidRPr="00F245F9">
              <w:rPr>
                <w:rFonts w:ascii="Segoe UI" w:eastAsia="Times New Roman" w:hAnsi="Segoe UI" w:cs="Segoe UI"/>
                <w:sz w:val="22"/>
              </w:rPr>
              <w:br/>
              <w:t xml:space="preserve">The </w:t>
            </w:r>
            <w:proofErr w:type="spellStart"/>
            <w:r w:rsidRPr="00F245F9">
              <w:rPr>
                <w:rFonts w:ascii="Segoe UI" w:eastAsia="Times New Roman" w:hAnsi="Segoe UI" w:cs="Segoe UI"/>
                <w:sz w:val="22"/>
              </w:rPr>
              <w:t>lowest</w:t>
            </w:r>
            <w:proofErr w:type="spellEnd"/>
            <w:r w:rsidRPr="00F245F9">
              <w:rPr>
                <w:rFonts w:ascii="Segoe UI" w:eastAsia="Times New Roman" w:hAnsi="Segoe UI" w:cs="Segoe UI"/>
                <w:sz w:val="22"/>
              </w:rPr>
              <w:t xml:space="preserve"> </w:t>
            </w:r>
            <w:proofErr w:type="spellStart"/>
            <w:r w:rsidRPr="00F245F9">
              <w:rPr>
                <w:rFonts w:ascii="Segoe UI" w:eastAsia="Times New Roman" w:hAnsi="Segoe UI" w:cs="Segoe UI"/>
                <w:sz w:val="22"/>
              </w:rPr>
              <w:t>price</w:t>
            </w:r>
            <w:proofErr w:type="spellEnd"/>
            <w:r w:rsidRPr="00F245F9">
              <w:rPr>
                <w:rFonts w:ascii="Segoe UI" w:eastAsia="Times New Roman" w:hAnsi="Segoe UI" w:cs="Segoe UI"/>
                <w:sz w:val="22"/>
              </w:rPr>
              <w:t xml:space="preserve"> </w:t>
            </w:r>
            <w:proofErr w:type="spellStart"/>
            <w:r w:rsidRPr="00F245F9">
              <w:rPr>
                <w:rFonts w:ascii="Segoe UI" w:eastAsia="Times New Roman" w:hAnsi="Segoe UI" w:cs="Segoe UI"/>
                <w:sz w:val="22"/>
              </w:rPr>
              <w:t>among</w:t>
            </w:r>
            <w:proofErr w:type="spellEnd"/>
            <w:r w:rsidRPr="00F245F9">
              <w:rPr>
                <w:rFonts w:ascii="Segoe UI" w:eastAsia="Times New Roman" w:hAnsi="Segoe UI" w:cs="Segoe UI"/>
                <w:sz w:val="22"/>
              </w:rPr>
              <w:t xml:space="preserve"> </w:t>
            </w:r>
            <w:proofErr w:type="spellStart"/>
            <w:r w:rsidRPr="00F245F9">
              <w:rPr>
                <w:rFonts w:ascii="Segoe UI" w:eastAsia="Times New Roman" w:hAnsi="Segoe UI" w:cs="Segoe UI"/>
                <w:sz w:val="22"/>
              </w:rPr>
              <w:t>offers</w:t>
            </w:r>
            <w:proofErr w:type="spellEnd"/>
            <w:r w:rsidRPr="00F245F9">
              <w:rPr>
                <w:rFonts w:ascii="Segoe UI" w:eastAsia="Times New Roman" w:hAnsi="Segoe UI" w:cs="Segoe UI"/>
                <w:sz w:val="22"/>
              </w:rPr>
              <w:t xml:space="preserve"> </w:t>
            </w:r>
            <w:proofErr w:type="spellStart"/>
            <w:r w:rsidRPr="00F245F9">
              <w:rPr>
                <w:rFonts w:ascii="Segoe UI" w:eastAsia="Times New Roman" w:hAnsi="Segoe UI" w:cs="Segoe UI"/>
                <w:sz w:val="22"/>
              </w:rPr>
              <w:t>that</w:t>
            </w:r>
            <w:proofErr w:type="spellEnd"/>
            <w:r w:rsidRPr="00F245F9">
              <w:rPr>
                <w:rFonts w:ascii="Segoe UI" w:eastAsia="Times New Roman" w:hAnsi="Segoe UI" w:cs="Segoe UI"/>
                <w:sz w:val="22"/>
              </w:rPr>
              <w:t xml:space="preserve"> </w:t>
            </w:r>
            <w:proofErr w:type="spellStart"/>
            <w:r w:rsidRPr="00F245F9">
              <w:rPr>
                <w:rFonts w:ascii="Segoe UI" w:eastAsia="Times New Roman" w:hAnsi="Segoe UI" w:cs="Segoe UI"/>
                <w:sz w:val="22"/>
              </w:rPr>
              <w:t>meet</w:t>
            </w:r>
            <w:proofErr w:type="spellEnd"/>
            <w:r w:rsidRPr="00F245F9">
              <w:rPr>
                <w:rFonts w:ascii="Segoe UI" w:eastAsia="Times New Roman" w:hAnsi="Segoe UI" w:cs="Segoe UI"/>
                <w:sz w:val="22"/>
              </w:rPr>
              <w:t xml:space="preserve"> </w:t>
            </w:r>
            <w:proofErr w:type="spellStart"/>
            <w:r w:rsidRPr="00F245F9">
              <w:rPr>
                <w:rFonts w:ascii="Segoe UI" w:eastAsia="Times New Roman" w:hAnsi="Segoe UI" w:cs="Segoe UI"/>
                <w:sz w:val="22"/>
              </w:rPr>
              <w:t>all</w:t>
            </w:r>
            <w:proofErr w:type="spellEnd"/>
            <w:r w:rsidRPr="00F245F9">
              <w:rPr>
                <w:rFonts w:ascii="Segoe UI" w:eastAsia="Times New Roman" w:hAnsi="Segoe UI" w:cs="Segoe UI"/>
                <w:sz w:val="22"/>
              </w:rPr>
              <w:t xml:space="preserve"> TECHNICAL SPECIFICATIONS </w:t>
            </w:r>
            <w:proofErr w:type="spellStart"/>
            <w:r w:rsidRPr="00F245F9">
              <w:rPr>
                <w:rFonts w:ascii="Segoe UI" w:eastAsia="Times New Roman" w:hAnsi="Segoe UI" w:cs="Segoe UI"/>
                <w:sz w:val="22"/>
              </w:rPr>
              <w:t>receives</w:t>
            </w:r>
            <w:proofErr w:type="spellEnd"/>
            <w:r w:rsidRPr="00F245F9">
              <w:rPr>
                <w:rFonts w:ascii="Segoe UI" w:eastAsia="Times New Roman" w:hAnsi="Segoe UI" w:cs="Segoe UI"/>
                <w:sz w:val="22"/>
              </w:rPr>
              <w:t xml:space="preserve"> 50 </w:t>
            </w:r>
            <w:proofErr w:type="spellStart"/>
            <w:r w:rsidRPr="00F245F9">
              <w:rPr>
                <w:rFonts w:ascii="Segoe UI" w:eastAsia="Times New Roman" w:hAnsi="Segoe UI" w:cs="Segoe UI"/>
                <w:sz w:val="22"/>
              </w:rPr>
              <w:t>points</w:t>
            </w:r>
            <w:proofErr w:type="spellEnd"/>
            <w:r w:rsidRPr="00F245F9">
              <w:rPr>
                <w:rFonts w:ascii="Segoe UI" w:eastAsia="Times New Roman" w:hAnsi="Segoe UI" w:cs="Segoe UI"/>
                <w:sz w:val="22"/>
              </w:rPr>
              <w:t>.</w:t>
            </w:r>
          </w:p>
        </w:tc>
        <w:tc>
          <w:tcPr>
            <w:tcW w:w="2268" w:type="dxa"/>
            <w:shd w:val="clear" w:color="auto" w:fill="auto"/>
          </w:tcPr>
          <w:p w14:paraId="1627B831" w14:textId="77777777" w:rsidR="00070B23" w:rsidRDefault="00070B23" w:rsidP="00070B23">
            <w:pPr>
              <w:spacing w:line="240" w:lineRule="auto"/>
              <w:jc w:val="center"/>
              <w:rPr>
                <w:rFonts w:ascii="Segoe UI" w:eastAsia="Times New Roman" w:hAnsi="Segoe UI" w:cs="Segoe UI"/>
                <w:sz w:val="22"/>
              </w:rPr>
            </w:pPr>
          </w:p>
        </w:tc>
        <w:tc>
          <w:tcPr>
            <w:tcW w:w="1400" w:type="dxa"/>
            <w:shd w:val="clear" w:color="auto" w:fill="auto"/>
            <w:vAlign w:val="center"/>
          </w:tcPr>
          <w:p w14:paraId="0CD1F0EB" w14:textId="77777777" w:rsidR="00070B23" w:rsidRPr="00E85371" w:rsidRDefault="00070B23" w:rsidP="00070B23">
            <w:pPr>
              <w:spacing w:line="240" w:lineRule="auto"/>
              <w:jc w:val="center"/>
              <w:rPr>
                <w:rFonts w:ascii="Segoe UI" w:eastAsia="Times New Roman" w:hAnsi="Segoe UI" w:cs="Segoe UI"/>
                <w:sz w:val="22"/>
              </w:rPr>
            </w:pPr>
            <w:r w:rsidRPr="00E85371">
              <w:rPr>
                <w:rFonts w:ascii="Segoe UI" w:eastAsia="Times New Roman" w:hAnsi="Segoe UI" w:cs="Segoe UI"/>
                <w:sz w:val="22"/>
              </w:rPr>
              <w:t>50</w:t>
            </w:r>
          </w:p>
        </w:tc>
      </w:tr>
      <w:tr w:rsidR="00070B23" w:rsidRPr="00FD78C9" w14:paraId="20EBD692" w14:textId="77777777" w:rsidTr="00070B23">
        <w:trPr>
          <w:cantSplit/>
        </w:trPr>
        <w:tc>
          <w:tcPr>
            <w:tcW w:w="675" w:type="dxa"/>
            <w:vMerge w:val="restart"/>
            <w:shd w:val="clear" w:color="auto" w:fill="auto"/>
            <w:vAlign w:val="center"/>
          </w:tcPr>
          <w:p w14:paraId="3673B2B9" w14:textId="77777777" w:rsidR="00070B23" w:rsidRPr="00FD78C9" w:rsidRDefault="00070B23" w:rsidP="00070B23">
            <w:pPr>
              <w:spacing w:line="240" w:lineRule="auto"/>
              <w:rPr>
                <w:rFonts w:ascii="Segoe UI" w:eastAsia="Times New Roman" w:hAnsi="Segoe UI" w:cs="Segoe UI"/>
                <w:sz w:val="22"/>
              </w:rPr>
            </w:pPr>
            <w:r>
              <w:rPr>
                <w:rFonts w:ascii="Segoe UI" w:eastAsia="Times New Roman" w:hAnsi="Segoe UI" w:cs="Segoe UI"/>
                <w:sz w:val="22"/>
              </w:rPr>
              <w:t>2</w:t>
            </w:r>
          </w:p>
        </w:tc>
        <w:tc>
          <w:tcPr>
            <w:tcW w:w="4853" w:type="dxa"/>
            <w:vMerge w:val="restart"/>
            <w:shd w:val="clear" w:color="auto" w:fill="auto"/>
            <w:vAlign w:val="center"/>
          </w:tcPr>
          <w:p w14:paraId="0F9C28F8" w14:textId="2CF4152E" w:rsidR="00070B23" w:rsidRPr="00FD78C9" w:rsidRDefault="00070B23" w:rsidP="00070B23">
            <w:pPr>
              <w:spacing w:line="240" w:lineRule="auto"/>
              <w:rPr>
                <w:rFonts w:ascii="Segoe UI" w:eastAsia="Times New Roman" w:hAnsi="Segoe UI" w:cs="Segoe UI"/>
                <w:sz w:val="22"/>
              </w:rPr>
            </w:pPr>
            <w:proofErr w:type="spellStart"/>
            <w:r w:rsidRPr="00E85371">
              <w:rPr>
                <w:rFonts w:ascii="Segoe UI" w:eastAsia="Times New Roman" w:hAnsi="Segoe UI" w:cs="Segoe UI"/>
                <w:sz w:val="22"/>
              </w:rPr>
              <w:t>Detector</w:t>
            </w:r>
            <w:proofErr w:type="spellEnd"/>
            <w:r w:rsidRPr="00E85371">
              <w:rPr>
                <w:rFonts w:ascii="Segoe UI" w:eastAsia="Times New Roman" w:hAnsi="Segoe UI" w:cs="Segoe UI"/>
                <w:sz w:val="22"/>
              </w:rPr>
              <w:t xml:space="preserve"> </w:t>
            </w:r>
            <w:proofErr w:type="spellStart"/>
            <w:r w:rsidRPr="00E85371">
              <w:rPr>
                <w:rFonts w:ascii="Segoe UI" w:eastAsia="Times New Roman" w:hAnsi="Segoe UI" w:cs="Segoe UI"/>
                <w:sz w:val="22"/>
              </w:rPr>
              <w:t>pixel</w:t>
            </w:r>
            <w:proofErr w:type="spellEnd"/>
            <w:r w:rsidRPr="00E85371">
              <w:rPr>
                <w:rFonts w:ascii="Segoe UI" w:eastAsia="Times New Roman" w:hAnsi="Segoe UI" w:cs="Segoe UI"/>
                <w:sz w:val="22"/>
              </w:rPr>
              <w:t xml:space="preserve"> </w:t>
            </w:r>
            <w:proofErr w:type="spellStart"/>
            <w:r w:rsidRPr="00E85371">
              <w:rPr>
                <w:rFonts w:ascii="Segoe UI" w:eastAsia="Times New Roman" w:hAnsi="Segoe UI" w:cs="Segoe UI"/>
                <w:sz w:val="22"/>
              </w:rPr>
              <w:t>size</w:t>
            </w:r>
            <w:proofErr w:type="spellEnd"/>
            <w:r w:rsidRPr="00E85371">
              <w:rPr>
                <w:rFonts w:ascii="Segoe UI" w:eastAsia="Times New Roman" w:hAnsi="Segoe UI" w:cs="Segoe UI"/>
                <w:sz w:val="22"/>
              </w:rPr>
              <w:t xml:space="preserve"> </w:t>
            </w:r>
            <w:proofErr w:type="spellStart"/>
            <w:r w:rsidRPr="00E85371">
              <w:rPr>
                <w:rFonts w:ascii="Segoe UI" w:eastAsia="Times New Roman" w:hAnsi="Segoe UI" w:cs="Segoe UI"/>
                <w:sz w:val="22"/>
              </w:rPr>
              <w:t>smaller</w:t>
            </w:r>
            <w:proofErr w:type="spellEnd"/>
            <w:r w:rsidRPr="00E85371">
              <w:rPr>
                <w:rFonts w:ascii="Segoe UI" w:eastAsia="Times New Roman" w:hAnsi="Segoe UI" w:cs="Segoe UI"/>
                <w:sz w:val="22"/>
              </w:rPr>
              <w:t xml:space="preserve"> </w:t>
            </w:r>
            <w:proofErr w:type="spellStart"/>
            <w:r w:rsidRPr="00E85371">
              <w:rPr>
                <w:rFonts w:ascii="Segoe UI" w:eastAsia="Times New Roman" w:hAnsi="Segoe UI" w:cs="Segoe UI"/>
                <w:sz w:val="22"/>
              </w:rPr>
              <w:t>than</w:t>
            </w:r>
            <w:proofErr w:type="spellEnd"/>
            <w:r w:rsidRPr="00E85371">
              <w:rPr>
                <w:rFonts w:ascii="Segoe UI" w:eastAsia="Times New Roman" w:hAnsi="Segoe UI" w:cs="Segoe UI"/>
                <w:sz w:val="22"/>
              </w:rPr>
              <w:t xml:space="preserve"> </w:t>
            </w:r>
          </w:p>
        </w:tc>
        <w:tc>
          <w:tcPr>
            <w:tcW w:w="2268" w:type="dxa"/>
            <w:shd w:val="clear" w:color="auto" w:fill="auto"/>
          </w:tcPr>
          <w:p w14:paraId="74DC69B0" w14:textId="3281C1EA" w:rsidR="00070B23" w:rsidRPr="00F245F9" w:rsidRDefault="00724F6C" w:rsidP="00070B23">
            <w:pPr>
              <w:spacing w:line="240" w:lineRule="auto"/>
              <w:jc w:val="center"/>
              <w:rPr>
                <w:rFonts w:ascii="Segoe UI" w:eastAsia="Times New Roman" w:hAnsi="Segoe UI" w:cs="Segoe UI"/>
                <w:sz w:val="22"/>
              </w:rPr>
            </w:pPr>
            <w:r>
              <w:rPr>
                <w:rFonts w:ascii="Segoe UI" w:eastAsia="Times New Roman" w:hAnsi="Segoe UI" w:cs="Segoe UI"/>
                <w:sz w:val="22"/>
                <w:lang w:val="uk-UA"/>
              </w:rPr>
              <w:t>20</w:t>
            </w:r>
            <w:r w:rsidRPr="00E85371">
              <w:rPr>
                <w:rFonts w:ascii="Segoe UI" w:eastAsia="Times New Roman" w:hAnsi="Segoe UI" w:cs="Segoe UI"/>
                <w:sz w:val="22"/>
              </w:rPr>
              <w:t xml:space="preserve">0 </w:t>
            </w:r>
            <w:proofErr w:type="spellStart"/>
            <w:r w:rsidRPr="00E85371">
              <w:rPr>
                <w:rFonts w:ascii="Segoe UI" w:eastAsia="Times New Roman" w:hAnsi="Segoe UI" w:cs="Segoe UI"/>
                <w:sz w:val="22"/>
              </w:rPr>
              <w:t>μm</w:t>
            </w:r>
            <w:proofErr w:type="spellEnd"/>
            <w:r w:rsidRPr="00E85371">
              <w:rPr>
                <w:rFonts w:ascii="Segoe UI" w:eastAsia="Times New Roman" w:hAnsi="Segoe UI" w:cs="Segoe UI"/>
                <w:sz w:val="22"/>
              </w:rPr>
              <w:t xml:space="preserve"> × </w:t>
            </w:r>
            <w:r>
              <w:rPr>
                <w:rFonts w:ascii="Segoe UI" w:eastAsia="Times New Roman" w:hAnsi="Segoe UI" w:cs="Segoe UI"/>
                <w:sz w:val="22"/>
                <w:lang w:val="uk-UA"/>
              </w:rPr>
              <w:t>20</w:t>
            </w:r>
            <w:r w:rsidRPr="00E85371">
              <w:rPr>
                <w:rFonts w:ascii="Segoe UI" w:eastAsia="Times New Roman" w:hAnsi="Segoe UI" w:cs="Segoe UI"/>
                <w:sz w:val="22"/>
              </w:rPr>
              <w:t xml:space="preserve">0 </w:t>
            </w:r>
            <w:proofErr w:type="spellStart"/>
            <w:r w:rsidRPr="00E85371">
              <w:rPr>
                <w:rFonts w:ascii="Segoe UI" w:eastAsia="Times New Roman" w:hAnsi="Segoe UI" w:cs="Segoe UI"/>
                <w:sz w:val="22"/>
              </w:rPr>
              <w:t>μm</w:t>
            </w:r>
            <w:proofErr w:type="spellEnd"/>
          </w:p>
        </w:tc>
        <w:tc>
          <w:tcPr>
            <w:tcW w:w="1400" w:type="dxa"/>
            <w:shd w:val="clear" w:color="auto" w:fill="auto"/>
            <w:vAlign w:val="center"/>
          </w:tcPr>
          <w:p w14:paraId="46CF7C99" w14:textId="77777777" w:rsidR="00070B23" w:rsidRPr="00E85371" w:rsidRDefault="00070B23" w:rsidP="00070B23">
            <w:pPr>
              <w:spacing w:line="240" w:lineRule="auto"/>
              <w:jc w:val="center"/>
              <w:rPr>
                <w:rFonts w:ascii="Segoe UI" w:eastAsia="Times New Roman" w:hAnsi="Segoe UI" w:cs="Segoe UI"/>
                <w:sz w:val="22"/>
              </w:rPr>
            </w:pPr>
            <w:r w:rsidRPr="00E85371">
              <w:rPr>
                <w:rFonts w:ascii="Segoe UI" w:eastAsia="Times New Roman" w:hAnsi="Segoe UI" w:cs="Segoe UI"/>
                <w:sz w:val="22"/>
              </w:rPr>
              <w:t>0</w:t>
            </w:r>
          </w:p>
        </w:tc>
      </w:tr>
      <w:tr w:rsidR="00724F6C" w:rsidRPr="00FD78C9" w14:paraId="4D5015EE" w14:textId="77777777" w:rsidTr="00070B23">
        <w:trPr>
          <w:cantSplit/>
        </w:trPr>
        <w:tc>
          <w:tcPr>
            <w:tcW w:w="675" w:type="dxa"/>
            <w:vMerge/>
            <w:shd w:val="clear" w:color="auto" w:fill="auto"/>
            <w:vAlign w:val="center"/>
          </w:tcPr>
          <w:p w14:paraId="1B5C2414" w14:textId="77777777" w:rsidR="00724F6C" w:rsidRDefault="00724F6C" w:rsidP="00070B23">
            <w:pPr>
              <w:spacing w:line="240" w:lineRule="auto"/>
              <w:rPr>
                <w:rFonts w:ascii="Segoe UI" w:eastAsia="Times New Roman" w:hAnsi="Segoe UI" w:cs="Segoe UI"/>
                <w:sz w:val="22"/>
              </w:rPr>
            </w:pPr>
          </w:p>
        </w:tc>
        <w:tc>
          <w:tcPr>
            <w:tcW w:w="4853" w:type="dxa"/>
            <w:vMerge/>
            <w:shd w:val="clear" w:color="auto" w:fill="auto"/>
            <w:vAlign w:val="center"/>
          </w:tcPr>
          <w:p w14:paraId="38E0D129" w14:textId="77777777" w:rsidR="00724F6C" w:rsidRPr="00E85371" w:rsidRDefault="00724F6C" w:rsidP="00070B23">
            <w:pPr>
              <w:spacing w:line="240" w:lineRule="auto"/>
              <w:rPr>
                <w:rFonts w:ascii="Segoe UI" w:eastAsia="Times New Roman" w:hAnsi="Segoe UI" w:cs="Segoe UI"/>
                <w:sz w:val="22"/>
              </w:rPr>
            </w:pPr>
          </w:p>
        </w:tc>
        <w:tc>
          <w:tcPr>
            <w:tcW w:w="2268" w:type="dxa"/>
            <w:shd w:val="clear" w:color="auto" w:fill="auto"/>
          </w:tcPr>
          <w:p w14:paraId="23C4DDB9" w14:textId="33633735" w:rsidR="00724F6C" w:rsidRPr="00F245F9" w:rsidRDefault="00724F6C" w:rsidP="00070B23">
            <w:pPr>
              <w:spacing w:line="240" w:lineRule="auto"/>
              <w:jc w:val="center"/>
              <w:rPr>
                <w:rFonts w:ascii="Segoe UI" w:eastAsia="Times New Roman" w:hAnsi="Segoe UI" w:cs="Segoe UI"/>
                <w:sz w:val="22"/>
              </w:rPr>
            </w:pPr>
            <w:r w:rsidRPr="00E85371">
              <w:rPr>
                <w:rFonts w:ascii="Segoe UI" w:eastAsia="Times New Roman" w:hAnsi="Segoe UI" w:cs="Segoe UI"/>
                <w:sz w:val="22"/>
              </w:rPr>
              <w:t xml:space="preserve">150 </w:t>
            </w:r>
            <w:proofErr w:type="spellStart"/>
            <w:r w:rsidRPr="00E85371">
              <w:rPr>
                <w:rFonts w:ascii="Segoe UI" w:eastAsia="Times New Roman" w:hAnsi="Segoe UI" w:cs="Segoe UI"/>
                <w:sz w:val="22"/>
              </w:rPr>
              <w:t>μm</w:t>
            </w:r>
            <w:proofErr w:type="spellEnd"/>
            <w:r w:rsidRPr="00E85371">
              <w:rPr>
                <w:rFonts w:ascii="Segoe UI" w:eastAsia="Times New Roman" w:hAnsi="Segoe UI" w:cs="Segoe UI"/>
                <w:sz w:val="22"/>
              </w:rPr>
              <w:t xml:space="preserve"> × 150 </w:t>
            </w:r>
            <w:proofErr w:type="spellStart"/>
            <w:r w:rsidRPr="00E85371">
              <w:rPr>
                <w:rFonts w:ascii="Segoe UI" w:eastAsia="Times New Roman" w:hAnsi="Segoe UI" w:cs="Segoe UI"/>
                <w:sz w:val="22"/>
              </w:rPr>
              <w:t>μm</w:t>
            </w:r>
            <w:proofErr w:type="spellEnd"/>
          </w:p>
        </w:tc>
        <w:tc>
          <w:tcPr>
            <w:tcW w:w="1400" w:type="dxa"/>
            <w:shd w:val="clear" w:color="auto" w:fill="auto"/>
            <w:vAlign w:val="center"/>
          </w:tcPr>
          <w:p w14:paraId="527AD527" w14:textId="659596C6" w:rsidR="00724F6C" w:rsidRPr="00724F6C" w:rsidRDefault="00724F6C" w:rsidP="00070B23">
            <w:pPr>
              <w:spacing w:line="240" w:lineRule="auto"/>
              <w:jc w:val="center"/>
              <w:rPr>
                <w:rFonts w:ascii="Segoe UI" w:eastAsia="Times New Roman" w:hAnsi="Segoe UI" w:cs="Segoe UI"/>
                <w:sz w:val="22"/>
                <w:lang w:val="uk-UA"/>
              </w:rPr>
            </w:pPr>
            <w:r>
              <w:rPr>
                <w:rFonts w:ascii="Segoe UI" w:eastAsia="Times New Roman" w:hAnsi="Segoe UI" w:cs="Segoe UI"/>
                <w:sz w:val="22"/>
                <w:lang w:val="uk-UA"/>
              </w:rPr>
              <w:t>5</w:t>
            </w:r>
          </w:p>
        </w:tc>
      </w:tr>
      <w:tr w:rsidR="00070B23" w:rsidRPr="00FD78C9" w14:paraId="0720FA10" w14:textId="77777777" w:rsidTr="00070B23">
        <w:trPr>
          <w:cantSplit/>
        </w:trPr>
        <w:tc>
          <w:tcPr>
            <w:tcW w:w="675" w:type="dxa"/>
            <w:vMerge/>
            <w:shd w:val="clear" w:color="auto" w:fill="auto"/>
            <w:vAlign w:val="center"/>
          </w:tcPr>
          <w:p w14:paraId="1293627A" w14:textId="77777777" w:rsidR="00070B23" w:rsidRPr="00FD78C9" w:rsidRDefault="00070B23" w:rsidP="00070B23">
            <w:pPr>
              <w:spacing w:line="240" w:lineRule="auto"/>
              <w:rPr>
                <w:rFonts w:ascii="Segoe UI" w:eastAsia="Times New Roman" w:hAnsi="Segoe UI" w:cs="Segoe UI"/>
                <w:sz w:val="22"/>
              </w:rPr>
            </w:pPr>
          </w:p>
        </w:tc>
        <w:tc>
          <w:tcPr>
            <w:tcW w:w="4853" w:type="dxa"/>
            <w:vMerge/>
            <w:shd w:val="clear" w:color="auto" w:fill="auto"/>
            <w:vAlign w:val="center"/>
          </w:tcPr>
          <w:p w14:paraId="3B35A814" w14:textId="77777777" w:rsidR="00070B23" w:rsidRPr="00FD78C9" w:rsidRDefault="00070B23" w:rsidP="00070B23">
            <w:pPr>
              <w:spacing w:line="240" w:lineRule="auto"/>
              <w:rPr>
                <w:rFonts w:ascii="Segoe UI" w:eastAsia="Times New Roman" w:hAnsi="Segoe UI" w:cs="Segoe UI"/>
                <w:sz w:val="22"/>
              </w:rPr>
            </w:pPr>
          </w:p>
        </w:tc>
        <w:tc>
          <w:tcPr>
            <w:tcW w:w="2268" w:type="dxa"/>
            <w:shd w:val="clear" w:color="auto" w:fill="auto"/>
          </w:tcPr>
          <w:p w14:paraId="147DE53B" w14:textId="5A075004" w:rsidR="00070B23" w:rsidRPr="00F245F9" w:rsidRDefault="00724F6C" w:rsidP="00070B23">
            <w:pPr>
              <w:spacing w:line="240" w:lineRule="auto"/>
              <w:jc w:val="center"/>
              <w:rPr>
                <w:rFonts w:ascii="Segoe UI" w:eastAsia="Times New Roman" w:hAnsi="Segoe UI" w:cs="Segoe UI"/>
                <w:sz w:val="22"/>
              </w:rPr>
            </w:pPr>
            <w:r w:rsidRPr="00E85371">
              <w:rPr>
                <w:rFonts w:ascii="Segoe UI" w:eastAsia="Times New Roman" w:hAnsi="Segoe UI" w:cs="Segoe UI"/>
                <w:sz w:val="22"/>
              </w:rPr>
              <w:t>1</w:t>
            </w:r>
            <w:r>
              <w:rPr>
                <w:rFonts w:ascii="Segoe UI" w:eastAsia="Times New Roman" w:hAnsi="Segoe UI" w:cs="Segoe UI"/>
                <w:sz w:val="22"/>
                <w:lang w:val="uk-UA"/>
              </w:rPr>
              <w:t>0</w:t>
            </w:r>
            <w:r w:rsidRPr="00E85371">
              <w:rPr>
                <w:rFonts w:ascii="Segoe UI" w:eastAsia="Times New Roman" w:hAnsi="Segoe UI" w:cs="Segoe UI"/>
                <w:sz w:val="22"/>
              </w:rPr>
              <w:t xml:space="preserve">0 </w:t>
            </w:r>
            <w:proofErr w:type="spellStart"/>
            <w:r w:rsidRPr="00E85371">
              <w:rPr>
                <w:rFonts w:ascii="Segoe UI" w:eastAsia="Times New Roman" w:hAnsi="Segoe UI" w:cs="Segoe UI"/>
                <w:sz w:val="22"/>
              </w:rPr>
              <w:t>μm</w:t>
            </w:r>
            <w:proofErr w:type="spellEnd"/>
            <w:r w:rsidRPr="00E85371">
              <w:rPr>
                <w:rFonts w:ascii="Segoe UI" w:eastAsia="Times New Roman" w:hAnsi="Segoe UI" w:cs="Segoe UI"/>
                <w:sz w:val="22"/>
              </w:rPr>
              <w:t xml:space="preserve"> × 1</w:t>
            </w:r>
            <w:r>
              <w:rPr>
                <w:rFonts w:ascii="Segoe UI" w:eastAsia="Times New Roman" w:hAnsi="Segoe UI" w:cs="Segoe UI"/>
                <w:sz w:val="22"/>
                <w:lang w:val="uk-UA"/>
              </w:rPr>
              <w:t>0</w:t>
            </w:r>
            <w:r w:rsidRPr="00E85371">
              <w:rPr>
                <w:rFonts w:ascii="Segoe UI" w:eastAsia="Times New Roman" w:hAnsi="Segoe UI" w:cs="Segoe UI"/>
                <w:sz w:val="22"/>
              </w:rPr>
              <w:t xml:space="preserve">0 </w:t>
            </w:r>
            <w:proofErr w:type="spellStart"/>
            <w:r w:rsidRPr="00E85371">
              <w:rPr>
                <w:rFonts w:ascii="Segoe UI" w:eastAsia="Times New Roman" w:hAnsi="Segoe UI" w:cs="Segoe UI"/>
                <w:sz w:val="22"/>
              </w:rPr>
              <w:t>μm</w:t>
            </w:r>
            <w:proofErr w:type="spellEnd"/>
          </w:p>
        </w:tc>
        <w:tc>
          <w:tcPr>
            <w:tcW w:w="1400" w:type="dxa"/>
            <w:shd w:val="clear" w:color="auto" w:fill="auto"/>
            <w:vAlign w:val="center"/>
          </w:tcPr>
          <w:p w14:paraId="3CCFB35E" w14:textId="77777777" w:rsidR="00070B23" w:rsidRPr="00E85371" w:rsidRDefault="00070B23" w:rsidP="00070B23">
            <w:pPr>
              <w:spacing w:line="240" w:lineRule="auto"/>
              <w:jc w:val="center"/>
              <w:rPr>
                <w:rFonts w:ascii="Segoe UI" w:eastAsia="Times New Roman" w:hAnsi="Segoe UI" w:cs="Segoe UI"/>
                <w:sz w:val="22"/>
              </w:rPr>
            </w:pPr>
            <w:r w:rsidRPr="00E85371">
              <w:rPr>
                <w:rFonts w:ascii="Segoe UI" w:eastAsia="Times New Roman" w:hAnsi="Segoe UI" w:cs="Segoe UI"/>
                <w:sz w:val="22"/>
              </w:rPr>
              <w:t>10</w:t>
            </w:r>
          </w:p>
        </w:tc>
      </w:tr>
      <w:tr w:rsidR="00070B23" w:rsidRPr="00FD78C9" w14:paraId="61992064" w14:textId="77777777" w:rsidTr="00070B23">
        <w:trPr>
          <w:cantSplit/>
          <w:trHeight w:val="497"/>
        </w:trPr>
        <w:tc>
          <w:tcPr>
            <w:tcW w:w="675" w:type="dxa"/>
            <w:vMerge w:val="restart"/>
            <w:shd w:val="clear" w:color="auto" w:fill="auto"/>
            <w:vAlign w:val="center"/>
          </w:tcPr>
          <w:p w14:paraId="1725F448" w14:textId="77777777" w:rsidR="00070B23" w:rsidRPr="00FD78C9" w:rsidRDefault="00070B23" w:rsidP="00070B23">
            <w:pPr>
              <w:spacing w:line="240" w:lineRule="auto"/>
              <w:rPr>
                <w:rFonts w:ascii="Segoe UI" w:eastAsia="Times New Roman" w:hAnsi="Segoe UI" w:cs="Segoe UI"/>
                <w:sz w:val="22"/>
              </w:rPr>
            </w:pPr>
            <w:r>
              <w:rPr>
                <w:rFonts w:ascii="Segoe UI" w:eastAsia="Times New Roman" w:hAnsi="Segoe UI" w:cs="Segoe UI"/>
                <w:sz w:val="22"/>
              </w:rPr>
              <w:t>3</w:t>
            </w:r>
          </w:p>
        </w:tc>
        <w:tc>
          <w:tcPr>
            <w:tcW w:w="4853" w:type="dxa"/>
            <w:vMerge w:val="restart"/>
            <w:shd w:val="clear" w:color="auto" w:fill="auto"/>
            <w:vAlign w:val="center"/>
          </w:tcPr>
          <w:p w14:paraId="2619380A" w14:textId="77777777" w:rsidR="00070B23" w:rsidRPr="00FD78C9" w:rsidRDefault="00070B23" w:rsidP="00070B23">
            <w:pPr>
              <w:spacing w:line="240" w:lineRule="auto"/>
              <w:rPr>
                <w:rFonts w:ascii="Segoe UI" w:eastAsia="Times New Roman" w:hAnsi="Segoe UI" w:cs="Segoe UI"/>
                <w:sz w:val="22"/>
              </w:rPr>
            </w:pPr>
            <w:proofErr w:type="spellStart"/>
            <w:r w:rsidRPr="00E85371">
              <w:rPr>
                <w:rFonts w:ascii="Segoe UI" w:eastAsia="Times New Roman" w:hAnsi="Segoe UI" w:cs="Segoe UI"/>
                <w:sz w:val="22"/>
              </w:rPr>
              <w:t>Fully</w:t>
            </w:r>
            <w:proofErr w:type="spellEnd"/>
            <w:r w:rsidRPr="00E85371">
              <w:rPr>
                <w:rFonts w:ascii="Segoe UI" w:eastAsia="Times New Roman" w:hAnsi="Segoe UI" w:cs="Segoe UI"/>
                <w:sz w:val="22"/>
              </w:rPr>
              <w:t xml:space="preserve"> </w:t>
            </w:r>
            <w:proofErr w:type="spellStart"/>
            <w:r w:rsidRPr="00E85371">
              <w:rPr>
                <w:rFonts w:ascii="Segoe UI" w:eastAsia="Times New Roman" w:hAnsi="Segoe UI" w:cs="Segoe UI"/>
                <w:sz w:val="22"/>
              </w:rPr>
              <w:t>automated</w:t>
            </w:r>
            <w:proofErr w:type="spellEnd"/>
            <w:r w:rsidRPr="00E85371">
              <w:rPr>
                <w:rFonts w:ascii="Segoe UI" w:eastAsia="Times New Roman" w:hAnsi="Segoe UI" w:cs="Segoe UI"/>
                <w:sz w:val="22"/>
              </w:rPr>
              <w:t xml:space="preserve"> software-</w:t>
            </w:r>
            <w:proofErr w:type="spellStart"/>
            <w:r w:rsidRPr="00E85371">
              <w:rPr>
                <w:rFonts w:ascii="Segoe UI" w:eastAsia="Times New Roman" w:hAnsi="Segoe UI" w:cs="Segoe UI"/>
                <w:sz w:val="22"/>
              </w:rPr>
              <w:t>controlled</w:t>
            </w:r>
            <w:proofErr w:type="spellEnd"/>
            <w:r w:rsidRPr="00E85371">
              <w:rPr>
                <w:rFonts w:ascii="Segoe UI" w:eastAsia="Times New Roman" w:hAnsi="Segoe UI" w:cs="Segoe UI"/>
                <w:sz w:val="22"/>
              </w:rPr>
              <w:t xml:space="preserve"> variable divergence </w:t>
            </w:r>
            <w:proofErr w:type="spellStart"/>
            <w:r w:rsidRPr="00E85371">
              <w:rPr>
                <w:rFonts w:ascii="Segoe UI" w:eastAsia="Times New Roman" w:hAnsi="Segoe UI" w:cs="Segoe UI"/>
                <w:sz w:val="22"/>
              </w:rPr>
              <w:t>functionality</w:t>
            </w:r>
            <w:proofErr w:type="spellEnd"/>
            <w:r w:rsidRPr="00E85371">
              <w:rPr>
                <w:rFonts w:ascii="Segoe UI" w:eastAsia="Times New Roman" w:hAnsi="Segoe UI" w:cs="Segoe UI"/>
                <w:sz w:val="22"/>
              </w:rPr>
              <w:t xml:space="preserve">, </w:t>
            </w:r>
            <w:proofErr w:type="spellStart"/>
            <w:r w:rsidRPr="00E85371">
              <w:rPr>
                <w:rFonts w:ascii="Segoe UI" w:eastAsia="Times New Roman" w:hAnsi="Segoe UI" w:cs="Segoe UI"/>
                <w:sz w:val="22"/>
              </w:rPr>
              <w:t>enabling</w:t>
            </w:r>
            <w:proofErr w:type="spellEnd"/>
            <w:r w:rsidRPr="00E85371">
              <w:rPr>
                <w:rFonts w:ascii="Segoe UI" w:eastAsia="Times New Roman" w:hAnsi="Segoe UI" w:cs="Segoe UI"/>
                <w:sz w:val="22"/>
              </w:rPr>
              <w:t xml:space="preserve"> </w:t>
            </w:r>
            <w:proofErr w:type="spellStart"/>
            <w:r w:rsidRPr="00E85371">
              <w:rPr>
                <w:rFonts w:ascii="Segoe UI" w:eastAsia="Times New Roman" w:hAnsi="Segoe UI" w:cs="Segoe UI"/>
                <w:sz w:val="22"/>
              </w:rPr>
              <w:t>continuous</w:t>
            </w:r>
            <w:proofErr w:type="spellEnd"/>
            <w:r w:rsidRPr="00E85371">
              <w:rPr>
                <w:rFonts w:ascii="Segoe UI" w:eastAsia="Times New Roman" w:hAnsi="Segoe UI" w:cs="Segoe UI"/>
                <w:sz w:val="22"/>
              </w:rPr>
              <w:t xml:space="preserve"> </w:t>
            </w:r>
            <w:proofErr w:type="spellStart"/>
            <w:r w:rsidRPr="00E85371">
              <w:rPr>
                <w:rFonts w:ascii="Segoe UI" w:eastAsia="Times New Roman" w:hAnsi="Segoe UI" w:cs="Segoe UI"/>
                <w:sz w:val="22"/>
              </w:rPr>
              <w:t>adjustment</w:t>
            </w:r>
            <w:proofErr w:type="spellEnd"/>
            <w:r w:rsidRPr="00E85371">
              <w:rPr>
                <w:rFonts w:ascii="Segoe UI" w:eastAsia="Times New Roman" w:hAnsi="Segoe UI" w:cs="Segoe UI"/>
                <w:sz w:val="22"/>
              </w:rPr>
              <w:t xml:space="preserve"> </w:t>
            </w:r>
            <w:proofErr w:type="spellStart"/>
            <w:r w:rsidRPr="00E85371">
              <w:rPr>
                <w:rFonts w:ascii="Segoe UI" w:eastAsia="Times New Roman" w:hAnsi="Segoe UI" w:cs="Segoe UI"/>
                <w:sz w:val="22"/>
              </w:rPr>
              <w:t>of</w:t>
            </w:r>
            <w:proofErr w:type="spellEnd"/>
            <w:r w:rsidRPr="00E85371">
              <w:rPr>
                <w:rFonts w:ascii="Segoe UI" w:eastAsia="Times New Roman" w:hAnsi="Segoe UI" w:cs="Segoe UI"/>
                <w:sz w:val="22"/>
              </w:rPr>
              <w:t xml:space="preserve"> X-</w:t>
            </w:r>
            <w:proofErr w:type="spellStart"/>
            <w:r w:rsidRPr="00E85371">
              <w:rPr>
                <w:rFonts w:ascii="Segoe UI" w:eastAsia="Times New Roman" w:hAnsi="Segoe UI" w:cs="Segoe UI"/>
                <w:sz w:val="22"/>
              </w:rPr>
              <w:t>ray</w:t>
            </w:r>
            <w:proofErr w:type="spellEnd"/>
            <w:r w:rsidRPr="00E85371">
              <w:rPr>
                <w:rFonts w:ascii="Segoe UI" w:eastAsia="Times New Roman" w:hAnsi="Segoe UI" w:cs="Segoe UI"/>
                <w:sz w:val="22"/>
              </w:rPr>
              <w:t xml:space="preserve"> </w:t>
            </w:r>
            <w:proofErr w:type="spellStart"/>
            <w:r w:rsidRPr="00E85371">
              <w:rPr>
                <w:rFonts w:ascii="Segoe UI" w:eastAsia="Times New Roman" w:hAnsi="Segoe UI" w:cs="Segoe UI"/>
                <w:sz w:val="22"/>
              </w:rPr>
              <w:t>beam</w:t>
            </w:r>
            <w:proofErr w:type="spellEnd"/>
            <w:r w:rsidRPr="00E85371">
              <w:rPr>
                <w:rFonts w:ascii="Segoe UI" w:eastAsia="Times New Roman" w:hAnsi="Segoe UI" w:cs="Segoe UI"/>
                <w:sz w:val="22"/>
              </w:rPr>
              <w:t xml:space="preserve"> divergence (</w:t>
            </w:r>
            <w:proofErr w:type="spellStart"/>
            <w:r w:rsidRPr="00E85371">
              <w:rPr>
                <w:rFonts w:ascii="Segoe UI" w:eastAsia="Times New Roman" w:hAnsi="Segoe UI" w:cs="Segoe UI"/>
                <w:sz w:val="22"/>
              </w:rPr>
              <w:t>e.g</w:t>
            </w:r>
            <w:proofErr w:type="spellEnd"/>
            <w:r w:rsidRPr="00E85371">
              <w:rPr>
                <w:rFonts w:ascii="Segoe UI" w:eastAsia="Times New Roman" w:hAnsi="Segoe UI" w:cs="Segoe UI"/>
                <w:sz w:val="22"/>
              </w:rPr>
              <w:t xml:space="preserve">., 1–10 </w:t>
            </w:r>
            <w:proofErr w:type="spellStart"/>
            <w:r w:rsidRPr="00E85371">
              <w:rPr>
                <w:rFonts w:ascii="Segoe UI" w:eastAsia="Times New Roman" w:hAnsi="Segoe UI" w:cs="Segoe UI"/>
                <w:sz w:val="22"/>
              </w:rPr>
              <w:t>mrad</w:t>
            </w:r>
            <w:proofErr w:type="spellEnd"/>
            <w:r w:rsidRPr="00E85371">
              <w:rPr>
                <w:rFonts w:ascii="Segoe UI" w:eastAsia="Times New Roman" w:hAnsi="Segoe UI" w:cs="Segoe UI"/>
                <w:sz w:val="22"/>
              </w:rPr>
              <w:t xml:space="preserve">) </w:t>
            </w:r>
            <w:proofErr w:type="spellStart"/>
            <w:r w:rsidRPr="00E85371">
              <w:rPr>
                <w:rFonts w:ascii="Segoe UI" w:eastAsia="Times New Roman" w:hAnsi="Segoe UI" w:cs="Segoe UI"/>
                <w:sz w:val="22"/>
              </w:rPr>
              <w:t>for</w:t>
            </w:r>
            <w:proofErr w:type="spellEnd"/>
            <w:r w:rsidRPr="00E85371">
              <w:rPr>
                <w:rFonts w:ascii="Segoe UI" w:eastAsia="Times New Roman" w:hAnsi="Segoe UI" w:cs="Segoe UI"/>
                <w:sz w:val="22"/>
              </w:rPr>
              <w:t xml:space="preserve"> Cu </w:t>
            </w:r>
            <w:proofErr w:type="spellStart"/>
            <w:r w:rsidRPr="00E85371">
              <w:rPr>
                <w:rFonts w:ascii="Segoe UI" w:eastAsia="Times New Roman" w:hAnsi="Segoe UI" w:cs="Segoe UI"/>
                <w:sz w:val="22"/>
              </w:rPr>
              <w:t>source</w:t>
            </w:r>
            <w:proofErr w:type="spellEnd"/>
          </w:p>
        </w:tc>
        <w:tc>
          <w:tcPr>
            <w:tcW w:w="2268" w:type="dxa"/>
            <w:shd w:val="clear" w:color="auto" w:fill="auto"/>
          </w:tcPr>
          <w:p w14:paraId="30878EDB" w14:textId="77777777" w:rsidR="00070B23" w:rsidRDefault="00070B23" w:rsidP="00070B23">
            <w:pPr>
              <w:spacing w:line="240" w:lineRule="auto"/>
              <w:jc w:val="center"/>
              <w:rPr>
                <w:rFonts w:ascii="Segoe UI" w:eastAsia="Times New Roman" w:hAnsi="Segoe UI" w:cs="Segoe UI"/>
                <w:sz w:val="22"/>
              </w:rPr>
            </w:pPr>
            <w:r w:rsidRPr="00F245F9">
              <w:rPr>
                <w:rFonts w:ascii="Segoe UI" w:eastAsia="Times New Roman" w:hAnsi="Segoe UI" w:cs="Segoe UI"/>
                <w:sz w:val="22"/>
              </w:rPr>
              <w:t>No</w:t>
            </w:r>
          </w:p>
        </w:tc>
        <w:tc>
          <w:tcPr>
            <w:tcW w:w="1400" w:type="dxa"/>
            <w:shd w:val="clear" w:color="auto" w:fill="auto"/>
            <w:vAlign w:val="center"/>
          </w:tcPr>
          <w:p w14:paraId="5B803C60" w14:textId="77777777" w:rsidR="00070B23" w:rsidRPr="00E85371" w:rsidRDefault="00070B23" w:rsidP="00070B23">
            <w:pPr>
              <w:spacing w:line="240" w:lineRule="auto"/>
              <w:jc w:val="center"/>
              <w:rPr>
                <w:rFonts w:ascii="Segoe UI" w:eastAsia="Times New Roman" w:hAnsi="Segoe UI" w:cs="Segoe UI"/>
                <w:sz w:val="22"/>
              </w:rPr>
            </w:pPr>
            <w:r w:rsidRPr="00E85371">
              <w:rPr>
                <w:rFonts w:ascii="Segoe UI" w:eastAsia="Times New Roman" w:hAnsi="Segoe UI" w:cs="Segoe UI"/>
                <w:sz w:val="22"/>
              </w:rPr>
              <w:t>0</w:t>
            </w:r>
          </w:p>
        </w:tc>
      </w:tr>
      <w:tr w:rsidR="00070B23" w:rsidRPr="00FD78C9" w14:paraId="5C0C00DB" w14:textId="77777777" w:rsidTr="00070B23">
        <w:trPr>
          <w:cantSplit/>
        </w:trPr>
        <w:tc>
          <w:tcPr>
            <w:tcW w:w="675" w:type="dxa"/>
            <w:vMerge/>
            <w:shd w:val="clear" w:color="auto" w:fill="auto"/>
            <w:vAlign w:val="center"/>
          </w:tcPr>
          <w:p w14:paraId="4A7C7D49" w14:textId="77777777" w:rsidR="00070B23" w:rsidRPr="00FD78C9" w:rsidRDefault="00070B23" w:rsidP="00070B23">
            <w:pPr>
              <w:spacing w:line="240" w:lineRule="auto"/>
              <w:rPr>
                <w:rFonts w:ascii="Segoe UI" w:eastAsia="Times New Roman" w:hAnsi="Segoe UI" w:cs="Segoe UI"/>
                <w:sz w:val="22"/>
              </w:rPr>
            </w:pPr>
          </w:p>
        </w:tc>
        <w:tc>
          <w:tcPr>
            <w:tcW w:w="4853" w:type="dxa"/>
            <w:vMerge/>
            <w:shd w:val="clear" w:color="auto" w:fill="auto"/>
            <w:vAlign w:val="center"/>
          </w:tcPr>
          <w:p w14:paraId="24DF3502" w14:textId="77777777" w:rsidR="00070B23" w:rsidRPr="00FD78C9" w:rsidRDefault="00070B23" w:rsidP="00070B23">
            <w:pPr>
              <w:spacing w:line="240" w:lineRule="auto"/>
              <w:rPr>
                <w:rFonts w:ascii="Segoe UI" w:eastAsia="Times New Roman" w:hAnsi="Segoe UI" w:cs="Segoe UI"/>
                <w:sz w:val="22"/>
              </w:rPr>
            </w:pPr>
          </w:p>
        </w:tc>
        <w:tc>
          <w:tcPr>
            <w:tcW w:w="2268" w:type="dxa"/>
            <w:shd w:val="clear" w:color="auto" w:fill="auto"/>
          </w:tcPr>
          <w:p w14:paraId="22015F40" w14:textId="77777777" w:rsidR="00070B23" w:rsidRDefault="00070B23" w:rsidP="00070B23">
            <w:pPr>
              <w:spacing w:line="240" w:lineRule="auto"/>
              <w:jc w:val="center"/>
              <w:rPr>
                <w:rFonts w:ascii="Segoe UI" w:eastAsia="Times New Roman" w:hAnsi="Segoe UI" w:cs="Segoe UI"/>
                <w:sz w:val="22"/>
              </w:rPr>
            </w:pPr>
            <w:proofErr w:type="spellStart"/>
            <w:r w:rsidRPr="00F245F9">
              <w:rPr>
                <w:rFonts w:ascii="Segoe UI" w:eastAsia="Times New Roman" w:hAnsi="Segoe UI" w:cs="Segoe UI"/>
                <w:sz w:val="22"/>
              </w:rPr>
              <w:t>Yes</w:t>
            </w:r>
            <w:proofErr w:type="spellEnd"/>
          </w:p>
        </w:tc>
        <w:tc>
          <w:tcPr>
            <w:tcW w:w="1400" w:type="dxa"/>
            <w:shd w:val="clear" w:color="auto" w:fill="auto"/>
            <w:vAlign w:val="center"/>
          </w:tcPr>
          <w:p w14:paraId="29AFE5B4" w14:textId="77777777" w:rsidR="00070B23" w:rsidRPr="00E85371" w:rsidRDefault="00070B23" w:rsidP="00070B23">
            <w:pPr>
              <w:spacing w:line="240" w:lineRule="auto"/>
              <w:jc w:val="center"/>
              <w:rPr>
                <w:rFonts w:ascii="Segoe UI" w:eastAsia="Times New Roman" w:hAnsi="Segoe UI" w:cs="Segoe UI"/>
                <w:sz w:val="22"/>
              </w:rPr>
            </w:pPr>
            <w:r w:rsidRPr="00E85371">
              <w:rPr>
                <w:rFonts w:ascii="Segoe UI" w:eastAsia="Times New Roman" w:hAnsi="Segoe UI" w:cs="Segoe UI"/>
                <w:sz w:val="22"/>
              </w:rPr>
              <w:t>5</w:t>
            </w:r>
          </w:p>
        </w:tc>
      </w:tr>
      <w:tr w:rsidR="00070B23" w:rsidRPr="00FD78C9" w14:paraId="08B770D7" w14:textId="77777777" w:rsidTr="00070B23">
        <w:trPr>
          <w:cantSplit/>
          <w:trHeight w:val="513"/>
        </w:trPr>
        <w:tc>
          <w:tcPr>
            <w:tcW w:w="675" w:type="dxa"/>
            <w:vMerge w:val="restart"/>
            <w:shd w:val="clear" w:color="auto" w:fill="auto"/>
            <w:vAlign w:val="center"/>
          </w:tcPr>
          <w:p w14:paraId="5389C2ED" w14:textId="77777777" w:rsidR="00070B23" w:rsidRPr="00FD78C9" w:rsidRDefault="00070B23" w:rsidP="00070B23">
            <w:pPr>
              <w:spacing w:line="240" w:lineRule="auto"/>
              <w:rPr>
                <w:rFonts w:ascii="Segoe UI" w:eastAsia="Times New Roman" w:hAnsi="Segoe UI" w:cs="Segoe UI"/>
                <w:sz w:val="22"/>
              </w:rPr>
            </w:pPr>
            <w:r>
              <w:rPr>
                <w:rFonts w:ascii="Segoe UI" w:eastAsia="Times New Roman" w:hAnsi="Segoe UI" w:cs="Segoe UI"/>
                <w:sz w:val="22"/>
              </w:rPr>
              <w:t>4</w:t>
            </w:r>
          </w:p>
        </w:tc>
        <w:tc>
          <w:tcPr>
            <w:tcW w:w="4853" w:type="dxa"/>
            <w:vMerge w:val="restart"/>
            <w:shd w:val="clear" w:color="auto" w:fill="auto"/>
            <w:vAlign w:val="center"/>
          </w:tcPr>
          <w:p w14:paraId="6707D11E" w14:textId="77777777" w:rsidR="00070B23" w:rsidRPr="009D0ED3" w:rsidRDefault="00070B23" w:rsidP="00070B23">
            <w:pPr>
              <w:spacing w:line="240" w:lineRule="auto"/>
              <w:rPr>
                <w:rFonts w:ascii="Segoe UI" w:eastAsia="Times New Roman" w:hAnsi="Segoe UI" w:cs="Segoe UI"/>
                <w:sz w:val="22"/>
              </w:rPr>
            </w:pPr>
            <w:r w:rsidRPr="009D0ED3">
              <w:rPr>
                <w:rFonts w:ascii="Segoe UI" w:eastAsia="Times New Roman" w:hAnsi="Segoe UI" w:cs="Segoe UI"/>
                <w:sz w:val="22"/>
              </w:rPr>
              <w:t xml:space="preserve">Instrument </w:t>
            </w:r>
            <w:proofErr w:type="spellStart"/>
            <w:r w:rsidRPr="009D0ED3">
              <w:rPr>
                <w:rFonts w:ascii="Segoe UI" w:eastAsia="Times New Roman" w:hAnsi="Segoe UI" w:cs="Segoe UI"/>
                <w:sz w:val="22"/>
              </w:rPr>
              <w:t>control</w:t>
            </w:r>
            <w:proofErr w:type="spellEnd"/>
            <w:r w:rsidRPr="009D0ED3">
              <w:rPr>
                <w:rFonts w:ascii="Segoe UI" w:eastAsia="Times New Roman" w:hAnsi="Segoe UI" w:cs="Segoe UI"/>
                <w:sz w:val="22"/>
              </w:rPr>
              <w:t xml:space="preserve"> software, data </w:t>
            </w:r>
            <w:proofErr w:type="spellStart"/>
            <w:r w:rsidRPr="009D0ED3">
              <w:rPr>
                <w:rFonts w:ascii="Segoe UI" w:eastAsia="Times New Roman" w:hAnsi="Segoe UI" w:cs="Segoe UI"/>
                <w:sz w:val="22"/>
              </w:rPr>
              <w:t>acquisition</w:t>
            </w:r>
            <w:proofErr w:type="spellEnd"/>
            <w:r w:rsidRPr="009D0ED3">
              <w:rPr>
                <w:rFonts w:ascii="Segoe UI" w:eastAsia="Times New Roman" w:hAnsi="Segoe UI" w:cs="Segoe UI"/>
                <w:sz w:val="22"/>
              </w:rPr>
              <w:t xml:space="preserve">, </w:t>
            </w:r>
            <w:proofErr w:type="spellStart"/>
            <w:r w:rsidRPr="009D0ED3">
              <w:rPr>
                <w:rFonts w:ascii="Segoe UI" w:eastAsia="Times New Roman" w:hAnsi="Segoe UI" w:cs="Segoe UI"/>
                <w:sz w:val="22"/>
              </w:rPr>
              <w:t>and</w:t>
            </w:r>
            <w:proofErr w:type="spellEnd"/>
            <w:r w:rsidRPr="009D0ED3">
              <w:rPr>
                <w:rFonts w:ascii="Segoe UI" w:eastAsia="Times New Roman" w:hAnsi="Segoe UI" w:cs="Segoe UI"/>
                <w:sz w:val="22"/>
              </w:rPr>
              <w:t xml:space="preserve"> </w:t>
            </w:r>
            <w:proofErr w:type="spellStart"/>
            <w:r w:rsidRPr="009D0ED3">
              <w:rPr>
                <w:rFonts w:ascii="Segoe UI" w:eastAsia="Times New Roman" w:hAnsi="Segoe UI" w:cs="Segoe UI"/>
                <w:sz w:val="22"/>
              </w:rPr>
              <w:t>processing</w:t>
            </w:r>
            <w:proofErr w:type="spellEnd"/>
            <w:r w:rsidRPr="009D0ED3">
              <w:rPr>
                <w:rFonts w:ascii="Segoe UI" w:eastAsia="Times New Roman" w:hAnsi="Segoe UI" w:cs="Segoe UI"/>
                <w:sz w:val="22"/>
              </w:rPr>
              <w:t xml:space="preserve"> software </w:t>
            </w:r>
            <w:proofErr w:type="spellStart"/>
            <w:r w:rsidRPr="009D0ED3">
              <w:rPr>
                <w:rFonts w:ascii="Segoe UI" w:eastAsia="Times New Roman" w:hAnsi="Segoe UI" w:cs="Segoe UI"/>
                <w:sz w:val="22"/>
              </w:rPr>
              <w:t>supports</w:t>
            </w:r>
            <w:proofErr w:type="spellEnd"/>
            <w:r w:rsidRPr="009D0ED3">
              <w:rPr>
                <w:rFonts w:ascii="Segoe UI" w:eastAsia="Times New Roman" w:hAnsi="Segoe UI" w:cs="Segoe UI"/>
                <w:sz w:val="22"/>
              </w:rPr>
              <w:t xml:space="preserve"> </w:t>
            </w:r>
            <w:proofErr w:type="spellStart"/>
            <w:r w:rsidRPr="009D0ED3">
              <w:rPr>
                <w:rFonts w:ascii="Segoe UI" w:eastAsia="Times New Roman" w:hAnsi="Segoe UI" w:cs="Segoe UI"/>
                <w:sz w:val="22"/>
              </w:rPr>
              <w:t>automatic</w:t>
            </w:r>
            <w:proofErr w:type="spellEnd"/>
            <w:r w:rsidRPr="009D0ED3">
              <w:rPr>
                <w:rFonts w:ascii="Segoe UI" w:eastAsia="Times New Roman" w:hAnsi="Segoe UI" w:cs="Segoe UI"/>
                <w:sz w:val="22"/>
              </w:rPr>
              <w:t xml:space="preserve"> </w:t>
            </w:r>
            <w:proofErr w:type="spellStart"/>
            <w:r w:rsidRPr="009D0ED3">
              <w:rPr>
                <w:rFonts w:ascii="Segoe UI" w:eastAsia="Times New Roman" w:hAnsi="Segoe UI" w:cs="Segoe UI"/>
                <w:sz w:val="22"/>
              </w:rPr>
              <w:t>unit</w:t>
            </w:r>
            <w:proofErr w:type="spellEnd"/>
            <w:r w:rsidRPr="009D0ED3">
              <w:rPr>
                <w:rFonts w:ascii="Segoe UI" w:eastAsia="Times New Roman" w:hAnsi="Segoe UI" w:cs="Segoe UI"/>
                <w:sz w:val="22"/>
              </w:rPr>
              <w:t xml:space="preserve"> </w:t>
            </w:r>
            <w:proofErr w:type="spellStart"/>
            <w:r w:rsidRPr="009D0ED3">
              <w:rPr>
                <w:rFonts w:ascii="Segoe UI" w:eastAsia="Times New Roman" w:hAnsi="Segoe UI" w:cs="Segoe UI"/>
                <w:sz w:val="22"/>
              </w:rPr>
              <w:t>cell</w:t>
            </w:r>
            <w:proofErr w:type="spellEnd"/>
            <w:r w:rsidRPr="009D0ED3">
              <w:rPr>
                <w:rFonts w:ascii="Segoe UI" w:eastAsia="Times New Roman" w:hAnsi="Segoe UI" w:cs="Segoe UI"/>
                <w:sz w:val="22"/>
              </w:rPr>
              <w:t xml:space="preserve"> </w:t>
            </w:r>
            <w:proofErr w:type="spellStart"/>
            <w:r w:rsidRPr="009D0ED3">
              <w:rPr>
                <w:rFonts w:ascii="Segoe UI" w:eastAsia="Times New Roman" w:hAnsi="Segoe UI" w:cs="Segoe UI"/>
                <w:sz w:val="22"/>
              </w:rPr>
              <w:t>search</w:t>
            </w:r>
            <w:proofErr w:type="spellEnd"/>
            <w:r w:rsidRPr="009D0ED3">
              <w:rPr>
                <w:rFonts w:ascii="Segoe UI" w:eastAsia="Times New Roman" w:hAnsi="Segoe UI" w:cs="Segoe UI"/>
                <w:sz w:val="22"/>
              </w:rPr>
              <w:t xml:space="preserve">, data </w:t>
            </w:r>
            <w:proofErr w:type="spellStart"/>
            <w:r w:rsidRPr="009D0ED3">
              <w:rPr>
                <w:rFonts w:ascii="Segoe UI" w:eastAsia="Times New Roman" w:hAnsi="Segoe UI" w:cs="Segoe UI"/>
                <w:sz w:val="22"/>
              </w:rPr>
              <w:t>reduction</w:t>
            </w:r>
            <w:proofErr w:type="spellEnd"/>
            <w:r w:rsidRPr="009D0ED3">
              <w:rPr>
                <w:rFonts w:ascii="Segoe UI" w:eastAsia="Times New Roman" w:hAnsi="Segoe UI" w:cs="Segoe UI"/>
                <w:sz w:val="22"/>
              </w:rPr>
              <w:t xml:space="preserve">, </w:t>
            </w:r>
            <w:proofErr w:type="spellStart"/>
            <w:r w:rsidRPr="009D0ED3">
              <w:rPr>
                <w:rFonts w:ascii="Segoe UI" w:eastAsia="Times New Roman" w:hAnsi="Segoe UI" w:cs="Segoe UI"/>
                <w:sz w:val="22"/>
              </w:rPr>
              <w:t>and</w:t>
            </w:r>
            <w:proofErr w:type="spellEnd"/>
            <w:r w:rsidRPr="009D0ED3">
              <w:rPr>
                <w:rFonts w:ascii="Segoe UI" w:eastAsia="Times New Roman" w:hAnsi="Segoe UI" w:cs="Segoe UI"/>
                <w:sz w:val="22"/>
              </w:rPr>
              <w:t xml:space="preserve"> crystal </w:t>
            </w:r>
            <w:proofErr w:type="spellStart"/>
            <w:r w:rsidRPr="009D0ED3">
              <w:rPr>
                <w:rFonts w:ascii="Segoe UI" w:eastAsia="Times New Roman" w:hAnsi="Segoe UI" w:cs="Segoe UI"/>
                <w:sz w:val="22"/>
              </w:rPr>
              <w:t>structure</w:t>
            </w:r>
            <w:proofErr w:type="spellEnd"/>
            <w:r w:rsidRPr="009D0ED3">
              <w:rPr>
                <w:rFonts w:ascii="Segoe UI" w:eastAsia="Times New Roman" w:hAnsi="Segoe UI" w:cs="Segoe UI"/>
                <w:sz w:val="22"/>
              </w:rPr>
              <w:t xml:space="preserve"> </w:t>
            </w:r>
            <w:proofErr w:type="spellStart"/>
            <w:r w:rsidRPr="009D0ED3">
              <w:rPr>
                <w:rFonts w:ascii="Segoe UI" w:eastAsia="Times New Roman" w:hAnsi="Segoe UI" w:cs="Segoe UI"/>
                <w:sz w:val="22"/>
              </w:rPr>
              <w:t>solution</w:t>
            </w:r>
            <w:proofErr w:type="spellEnd"/>
            <w:r w:rsidRPr="009D0ED3">
              <w:rPr>
                <w:rFonts w:ascii="Segoe UI" w:eastAsia="Times New Roman" w:hAnsi="Segoe UI" w:cs="Segoe UI"/>
                <w:sz w:val="22"/>
              </w:rPr>
              <w:t xml:space="preserve"> </w:t>
            </w:r>
            <w:proofErr w:type="spellStart"/>
            <w:r w:rsidRPr="009D0ED3">
              <w:rPr>
                <w:rFonts w:ascii="Segoe UI" w:eastAsia="Times New Roman" w:hAnsi="Segoe UI" w:cs="Segoe UI"/>
                <w:sz w:val="22"/>
              </w:rPr>
              <w:t>without</w:t>
            </w:r>
            <w:proofErr w:type="spellEnd"/>
            <w:r w:rsidRPr="009D0ED3">
              <w:rPr>
                <w:rFonts w:ascii="Segoe UI" w:eastAsia="Times New Roman" w:hAnsi="Segoe UI" w:cs="Segoe UI"/>
                <w:sz w:val="22"/>
              </w:rPr>
              <w:t xml:space="preserve"> </w:t>
            </w:r>
            <w:proofErr w:type="spellStart"/>
            <w:r w:rsidRPr="009D0ED3">
              <w:rPr>
                <w:rFonts w:ascii="Segoe UI" w:eastAsia="Times New Roman" w:hAnsi="Segoe UI" w:cs="Segoe UI"/>
                <w:sz w:val="22"/>
              </w:rPr>
              <w:t>user</w:t>
            </w:r>
            <w:proofErr w:type="spellEnd"/>
            <w:r w:rsidRPr="009D0ED3">
              <w:rPr>
                <w:rFonts w:ascii="Segoe UI" w:eastAsia="Times New Roman" w:hAnsi="Segoe UI" w:cs="Segoe UI"/>
                <w:sz w:val="22"/>
              </w:rPr>
              <w:t xml:space="preserve"> </w:t>
            </w:r>
            <w:proofErr w:type="spellStart"/>
            <w:r w:rsidRPr="009D0ED3">
              <w:rPr>
                <w:rFonts w:ascii="Segoe UI" w:eastAsia="Times New Roman" w:hAnsi="Segoe UI" w:cs="Segoe UI"/>
                <w:sz w:val="22"/>
              </w:rPr>
              <w:t>intervention</w:t>
            </w:r>
            <w:proofErr w:type="spellEnd"/>
          </w:p>
        </w:tc>
        <w:tc>
          <w:tcPr>
            <w:tcW w:w="2268" w:type="dxa"/>
            <w:shd w:val="clear" w:color="auto" w:fill="auto"/>
          </w:tcPr>
          <w:p w14:paraId="31EE4FA1" w14:textId="77777777" w:rsidR="00070B23" w:rsidRDefault="00070B23" w:rsidP="00070B23">
            <w:pPr>
              <w:spacing w:line="240" w:lineRule="auto"/>
              <w:jc w:val="center"/>
              <w:rPr>
                <w:rFonts w:ascii="Segoe UI" w:eastAsia="Times New Roman" w:hAnsi="Segoe UI" w:cs="Segoe UI"/>
                <w:sz w:val="22"/>
              </w:rPr>
            </w:pPr>
            <w:r w:rsidRPr="00F245F9">
              <w:rPr>
                <w:rFonts w:ascii="Segoe UI" w:eastAsia="Times New Roman" w:hAnsi="Segoe UI" w:cs="Segoe UI"/>
                <w:sz w:val="22"/>
              </w:rPr>
              <w:t>No</w:t>
            </w:r>
          </w:p>
        </w:tc>
        <w:tc>
          <w:tcPr>
            <w:tcW w:w="1400" w:type="dxa"/>
            <w:shd w:val="clear" w:color="auto" w:fill="auto"/>
            <w:vAlign w:val="center"/>
          </w:tcPr>
          <w:p w14:paraId="1E71A443" w14:textId="77777777" w:rsidR="00070B23" w:rsidRPr="00E85371" w:rsidRDefault="00070B23" w:rsidP="00070B23">
            <w:pPr>
              <w:spacing w:line="240" w:lineRule="auto"/>
              <w:jc w:val="center"/>
              <w:rPr>
                <w:rFonts w:ascii="Segoe UI" w:eastAsia="Times New Roman" w:hAnsi="Segoe UI" w:cs="Segoe UI"/>
                <w:sz w:val="22"/>
              </w:rPr>
            </w:pPr>
            <w:r w:rsidRPr="00E85371">
              <w:rPr>
                <w:rFonts w:ascii="Segoe UI" w:eastAsia="Times New Roman" w:hAnsi="Segoe UI" w:cs="Segoe UI"/>
                <w:sz w:val="22"/>
              </w:rPr>
              <w:t>0</w:t>
            </w:r>
          </w:p>
        </w:tc>
      </w:tr>
      <w:tr w:rsidR="00070B23" w:rsidRPr="00FD78C9" w14:paraId="53510ED8" w14:textId="77777777" w:rsidTr="00070B23">
        <w:trPr>
          <w:cantSplit/>
        </w:trPr>
        <w:tc>
          <w:tcPr>
            <w:tcW w:w="675" w:type="dxa"/>
            <w:vMerge/>
            <w:shd w:val="clear" w:color="auto" w:fill="auto"/>
            <w:vAlign w:val="center"/>
          </w:tcPr>
          <w:p w14:paraId="00709B10" w14:textId="77777777" w:rsidR="00070B23" w:rsidRPr="00FD78C9" w:rsidRDefault="00070B23" w:rsidP="00070B23">
            <w:pPr>
              <w:spacing w:line="240" w:lineRule="auto"/>
              <w:rPr>
                <w:rFonts w:ascii="Segoe UI" w:eastAsia="Times New Roman" w:hAnsi="Segoe UI" w:cs="Segoe UI"/>
                <w:sz w:val="22"/>
              </w:rPr>
            </w:pPr>
          </w:p>
        </w:tc>
        <w:tc>
          <w:tcPr>
            <w:tcW w:w="4853" w:type="dxa"/>
            <w:vMerge/>
            <w:shd w:val="clear" w:color="auto" w:fill="auto"/>
            <w:vAlign w:val="center"/>
          </w:tcPr>
          <w:p w14:paraId="7AF955B4" w14:textId="77777777" w:rsidR="00070B23" w:rsidRPr="009D0ED3" w:rsidRDefault="00070B23" w:rsidP="00070B23">
            <w:pPr>
              <w:spacing w:line="240" w:lineRule="auto"/>
              <w:rPr>
                <w:rFonts w:ascii="Segoe UI" w:eastAsia="Times New Roman" w:hAnsi="Segoe UI" w:cs="Segoe UI"/>
                <w:sz w:val="22"/>
              </w:rPr>
            </w:pPr>
          </w:p>
        </w:tc>
        <w:tc>
          <w:tcPr>
            <w:tcW w:w="2268" w:type="dxa"/>
            <w:shd w:val="clear" w:color="auto" w:fill="auto"/>
          </w:tcPr>
          <w:p w14:paraId="4A59D0A1" w14:textId="77777777" w:rsidR="00070B23" w:rsidRDefault="00070B23" w:rsidP="00070B23">
            <w:pPr>
              <w:spacing w:line="240" w:lineRule="auto"/>
              <w:jc w:val="center"/>
              <w:rPr>
                <w:rFonts w:ascii="Segoe UI" w:eastAsia="Times New Roman" w:hAnsi="Segoe UI" w:cs="Segoe UI"/>
                <w:sz w:val="22"/>
              </w:rPr>
            </w:pPr>
            <w:proofErr w:type="spellStart"/>
            <w:r w:rsidRPr="00F245F9">
              <w:rPr>
                <w:rFonts w:ascii="Segoe UI" w:eastAsia="Times New Roman" w:hAnsi="Segoe UI" w:cs="Segoe UI"/>
                <w:sz w:val="22"/>
              </w:rPr>
              <w:t>Yes</w:t>
            </w:r>
            <w:proofErr w:type="spellEnd"/>
          </w:p>
        </w:tc>
        <w:tc>
          <w:tcPr>
            <w:tcW w:w="1400" w:type="dxa"/>
            <w:shd w:val="clear" w:color="auto" w:fill="auto"/>
            <w:vAlign w:val="center"/>
          </w:tcPr>
          <w:p w14:paraId="72A587A1" w14:textId="77777777" w:rsidR="00070B23" w:rsidRPr="00E85371" w:rsidRDefault="00070B23" w:rsidP="00070B23">
            <w:pPr>
              <w:spacing w:line="240" w:lineRule="auto"/>
              <w:jc w:val="center"/>
              <w:rPr>
                <w:rFonts w:ascii="Segoe UI" w:eastAsia="Times New Roman" w:hAnsi="Segoe UI" w:cs="Segoe UI"/>
                <w:sz w:val="22"/>
              </w:rPr>
            </w:pPr>
            <w:r w:rsidRPr="00E85371">
              <w:rPr>
                <w:rFonts w:ascii="Segoe UI" w:eastAsia="Times New Roman" w:hAnsi="Segoe UI" w:cs="Segoe UI"/>
                <w:sz w:val="22"/>
              </w:rPr>
              <w:t>5</w:t>
            </w:r>
          </w:p>
        </w:tc>
      </w:tr>
      <w:tr w:rsidR="009D0ED3" w:rsidRPr="00FD78C9" w14:paraId="68C9EF49" w14:textId="77777777" w:rsidTr="00070B23">
        <w:trPr>
          <w:cantSplit/>
        </w:trPr>
        <w:tc>
          <w:tcPr>
            <w:tcW w:w="675" w:type="dxa"/>
            <w:vMerge w:val="restart"/>
            <w:shd w:val="clear" w:color="auto" w:fill="auto"/>
            <w:vAlign w:val="center"/>
          </w:tcPr>
          <w:p w14:paraId="3D1F2F1F" w14:textId="614E03DF" w:rsidR="009D0ED3" w:rsidRPr="00FD78C9" w:rsidRDefault="009D0ED3" w:rsidP="00070B23">
            <w:pPr>
              <w:spacing w:line="240" w:lineRule="auto"/>
              <w:rPr>
                <w:rFonts w:ascii="Segoe UI" w:eastAsia="Times New Roman" w:hAnsi="Segoe UI" w:cs="Segoe UI"/>
                <w:sz w:val="22"/>
              </w:rPr>
            </w:pPr>
            <w:r>
              <w:rPr>
                <w:rFonts w:ascii="Segoe UI" w:eastAsia="Times New Roman" w:hAnsi="Segoe UI" w:cs="Segoe UI"/>
                <w:sz w:val="22"/>
              </w:rPr>
              <w:t>5</w:t>
            </w:r>
          </w:p>
        </w:tc>
        <w:tc>
          <w:tcPr>
            <w:tcW w:w="4853" w:type="dxa"/>
            <w:shd w:val="clear" w:color="auto" w:fill="auto"/>
            <w:vAlign w:val="center"/>
          </w:tcPr>
          <w:p w14:paraId="705F8FA0" w14:textId="1853817A" w:rsidR="009D0ED3" w:rsidRPr="009D0ED3" w:rsidRDefault="009D0ED3" w:rsidP="00070B23">
            <w:pPr>
              <w:spacing w:line="240" w:lineRule="auto"/>
              <w:rPr>
                <w:rFonts w:ascii="Segoe UI" w:eastAsia="Times New Roman" w:hAnsi="Segoe UI" w:cs="Segoe UI"/>
                <w:sz w:val="22"/>
              </w:rPr>
            </w:pPr>
            <w:proofErr w:type="spellStart"/>
            <w:r w:rsidRPr="009D0ED3">
              <w:rPr>
                <w:rFonts w:ascii="Segoe UI" w:eastAsia="Times New Roman" w:hAnsi="Segoe UI" w:cs="Segoe UI"/>
                <w:sz w:val="22"/>
              </w:rPr>
              <w:t>Warranty</w:t>
            </w:r>
            <w:proofErr w:type="spellEnd"/>
            <w:r w:rsidRPr="009D0ED3">
              <w:rPr>
                <w:rFonts w:ascii="Segoe UI" w:eastAsia="Times New Roman" w:hAnsi="Segoe UI" w:cs="Segoe UI"/>
                <w:sz w:val="22"/>
              </w:rPr>
              <w:t xml:space="preserve"> no more </w:t>
            </w:r>
            <w:proofErr w:type="spellStart"/>
            <w:r w:rsidRPr="009D0ED3">
              <w:rPr>
                <w:rFonts w:ascii="Segoe UI" w:eastAsia="Times New Roman" w:hAnsi="Segoe UI" w:cs="Segoe UI"/>
                <w:sz w:val="22"/>
              </w:rPr>
              <w:t>than</w:t>
            </w:r>
            <w:proofErr w:type="spellEnd"/>
            <w:r w:rsidRPr="009D0ED3">
              <w:rPr>
                <w:rFonts w:ascii="Segoe UI" w:eastAsia="Times New Roman" w:hAnsi="Segoe UI" w:cs="Segoe UI"/>
                <w:sz w:val="22"/>
              </w:rPr>
              <w:t xml:space="preserve"> one </w:t>
            </w:r>
            <w:proofErr w:type="spellStart"/>
            <w:r w:rsidRPr="009D0ED3">
              <w:rPr>
                <w:rFonts w:ascii="Segoe UI" w:eastAsia="Times New Roman" w:hAnsi="Segoe UI" w:cs="Segoe UI"/>
                <w:sz w:val="22"/>
              </w:rPr>
              <w:t>years</w:t>
            </w:r>
            <w:proofErr w:type="spellEnd"/>
          </w:p>
        </w:tc>
        <w:tc>
          <w:tcPr>
            <w:tcW w:w="2268" w:type="dxa"/>
            <w:shd w:val="clear" w:color="auto" w:fill="auto"/>
          </w:tcPr>
          <w:p w14:paraId="1D15E563" w14:textId="77777777" w:rsidR="009D0ED3" w:rsidRPr="00F245F9" w:rsidRDefault="009D0ED3" w:rsidP="00070B23">
            <w:pPr>
              <w:spacing w:line="240" w:lineRule="auto"/>
              <w:jc w:val="center"/>
              <w:rPr>
                <w:rFonts w:ascii="Segoe UI" w:eastAsia="Times New Roman" w:hAnsi="Segoe UI" w:cs="Segoe UI"/>
                <w:sz w:val="22"/>
              </w:rPr>
            </w:pPr>
          </w:p>
        </w:tc>
        <w:tc>
          <w:tcPr>
            <w:tcW w:w="1400" w:type="dxa"/>
            <w:shd w:val="clear" w:color="auto" w:fill="auto"/>
            <w:vAlign w:val="center"/>
          </w:tcPr>
          <w:p w14:paraId="6C0DCEF8" w14:textId="709A902C" w:rsidR="009D0ED3" w:rsidRPr="00724F6C" w:rsidRDefault="009D0ED3" w:rsidP="00070B23">
            <w:pPr>
              <w:spacing w:line="240" w:lineRule="auto"/>
              <w:jc w:val="center"/>
              <w:rPr>
                <w:rFonts w:ascii="Segoe UI" w:eastAsia="Times New Roman" w:hAnsi="Segoe UI" w:cs="Segoe UI"/>
                <w:sz w:val="22"/>
                <w:lang w:val="uk-UA"/>
              </w:rPr>
            </w:pPr>
            <w:r>
              <w:rPr>
                <w:rFonts w:ascii="Segoe UI" w:eastAsia="Times New Roman" w:hAnsi="Segoe UI" w:cs="Segoe UI"/>
                <w:sz w:val="22"/>
                <w:lang w:val="uk-UA"/>
              </w:rPr>
              <w:t>0</w:t>
            </w:r>
          </w:p>
        </w:tc>
      </w:tr>
      <w:tr w:rsidR="009D0ED3" w:rsidRPr="00FD78C9" w14:paraId="1745C8E0" w14:textId="77777777" w:rsidTr="00070B23">
        <w:trPr>
          <w:cantSplit/>
        </w:trPr>
        <w:tc>
          <w:tcPr>
            <w:tcW w:w="675" w:type="dxa"/>
            <w:vMerge/>
            <w:shd w:val="clear" w:color="auto" w:fill="auto"/>
            <w:vAlign w:val="center"/>
          </w:tcPr>
          <w:p w14:paraId="27CCF306" w14:textId="6A051D9D" w:rsidR="009D0ED3" w:rsidRPr="00FD78C9" w:rsidRDefault="009D0ED3" w:rsidP="00070B23">
            <w:pPr>
              <w:spacing w:line="240" w:lineRule="auto"/>
              <w:rPr>
                <w:rFonts w:ascii="Segoe UI" w:eastAsia="Times New Roman" w:hAnsi="Segoe UI" w:cs="Segoe UI"/>
                <w:sz w:val="22"/>
              </w:rPr>
            </w:pPr>
          </w:p>
        </w:tc>
        <w:tc>
          <w:tcPr>
            <w:tcW w:w="4853" w:type="dxa"/>
            <w:shd w:val="clear" w:color="auto" w:fill="auto"/>
            <w:vAlign w:val="center"/>
          </w:tcPr>
          <w:p w14:paraId="7C9407EA" w14:textId="0F9F5B47" w:rsidR="009D0ED3" w:rsidRPr="009D0ED3" w:rsidRDefault="009D0ED3" w:rsidP="00070B23">
            <w:pPr>
              <w:spacing w:line="240" w:lineRule="auto"/>
              <w:rPr>
                <w:rFonts w:ascii="Segoe UI" w:eastAsia="Times New Roman" w:hAnsi="Segoe UI" w:cs="Segoe UI"/>
                <w:sz w:val="22"/>
              </w:rPr>
            </w:pPr>
            <w:r w:rsidRPr="009D0ED3">
              <w:rPr>
                <w:rFonts w:ascii="Segoe UI" w:eastAsia="Times New Roman" w:hAnsi="Segoe UI" w:cs="Segoe UI"/>
                <w:sz w:val="22"/>
              </w:rPr>
              <w:t xml:space="preserve">2-years </w:t>
            </w:r>
            <w:proofErr w:type="spellStart"/>
            <w:r w:rsidRPr="009D0ED3">
              <w:rPr>
                <w:rFonts w:ascii="Segoe UI" w:eastAsia="Times New Roman" w:hAnsi="Segoe UI" w:cs="Segoe UI"/>
                <w:sz w:val="22"/>
              </w:rPr>
              <w:t>warranty</w:t>
            </w:r>
            <w:proofErr w:type="spellEnd"/>
            <w:r w:rsidRPr="009D0ED3">
              <w:rPr>
                <w:rFonts w:ascii="Segoe UI" w:eastAsia="Times New Roman" w:hAnsi="Segoe UI" w:cs="Segoe UI"/>
                <w:sz w:val="22"/>
              </w:rPr>
              <w:t xml:space="preserve"> </w:t>
            </w:r>
            <w:proofErr w:type="spellStart"/>
            <w:r w:rsidRPr="009D0ED3">
              <w:rPr>
                <w:rFonts w:ascii="Segoe UI" w:eastAsia="Times New Roman" w:hAnsi="Segoe UI" w:cs="Segoe UI"/>
                <w:sz w:val="22"/>
              </w:rPr>
              <w:t>for</w:t>
            </w:r>
            <w:proofErr w:type="spellEnd"/>
            <w:r w:rsidRPr="009D0ED3">
              <w:rPr>
                <w:rFonts w:ascii="Segoe UI" w:eastAsia="Times New Roman" w:hAnsi="Segoe UI" w:cs="Segoe UI"/>
                <w:sz w:val="22"/>
              </w:rPr>
              <w:t xml:space="preserve"> </w:t>
            </w:r>
            <w:proofErr w:type="spellStart"/>
            <w:r w:rsidRPr="009D0ED3">
              <w:rPr>
                <w:rFonts w:ascii="Segoe UI" w:eastAsia="Times New Roman" w:hAnsi="Segoe UI" w:cs="Segoe UI"/>
                <w:sz w:val="22"/>
              </w:rPr>
              <w:t>all</w:t>
            </w:r>
            <w:proofErr w:type="spellEnd"/>
            <w:r w:rsidRPr="009D0ED3">
              <w:rPr>
                <w:rFonts w:ascii="Segoe UI" w:eastAsia="Times New Roman" w:hAnsi="Segoe UI" w:cs="Segoe UI"/>
                <w:sz w:val="22"/>
              </w:rPr>
              <w:t xml:space="preserve"> </w:t>
            </w:r>
            <w:proofErr w:type="spellStart"/>
            <w:r w:rsidRPr="009D0ED3">
              <w:rPr>
                <w:rFonts w:ascii="Segoe UI" w:eastAsia="Times New Roman" w:hAnsi="Segoe UI" w:cs="Segoe UI"/>
                <w:sz w:val="22"/>
              </w:rPr>
              <w:t>components</w:t>
            </w:r>
            <w:proofErr w:type="spellEnd"/>
          </w:p>
        </w:tc>
        <w:tc>
          <w:tcPr>
            <w:tcW w:w="2268" w:type="dxa"/>
            <w:shd w:val="clear" w:color="auto" w:fill="auto"/>
          </w:tcPr>
          <w:p w14:paraId="56009AEF" w14:textId="77777777" w:rsidR="009D0ED3" w:rsidRPr="00F245F9" w:rsidRDefault="009D0ED3" w:rsidP="00070B23">
            <w:pPr>
              <w:spacing w:line="240" w:lineRule="auto"/>
              <w:jc w:val="center"/>
              <w:rPr>
                <w:rFonts w:ascii="Segoe UI" w:eastAsia="Times New Roman" w:hAnsi="Segoe UI" w:cs="Segoe UI"/>
                <w:sz w:val="22"/>
              </w:rPr>
            </w:pPr>
          </w:p>
        </w:tc>
        <w:tc>
          <w:tcPr>
            <w:tcW w:w="1400" w:type="dxa"/>
            <w:shd w:val="clear" w:color="auto" w:fill="auto"/>
            <w:vAlign w:val="center"/>
          </w:tcPr>
          <w:p w14:paraId="7044B7A3" w14:textId="0EAD7813" w:rsidR="009D0ED3" w:rsidRPr="00E85371" w:rsidRDefault="009D0ED3" w:rsidP="00070B23">
            <w:pPr>
              <w:spacing w:line="240" w:lineRule="auto"/>
              <w:jc w:val="center"/>
              <w:rPr>
                <w:rFonts w:ascii="Segoe UI" w:eastAsia="Times New Roman" w:hAnsi="Segoe UI" w:cs="Segoe UI"/>
                <w:sz w:val="22"/>
              </w:rPr>
            </w:pPr>
            <w:r>
              <w:rPr>
                <w:rFonts w:ascii="Segoe UI" w:eastAsia="Times New Roman" w:hAnsi="Segoe UI" w:cs="Segoe UI"/>
                <w:sz w:val="22"/>
              </w:rPr>
              <w:t>2</w:t>
            </w:r>
          </w:p>
        </w:tc>
      </w:tr>
      <w:tr w:rsidR="009D0ED3" w:rsidRPr="00FD78C9" w14:paraId="767A9D53" w14:textId="77777777" w:rsidTr="00070B23">
        <w:trPr>
          <w:cantSplit/>
        </w:trPr>
        <w:tc>
          <w:tcPr>
            <w:tcW w:w="675" w:type="dxa"/>
            <w:vMerge/>
            <w:shd w:val="clear" w:color="auto" w:fill="auto"/>
            <w:vAlign w:val="center"/>
          </w:tcPr>
          <w:p w14:paraId="3A938F31" w14:textId="5E1B1726" w:rsidR="009D0ED3" w:rsidRPr="00FD78C9" w:rsidRDefault="009D0ED3" w:rsidP="00070B23">
            <w:pPr>
              <w:spacing w:line="240" w:lineRule="auto"/>
              <w:rPr>
                <w:rFonts w:ascii="Segoe UI" w:eastAsia="Times New Roman" w:hAnsi="Segoe UI" w:cs="Segoe UI"/>
                <w:sz w:val="22"/>
              </w:rPr>
            </w:pPr>
          </w:p>
        </w:tc>
        <w:tc>
          <w:tcPr>
            <w:tcW w:w="4853" w:type="dxa"/>
            <w:shd w:val="clear" w:color="auto" w:fill="auto"/>
            <w:vAlign w:val="center"/>
          </w:tcPr>
          <w:p w14:paraId="49E9229E" w14:textId="6F7D7314" w:rsidR="009D0ED3" w:rsidRPr="009D0ED3" w:rsidRDefault="009D0ED3" w:rsidP="00070B23">
            <w:pPr>
              <w:spacing w:line="240" w:lineRule="auto"/>
              <w:rPr>
                <w:rFonts w:ascii="Segoe UI" w:eastAsia="Times New Roman" w:hAnsi="Segoe UI" w:cs="Segoe UI"/>
                <w:sz w:val="22"/>
              </w:rPr>
            </w:pPr>
            <w:r w:rsidRPr="009D0ED3">
              <w:rPr>
                <w:rFonts w:ascii="Segoe UI" w:eastAsia="Times New Roman" w:hAnsi="Segoe UI" w:cs="Segoe UI"/>
                <w:sz w:val="22"/>
              </w:rPr>
              <w:t xml:space="preserve">3-years </w:t>
            </w:r>
            <w:proofErr w:type="spellStart"/>
            <w:r w:rsidRPr="009D0ED3">
              <w:rPr>
                <w:rFonts w:ascii="Segoe UI" w:eastAsia="Times New Roman" w:hAnsi="Segoe UI" w:cs="Segoe UI"/>
                <w:sz w:val="22"/>
              </w:rPr>
              <w:t>warranty</w:t>
            </w:r>
            <w:proofErr w:type="spellEnd"/>
            <w:r w:rsidRPr="009D0ED3">
              <w:rPr>
                <w:rFonts w:ascii="Segoe UI" w:eastAsia="Times New Roman" w:hAnsi="Segoe UI" w:cs="Segoe UI"/>
                <w:sz w:val="22"/>
              </w:rPr>
              <w:t xml:space="preserve"> </w:t>
            </w:r>
            <w:proofErr w:type="spellStart"/>
            <w:r w:rsidRPr="009D0ED3">
              <w:rPr>
                <w:rFonts w:ascii="Segoe UI" w:eastAsia="Times New Roman" w:hAnsi="Segoe UI" w:cs="Segoe UI"/>
                <w:sz w:val="22"/>
              </w:rPr>
              <w:t>for</w:t>
            </w:r>
            <w:proofErr w:type="spellEnd"/>
            <w:r w:rsidRPr="009D0ED3">
              <w:rPr>
                <w:rFonts w:ascii="Segoe UI" w:eastAsia="Times New Roman" w:hAnsi="Segoe UI" w:cs="Segoe UI"/>
                <w:sz w:val="22"/>
              </w:rPr>
              <w:t xml:space="preserve"> </w:t>
            </w:r>
            <w:proofErr w:type="spellStart"/>
            <w:r w:rsidRPr="009D0ED3">
              <w:rPr>
                <w:rFonts w:ascii="Segoe UI" w:eastAsia="Times New Roman" w:hAnsi="Segoe UI" w:cs="Segoe UI"/>
                <w:sz w:val="22"/>
              </w:rPr>
              <w:t>all</w:t>
            </w:r>
            <w:proofErr w:type="spellEnd"/>
            <w:r w:rsidRPr="009D0ED3">
              <w:rPr>
                <w:rFonts w:ascii="Segoe UI" w:eastAsia="Times New Roman" w:hAnsi="Segoe UI" w:cs="Segoe UI"/>
                <w:sz w:val="22"/>
              </w:rPr>
              <w:t xml:space="preserve"> </w:t>
            </w:r>
            <w:proofErr w:type="spellStart"/>
            <w:r w:rsidRPr="009D0ED3">
              <w:rPr>
                <w:rFonts w:ascii="Segoe UI" w:eastAsia="Times New Roman" w:hAnsi="Segoe UI" w:cs="Segoe UI"/>
                <w:sz w:val="22"/>
              </w:rPr>
              <w:t>components</w:t>
            </w:r>
            <w:proofErr w:type="spellEnd"/>
          </w:p>
        </w:tc>
        <w:tc>
          <w:tcPr>
            <w:tcW w:w="2268" w:type="dxa"/>
            <w:shd w:val="clear" w:color="auto" w:fill="auto"/>
          </w:tcPr>
          <w:p w14:paraId="0FE1DCBF" w14:textId="77777777" w:rsidR="009D0ED3" w:rsidRPr="00F245F9" w:rsidRDefault="009D0ED3" w:rsidP="00070B23">
            <w:pPr>
              <w:spacing w:line="240" w:lineRule="auto"/>
              <w:jc w:val="center"/>
              <w:rPr>
                <w:rFonts w:ascii="Segoe UI" w:eastAsia="Times New Roman" w:hAnsi="Segoe UI" w:cs="Segoe UI"/>
                <w:sz w:val="22"/>
              </w:rPr>
            </w:pPr>
          </w:p>
        </w:tc>
        <w:tc>
          <w:tcPr>
            <w:tcW w:w="1400" w:type="dxa"/>
            <w:shd w:val="clear" w:color="auto" w:fill="auto"/>
            <w:vAlign w:val="center"/>
          </w:tcPr>
          <w:p w14:paraId="66DE3A97" w14:textId="2FE42F2B" w:rsidR="009D0ED3" w:rsidRPr="00E85371" w:rsidRDefault="009D0ED3" w:rsidP="00070B23">
            <w:pPr>
              <w:spacing w:line="240" w:lineRule="auto"/>
              <w:jc w:val="center"/>
              <w:rPr>
                <w:rFonts w:ascii="Segoe UI" w:eastAsia="Times New Roman" w:hAnsi="Segoe UI" w:cs="Segoe UI"/>
                <w:sz w:val="22"/>
              </w:rPr>
            </w:pPr>
            <w:r>
              <w:rPr>
                <w:rFonts w:ascii="Segoe UI" w:eastAsia="Times New Roman" w:hAnsi="Segoe UI" w:cs="Segoe UI"/>
                <w:sz w:val="22"/>
              </w:rPr>
              <w:t>4</w:t>
            </w:r>
          </w:p>
        </w:tc>
      </w:tr>
      <w:tr w:rsidR="009D0ED3" w:rsidRPr="00FD78C9" w14:paraId="4EDE5491" w14:textId="77777777" w:rsidTr="00070B23">
        <w:trPr>
          <w:cantSplit/>
        </w:trPr>
        <w:tc>
          <w:tcPr>
            <w:tcW w:w="675" w:type="dxa"/>
            <w:vMerge/>
            <w:shd w:val="clear" w:color="auto" w:fill="auto"/>
            <w:vAlign w:val="center"/>
          </w:tcPr>
          <w:p w14:paraId="1B50CDB3" w14:textId="77777777" w:rsidR="009D0ED3" w:rsidRPr="00FD78C9" w:rsidRDefault="009D0ED3" w:rsidP="00070B23">
            <w:pPr>
              <w:spacing w:line="240" w:lineRule="auto"/>
              <w:rPr>
                <w:rFonts w:ascii="Segoe UI" w:eastAsia="Times New Roman" w:hAnsi="Segoe UI" w:cs="Segoe UI"/>
                <w:sz w:val="22"/>
              </w:rPr>
            </w:pPr>
          </w:p>
        </w:tc>
        <w:tc>
          <w:tcPr>
            <w:tcW w:w="4853" w:type="dxa"/>
            <w:shd w:val="clear" w:color="auto" w:fill="auto"/>
            <w:vAlign w:val="center"/>
          </w:tcPr>
          <w:p w14:paraId="05F000C8" w14:textId="3AB4C0A0" w:rsidR="009D0ED3" w:rsidRPr="009D0ED3" w:rsidRDefault="009D0ED3" w:rsidP="00070B23">
            <w:pPr>
              <w:spacing w:line="240" w:lineRule="auto"/>
              <w:rPr>
                <w:rFonts w:ascii="Segoe UI" w:eastAsia="Times New Roman" w:hAnsi="Segoe UI" w:cs="Segoe UI"/>
                <w:sz w:val="22"/>
              </w:rPr>
            </w:pPr>
            <w:r w:rsidRPr="009D0ED3">
              <w:rPr>
                <w:rFonts w:ascii="Segoe UI" w:eastAsia="Times New Roman" w:hAnsi="Segoe UI" w:cs="Segoe UI"/>
                <w:sz w:val="22"/>
              </w:rPr>
              <w:t xml:space="preserve">4-years </w:t>
            </w:r>
            <w:proofErr w:type="spellStart"/>
            <w:r w:rsidRPr="009D0ED3">
              <w:rPr>
                <w:rFonts w:ascii="Segoe UI" w:eastAsia="Times New Roman" w:hAnsi="Segoe UI" w:cs="Segoe UI"/>
                <w:sz w:val="22"/>
              </w:rPr>
              <w:t>warranty</w:t>
            </w:r>
            <w:proofErr w:type="spellEnd"/>
            <w:r w:rsidRPr="009D0ED3">
              <w:rPr>
                <w:rFonts w:ascii="Segoe UI" w:eastAsia="Times New Roman" w:hAnsi="Segoe UI" w:cs="Segoe UI"/>
                <w:sz w:val="22"/>
              </w:rPr>
              <w:t xml:space="preserve"> </w:t>
            </w:r>
            <w:proofErr w:type="spellStart"/>
            <w:r w:rsidRPr="009D0ED3">
              <w:rPr>
                <w:rFonts w:ascii="Segoe UI" w:eastAsia="Times New Roman" w:hAnsi="Segoe UI" w:cs="Segoe UI"/>
                <w:sz w:val="22"/>
              </w:rPr>
              <w:t>for</w:t>
            </w:r>
            <w:proofErr w:type="spellEnd"/>
            <w:r w:rsidRPr="009D0ED3">
              <w:rPr>
                <w:rFonts w:ascii="Segoe UI" w:eastAsia="Times New Roman" w:hAnsi="Segoe UI" w:cs="Segoe UI"/>
                <w:sz w:val="22"/>
              </w:rPr>
              <w:t xml:space="preserve"> </w:t>
            </w:r>
            <w:proofErr w:type="spellStart"/>
            <w:r w:rsidRPr="009D0ED3">
              <w:rPr>
                <w:rFonts w:ascii="Segoe UI" w:eastAsia="Times New Roman" w:hAnsi="Segoe UI" w:cs="Segoe UI"/>
                <w:sz w:val="22"/>
              </w:rPr>
              <w:t>all</w:t>
            </w:r>
            <w:proofErr w:type="spellEnd"/>
            <w:r w:rsidRPr="009D0ED3">
              <w:rPr>
                <w:rFonts w:ascii="Segoe UI" w:eastAsia="Times New Roman" w:hAnsi="Segoe UI" w:cs="Segoe UI"/>
                <w:sz w:val="22"/>
              </w:rPr>
              <w:t xml:space="preserve"> </w:t>
            </w:r>
            <w:proofErr w:type="spellStart"/>
            <w:r w:rsidRPr="009D0ED3">
              <w:rPr>
                <w:rFonts w:ascii="Segoe UI" w:eastAsia="Times New Roman" w:hAnsi="Segoe UI" w:cs="Segoe UI"/>
                <w:sz w:val="22"/>
              </w:rPr>
              <w:t>components</w:t>
            </w:r>
            <w:proofErr w:type="spellEnd"/>
          </w:p>
        </w:tc>
        <w:tc>
          <w:tcPr>
            <w:tcW w:w="2268" w:type="dxa"/>
            <w:shd w:val="clear" w:color="auto" w:fill="auto"/>
          </w:tcPr>
          <w:p w14:paraId="635AA756" w14:textId="77777777" w:rsidR="009D0ED3" w:rsidRPr="00F245F9" w:rsidRDefault="009D0ED3" w:rsidP="00070B23">
            <w:pPr>
              <w:spacing w:line="240" w:lineRule="auto"/>
              <w:jc w:val="center"/>
              <w:rPr>
                <w:rFonts w:ascii="Segoe UI" w:eastAsia="Times New Roman" w:hAnsi="Segoe UI" w:cs="Segoe UI"/>
                <w:sz w:val="22"/>
              </w:rPr>
            </w:pPr>
          </w:p>
        </w:tc>
        <w:tc>
          <w:tcPr>
            <w:tcW w:w="1400" w:type="dxa"/>
            <w:shd w:val="clear" w:color="auto" w:fill="auto"/>
            <w:vAlign w:val="center"/>
          </w:tcPr>
          <w:p w14:paraId="27D26E4D" w14:textId="5FF25C49" w:rsidR="009D0ED3" w:rsidRPr="00E85371" w:rsidRDefault="009D0ED3" w:rsidP="00070B23">
            <w:pPr>
              <w:spacing w:line="240" w:lineRule="auto"/>
              <w:jc w:val="center"/>
              <w:rPr>
                <w:rFonts w:ascii="Segoe UI" w:eastAsia="Times New Roman" w:hAnsi="Segoe UI" w:cs="Segoe UI"/>
                <w:sz w:val="22"/>
              </w:rPr>
            </w:pPr>
            <w:r>
              <w:rPr>
                <w:rFonts w:ascii="Segoe UI" w:eastAsia="Times New Roman" w:hAnsi="Segoe UI" w:cs="Segoe UI"/>
                <w:sz w:val="22"/>
              </w:rPr>
              <w:t>6</w:t>
            </w:r>
          </w:p>
        </w:tc>
      </w:tr>
      <w:tr w:rsidR="009D0ED3" w:rsidRPr="00FD78C9" w14:paraId="741DC9B7" w14:textId="77777777" w:rsidTr="00070B23">
        <w:trPr>
          <w:cantSplit/>
        </w:trPr>
        <w:tc>
          <w:tcPr>
            <w:tcW w:w="675" w:type="dxa"/>
            <w:vMerge/>
            <w:shd w:val="clear" w:color="auto" w:fill="auto"/>
            <w:vAlign w:val="center"/>
          </w:tcPr>
          <w:p w14:paraId="2D28DBE0" w14:textId="77777777" w:rsidR="009D0ED3" w:rsidRPr="00FD78C9" w:rsidRDefault="009D0ED3" w:rsidP="00070B23">
            <w:pPr>
              <w:spacing w:line="240" w:lineRule="auto"/>
              <w:rPr>
                <w:rFonts w:ascii="Segoe UI" w:eastAsia="Times New Roman" w:hAnsi="Segoe UI" w:cs="Segoe UI"/>
                <w:sz w:val="22"/>
              </w:rPr>
            </w:pPr>
          </w:p>
        </w:tc>
        <w:tc>
          <w:tcPr>
            <w:tcW w:w="4853" w:type="dxa"/>
            <w:shd w:val="clear" w:color="auto" w:fill="auto"/>
            <w:vAlign w:val="center"/>
          </w:tcPr>
          <w:p w14:paraId="1387FB57" w14:textId="434E856E" w:rsidR="009D0ED3" w:rsidRPr="009D0ED3" w:rsidRDefault="009D0ED3" w:rsidP="00070B23">
            <w:pPr>
              <w:spacing w:line="240" w:lineRule="auto"/>
              <w:rPr>
                <w:rFonts w:ascii="Segoe UI" w:eastAsia="Times New Roman" w:hAnsi="Segoe UI" w:cs="Segoe UI"/>
                <w:sz w:val="22"/>
              </w:rPr>
            </w:pPr>
            <w:r w:rsidRPr="009D0ED3">
              <w:rPr>
                <w:rFonts w:ascii="Segoe UI" w:eastAsia="Times New Roman" w:hAnsi="Segoe UI" w:cs="Segoe UI"/>
                <w:sz w:val="22"/>
              </w:rPr>
              <w:t xml:space="preserve">5-years </w:t>
            </w:r>
            <w:proofErr w:type="spellStart"/>
            <w:r w:rsidRPr="009D0ED3">
              <w:rPr>
                <w:rFonts w:ascii="Segoe UI" w:eastAsia="Times New Roman" w:hAnsi="Segoe UI" w:cs="Segoe UI"/>
                <w:sz w:val="22"/>
              </w:rPr>
              <w:t>warranty</w:t>
            </w:r>
            <w:proofErr w:type="spellEnd"/>
            <w:r w:rsidRPr="009D0ED3">
              <w:rPr>
                <w:rFonts w:ascii="Segoe UI" w:eastAsia="Times New Roman" w:hAnsi="Segoe UI" w:cs="Segoe UI"/>
                <w:sz w:val="22"/>
              </w:rPr>
              <w:t xml:space="preserve"> </w:t>
            </w:r>
            <w:proofErr w:type="spellStart"/>
            <w:r w:rsidRPr="009D0ED3">
              <w:rPr>
                <w:rFonts w:ascii="Segoe UI" w:eastAsia="Times New Roman" w:hAnsi="Segoe UI" w:cs="Segoe UI"/>
                <w:sz w:val="22"/>
              </w:rPr>
              <w:t>for</w:t>
            </w:r>
            <w:proofErr w:type="spellEnd"/>
            <w:r w:rsidRPr="009D0ED3">
              <w:rPr>
                <w:rFonts w:ascii="Segoe UI" w:eastAsia="Times New Roman" w:hAnsi="Segoe UI" w:cs="Segoe UI"/>
                <w:sz w:val="22"/>
              </w:rPr>
              <w:t xml:space="preserve"> </w:t>
            </w:r>
            <w:proofErr w:type="spellStart"/>
            <w:r w:rsidRPr="009D0ED3">
              <w:rPr>
                <w:rFonts w:ascii="Segoe UI" w:eastAsia="Times New Roman" w:hAnsi="Segoe UI" w:cs="Segoe UI"/>
                <w:sz w:val="22"/>
              </w:rPr>
              <w:t>all</w:t>
            </w:r>
            <w:proofErr w:type="spellEnd"/>
            <w:r w:rsidRPr="009D0ED3">
              <w:rPr>
                <w:rFonts w:ascii="Segoe UI" w:eastAsia="Times New Roman" w:hAnsi="Segoe UI" w:cs="Segoe UI"/>
                <w:sz w:val="22"/>
              </w:rPr>
              <w:t xml:space="preserve"> </w:t>
            </w:r>
            <w:proofErr w:type="spellStart"/>
            <w:r w:rsidRPr="009D0ED3">
              <w:rPr>
                <w:rFonts w:ascii="Segoe UI" w:eastAsia="Times New Roman" w:hAnsi="Segoe UI" w:cs="Segoe UI"/>
                <w:sz w:val="22"/>
              </w:rPr>
              <w:t>components</w:t>
            </w:r>
            <w:proofErr w:type="spellEnd"/>
          </w:p>
        </w:tc>
        <w:tc>
          <w:tcPr>
            <w:tcW w:w="2268" w:type="dxa"/>
            <w:shd w:val="clear" w:color="auto" w:fill="auto"/>
          </w:tcPr>
          <w:p w14:paraId="62C1FFB6" w14:textId="77777777" w:rsidR="009D0ED3" w:rsidRPr="00F245F9" w:rsidRDefault="009D0ED3" w:rsidP="00070B23">
            <w:pPr>
              <w:spacing w:line="240" w:lineRule="auto"/>
              <w:jc w:val="center"/>
              <w:rPr>
                <w:rFonts w:ascii="Segoe UI" w:eastAsia="Times New Roman" w:hAnsi="Segoe UI" w:cs="Segoe UI"/>
                <w:sz w:val="22"/>
              </w:rPr>
            </w:pPr>
          </w:p>
        </w:tc>
        <w:tc>
          <w:tcPr>
            <w:tcW w:w="1400" w:type="dxa"/>
            <w:shd w:val="clear" w:color="auto" w:fill="auto"/>
            <w:vAlign w:val="center"/>
          </w:tcPr>
          <w:p w14:paraId="477BD16B" w14:textId="64EDD6B1" w:rsidR="009D0ED3" w:rsidRPr="00E85371" w:rsidRDefault="009D0ED3" w:rsidP="00070B23">
            <w:pPr>
              <w:spacing w:line="240" w:lineRule="auto"/>
              <w:jc w:val="center"/>
              <w:rPr>
                <w:rFonts w:ascii="Segoe UI" w:eastAsia="Times New Roman" w:hAnsi="Segoe UI" w:cs="Segoe UI"/>
                <w:sz w:val="22"/>
              </w:rPr>
            </w:pPr>
            <w:r>
              <w:rPr>
                <w:rFonts w:ascii="Segoe UI" w:eastAsia="Times New Roman" w:hAnsi="Segoe UI" w:cs="Segoe UI"/>
                <w:sz w:val="22"/>
              </w:rPr>
              <w:t>10</w:t>
            </w:r>
          </w:p>
        </w:tc>
      </w:tr>
      <w:tr w:rsidR="009D0ED3" w:rsidRPr="00FD78C9" w14:paraId="5F97507A" w14:textId="77777777" w:rsidTr="00070B23">
        <w:trPr>
          <w:cantSplit/>
        </w:trPr>
        <w:tc>
          <w:tcPr>
            <w:tcW w:w="675" w:type="dxa"/>
            <w:vMerge w:val="restart"/>
            <w:shd w:val="clear" w:color="auto" w:fill="auto"/>
            <w:vAlign w:val="center"/>
          </w:tcPr>
          <w:p w14:paraId="0EFE7A37" w14:textId="193D15D0" w:rsidR="009D0ED3" w:rsidRPr="00FD78C9" w:rsidRDefault="009D0ED3" w:rsidP="009D0ED3">
            <w:pPr>
              <w:spacing w:line="240" w:lineRule="auto"/>
              <w:rPr>
                <w:rFonts w:ascii="Segoe UI" w:eastAsia="Times New Roman" w:hAnsi="Segoe UI" w:cs="Segoe UI"/>
                <w:sz w:val="22"/>
              </w:rPr>
            </w:pPr>
            <w:r>
              <w:rPr>
                <w:rFonts w:ascii="Segoe UI" w:eastAsia="Times New Roman" w:hAnsi="Segoe UI" w:cs="Segoe UI"/>
                <w:sz w:val="22"/>
              </w:rPr>
              <w:t>6</w:t>
            </w:r>
          </w:p>
        </w:tc>
        <w:tc>
          <w:tcPr>
            <w:tcW w:w="4853" w:type="dxa"/>
            <w:shd w:val="clear" w:color="auto" w:fill="auto"/>
            <w:vAlign w:val="center"/>
          </w:tcPr>
          <w:p w14:paraId="53A35391" w14:textId="537BE545" w:rsidR="009D0ED3" w:rsidRPr="009D0ED3" w:rsidRDefault="009D0ED3" w:rsidP="009D0ED3">
            <w:pPr>
              <w:spacing w:line="240" w:lineRule="auto"/>
              <w:rPr>
                <w:rFonts w:ascii="Segoe UI" w:eastAsia="Times New Roman" w:hAnsi="Segoe UI" w:cs="Segoe UI"/>
                <w:sz w:val="22"/>
              </w:rPr>
            </w:pPr>
            <w:proofErr w:type="spellStart"/>
            <w:r w:rsidRPr="009D0ED3">
              <w:rPr>
                <w:rFonts w:ascii="Segoe UI" w:eastAsia="Times New Roman" w:hAnsi="Segoe UI" w:cs="Segoe UI"/>
                <w:sz w:val="22"/>
              </w:rPr>
              <w:t>Delivery</w:t>
            </w:r>
            <w:proofErr w:type="spellEnd"/>
            <w:r w:rsidRPr="009D0ED3">
              <w:rPr>
                <w:rFonts w:ascii="Segoe UI" w:eastAsia="Times New Roman" w:hAnsi="Segoe UI" w:cs="Segoe UI"/>
                <w:sz w:val="22"/>
              </w:rPr>
              <w:t xml:space="preserve"> time more </w:t>
            </w:r>
            <w:proofErr w:type="spellStart"/>
            <w:r w:rsidRPr="009D0ED3">
              <w:rPr>
                <w:rFonts w:ascii="Segoe UI" w:eastAsia="Times New Roman" w:hAnsi="Segoe UI" w:cs="Segoe UI"/>
                <w:sz w:val="22"/>
              </w:rPr>
              <w:t>than</w:t>
            </w:r>
            <w:proofErr w:type="spellEnd"/>
            <w:r w:rsidRPr="009D0ED3">
              <w:rPr>
                <w:rFonts w:ascii="Segoe UI" w:eastAsia="Times New Roman" w:hAnsi="Segoe UI" w:cs="Segoe UI"/>
                <w:sz w:val="22"/>
              </w:rPr>
              <w:t xml:space="preserve"> 5 </w:t>
            </w:r>
            <w:proofErr w:type="spellStart"/>
            <w:r w:rsidRPr="009D0ED3">
              <w:rPr>
                <w:rFonts w:ascii="Segoe UI" w:eastAsia="Times New Roman" w:hAnsi="Segoe UI" w:cs="Segoe UI"/>
                <w:sz w:val="22"/>
              </w:rPr>
              <w:t>months</w:t>
            </w:r>
            <w:proofErr w:type="spellEnd"/>
          </w:p>
        </w:tc>
        <w:tc>
          <w:tcPr>
            <w:tcW w:w="2268" w:type="dxa"/>
            <w:shd w:val="clear" w:color="auto" w:fill="auto"/>
          </w:tcPr>
          <w:p w14:paraId="3BC9B55F" w14:textId="77777777" w:rsidR="009D0ED3" w:rsidRDefault="009D0ED3" w:rsidP="009D0ED3">
            <w:pPr>
              <w:spacing w:line="240" w:lineRule="auto"/>
              <w:jc w:val="center"/>
              <w:rPr>
                <w:rFonts w:ascii="Segoe UI" w:eastAsia="Times New Roman" w:hAnsi="Segoe UI" w:cs="Segoe UI"/>
                <w:sz w:val="22"/>
              </w:rPr>
            </w:pPr>
          </w:p>
        </w:tc>
        <w:tc>
          <w:tcPr>
            <w:tcW w:w="1400" w:type="dxa"/>
            <w:shd w:val="clear" w:color="auto" w:fill="auto"/>
            <w:vAlign w:val="center"/>
          </w:tcPr>
          <w:p w14:paraId="443FD33B" w14:textId="5FB60840" w:rsidR="009D0ED3" w:rsidRPr="00E85371" w:rsidRDefault="009D0ED3" w:rsidP="009D0ED3">
            <w:pPr>
              <w:spacing w:line="240" w:lineRule="auto"/>
              <w:jc w:val="center"/>
              <w:rPr>
                <w:rFonts w:ascii="Segoe UI" w:eastAsia="Times New Roman" w:hAnsi="Segoe UI" w:cs="Segoe UI"/>
                <w:sz w:val="22"/>
              </w:rPr>
            </w:pPr>
            <w:r>
              <w:rPr>
                <w:rFonts w:ascii="Segoe UI" w:eastAsia="Times New Roman" w:hAnsi="Segoe UI" w:cs="Segoe UI"/>
                <w:sz w:val="22"/>
              </w:rPr>
              <w:t>0</w:t>
            </w:r>
          </w:p>
        </w:tc>
      </w:tr>
      <w:tr w:rsidR="009D0ED3" w:rsidRPr="00FD78C9" w14:paraId="4039C525" w14:textId="77777777" w:rsidTr="00070B23">
        <w:trPr>
          <w:cantSplit/>
          <w:trHeight w:val="287"/>
        </w:trPr>
        <w:tc>
          <w:tcPr>
            <w:tcW w:w="675" w:type="dxa"/>
            <w:vMerge/>
            <w:shd w:val="clear" w:color="auto" w:fill="auto"/>
            <w:vAlign w:val="center"/>
          </w:tcPr>
          <w:p w14:paraId="4AF7548D" w14:textId="77777777" w:rsidR="009D0ED3" w:rsidRPr="00FD78C9" w:rsidRDefault="009D0ED3" w:rsidP="009D0ED3">
            <w:pPr>
              <w:spacing w:line="240" w:lineRule="auto"/>
              <w:rPr>
                <w:rFonts w:ascii="Segoe UI" w:eastAsia="Times New Roman" w:hAnsi="Segoe UI" w:cs="Segoe UI"/>
                <w:sz w:val="22"/>
              </w:rPr>
            </w:pPr>
          </w:p>
        </w:tc>
        <w:tc>
          <w:tcPr>
            <w:tcW w:w="4853" w:type="dxa"/>
            <w:shd w:val="clear" w:color="auto" w:fill="auto"/>
            <w:vAlign w:val="center"/>
          </w:tcPr>
          <w:p w14:paraId="19D00B79" w14:textId="4701E5B0" w:rsidR="009D0ED3" w:rsidRPr="009D0ED3" w:rsidRDefault="009D0ED3" w:rsidP="009D0ED3">
            <w:pPr>
              <w:spacing w:line="240" w:lineRule="auto"/>
              <w:rPr>
                <w:rFonts w:ascii="Segoe UI" w:eastAsia="Times New Roman" w:hAnsi="Segoe UI" w:cs="Segoe UI"/>
                <w:sz w:val="22"/>
              </w:rPr>
            </w:pPr>
            <w:proofErr w:type="spellStart"/>
            <w:r w:rsidRPr="009D0ED3">
              <w:rPr>
                <w:rFonts w:ascii="Segoe UI" w:eastAsia="Times New Roman" w:hAnsi="Segoe UI" w:cs="Segoe UI"/>
                <w:sz w:val="22"/>
              </w:rPr>
              <w:t>Delivery</w:t>
            </w:r>
            <w:proofErr w:type="spellEnd"/>
            <w:r w:rsidRPr="009D0ED3">
              <w:rPr>
                <w:rFonts w:ascii="Segoe UI" w:eastAsia="Times New Roman" w:hAnsi="Segoe UI" w:cs="Segoe UI"/>
                <w:sz w:val="22"/>
              </w:rPr>
              <w:t xml:space="preserve"> time 5 </w:t>
            </w:r>
            <w:proofErr w:type="spellStart"/>
            <w:r w:rsidRPr="009D0ED3">
              <w:rPr>
                <w:rFonts w:ascii="Segoe UI" w:eastAsia="Times New Roman" w:hAnsi="Segoe UI" w:cs="Segoe UI"/>
                <w:sz w:val="22"/>
              </w:rPr>
              <w:t>months</w:t>
            </w:r>
            <w:proofErr w:type="spellEnd"/>
          </w:p>
        </w:tc>
        <w:tc>
          <w:tcPr>
            <w:tcW w:w="2268" w:type="dxa"/>
            <w:shd w:val="clear" w:color="auto" w:fill="auto"/>
          </w:tcPr>
          <w:p w14:paraId="5D54E78A" w14:textId="77777777" w:rsidR="009D0ED3" w:rsidRDefault="009D0ED3" w:rsidP="009D0ED3">
            <w:pPr>
              <w:spacing w:line="240" w:lineRule="auto"/>
              <w:jc w:val="center"/>
              <w:rPr>
                <w:rFonts w:ascii="Segoe UI" w:eastAsia="Times New Roman" w:hAnsi="Segoe UI" w:cs="Segoe UI"/>
                <w:sz w:val="22"/>
              </w:rPr>
            </w:pPr>
          </w:p>
        </w:tc>
        <w:tc>
          <w:tcPr>
            <w:tcW w:w="1400" w:type="dxa"/>
            <w:shd w:val="clear" w:color="auto" w:fill="auto"/>
            <w:vAlign w:val="center"/>
          </w:tcPr>
          <w:p w14:paraId="1D437705" w14:textId="4C8ECDF6" w:rsidR="009D0ED3" w:rsidRPr="00E85371" w:rsidRDefault="009D0ED3" w:rsidP="009D0ED3">
            <w:pPr>
              <w:spacing w:line="240" w:lineRule="auto"/>
              <w:jc w:val="center"/>
              <w:rPr>
                <w:rFonts w:ascii="Segoe UI" w:eastAsia="Times New Roman" w:hAnsi="Segoe UI" w:cs="Segoe UI"/>
                <w:sz w:val="22"/>
              </w:rPr>
            </w:pPr>
            <w:r>
              <w:rPr>
                <w:rFonts w:ascii="Segoe UI" w:eastAsia="Times New Roman" w:hAnsi="Segoe UI" w:cs="Segoe UI"/>
                <w:sz w:val="22"/>
              </w:rPr>
              <w:t>5</w:t>
            </w:r>
          </w:p>
        </w:tc>
      </w:tr>
      <w:tr w:rsidR="009D0ED3" w:rsidRPr="00FD78C9" w14:paraId="7625D26D" w14:textId="77777777" w:rsidTr="00070B23">
        <w:trPr>
          <w:cantSplit/>
        </w:trPr>
        <w:tc>
          <w:tcPr>
            <w:tcW w:w="675" w:type="dxa"/>
            <w:vMerge/>
            <w:shd w:val="clear" w:color="auto" w:fill="auto"/>
            <w:vAlign w:val="center"/>
          </w:tcPr>
          <w:p w14:paraId="034CFD7A" w14:textId="77777777" w:rsidR="009D0ED3" w:rsidRPr="00FD78C9" w:rsidRDefault="009D0ED3" w:rsidP="009D0ED3">
            <w:pPr>
              <w:spacing w:line="240" w:lineRule="auto"/>
              <w:rPr>
                <w:rFonts w:ascii="Segoe UI" w:eastAsia="Times New Roman" w:hAnsi="Segoe UI" w:cs="Segoe UI"/>
                <w:sz w:val="22"/>
              </w:rPr>
            </w:pPr>
          </w:p>
        </w:tc>
        <w:tc>
          <w:tcPr>
            <w:tcW w:w="4853" w:type="dxa"/>
            <w:shd w:val="clear" w:color="auto" w:fill="auto"/>
            <w:vAlign w:val="center"/>
          </w:tcPr>
          <w:p w14:paraId="210C757A" w14:textId="4EAD0C19" w:rsidR="009D0ED3" w:rsidRPr="00FD78C9" w:rsidRDefault="009D0ED3" w:rsidP="009D0ED3">
            <w:pPr>
              <w:spacing w:line="240" w:lineRule="auto"/>
              <w:rPr>
                <w:rFonts w:ascii="Segoe UI" w:eastAsia="Times New Roman" w:hAnsi="Segoe UI" w:cs="Segoe UI"/>
                <w:sz w:val="22"/>
              </w:rPr>
            </w:pPr>
            <w:proofErr w:type="spellStart"/>
            <w:r w:rsidRPr="00E85371">
              <w:rPr>
                <w:rFonts w:ascii="Segoe UI" w:eastAsia="Times New Roman" w:hAnsi="Segoe UI" w:cs="Segoe UI"/>
                <w:sz w:val="22"/>
              </w:rPr>
              <w:t>Delivery</w:t>
            </w:r>
            <w:proofErr w:type="spellEnd"/>
            <w:r w:rsidRPr="00E85371">
              <w:rPr>
                <w:rFonts w:ascii="Segoe UI" w:eastAsia="Times New Roman" w:hAnsi="Segoe UI" w:cs="Segoe UI"/>
                <w:sz w:val="22"/>
              </w:rPr>
              <w:t xml:space="preserve"> time </w:t>
            </w:r>
            <w:r>
              <w:rPr>
                <w:rFonts w:ascii="Segoe UI" w:eastAsia="Times New Roman" w:hAnsi="Segoe UI" w:cs="Segoe UI"/>
                <w:sz w:val="22"/>
              </w:rPr>
              <w:t>4</w:t>
            </w:r>
            <w:r w:rsidRPr="00E85371">
              <w:rPr>
                <w:rFonts w:ascii="Segoe UI" w:eastAsia="Times New Roman" w:hAnsi="Segoe UI" w:cs="Segoe UI"/>
                <w:sz w:val="22"/>
              </w:rPr>
              <w:t xml:space="preserve"> </w:t>
            </w:r>
            <w:proofErr w:type="spellStart"/>
            <w:r w:rsidRPr="00E85371">
              <w:rPr>
                <w:rFonts w:ascii="Segoe UI" w:eastAsia="Times New Roman" w:hAnsi="Segoe UI" w:cs="Segoe UI"/>
                <w:sz w:val="22"/>
              </w:rPr>
              <w:t>months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or</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less</w:t>
            </w:r>
            <w:proofErr w:type="spellEnd"/>
          </w:p>
        </w:tc>
        <w:tc>
          <w:tcPr>
            <w:tcW w:w="2268" w:type="dxa"/>
            <w:shd w:val="clear" w:color="auto" w:fill="auto"/>
          </w:tcPr>
          <w:p w14:paraId="76039332" w14:textId="77777777" w:rsidR="009D0ED3" w:rsidRDefault="009D0ED3" w:rsidP="009D0ED3">
            <w:pPr>
              <w:spacing w:line="240" w:lineRule="auto"/>
              <w:jc w:val="center"/>
              <w:rPr>
                <w:rFonts w:ascii="Segoe UI" w:eastAsia="Times New Roman" w:hAnsi="Segoe UI" w:cs="Segoe UI"/>
                <w:sz w:val="22"/>
              </w:rPr>
            </w:pPr>
          </w:p>
        </w:tc>
        <w:tc>
          <w:tcPr>
            <w:tcW w:w="1400" w:type="dxa"/>
            <w:shd w:val="clear" w:color="auto" w:fill="auto"/>
            <w:vAlign w:val="center"/>
          </w:tcPr>
          <w:p w14:paraId="0232E91E" w14:textId="74247159" w:rsidR="009D0ED3" w:rsidRPr="00E85371" w:rsidRDefault="009D0ED3" w:rsidP="009D0ED3">
            <w:pPr>
              <w:spacing w:line="240" w:lineRule="auto"/>
              <w:jc w:val="center"/>
              <w:rPr>
                <w:rFonts w:ascii="Segoe UI" w:eastAsia="Times New Roman" w:hAnsi="Segoe UI" w:cs="Segoe UI"/>
                <w:sz w:val="22"/>
              </w:rPr>
            </w:pPr>
            <w:r>
              <w:rPr>
                <w:rFonts w:ascii="Segoe UI" w:eastAsia="Times New Roman" w:hAnsi="Segoe UI" w:cs="Segoe UI"/>
                <w:sz w:val="22"/>
              </w:rPr>
              <w:t>10</w:t>
            </w:r>
          </w:p>
        </w:tc>
      </w:tr>
    </w:tbl>
    <w:p w14:paraId="4EB9B290" w14:textId="77777777" w:rsidR="00070B23" w:rsidRPr="00FD78C9" w:rsidRDefault="00070B23" w:rsidP="00070B23">
      <w:pPr>
        <w:suppressAutoHyphens/>
        <w:spacing w:line="240" w:lineRule="auto"/>
        <w:jc w:val="both"/>
        <w:rPr>
          <w:rFonts w:ascii="Segoe UI" w:eastAsia="Times New Roman" w:hAnsi="Segoe UI" w:cs="Segoe UI"/>
          <w:color w:val="000000"/>
          <w:sz w:val="22"/>
          <w:lang w:val="en-GB" w:eastAsia="ar-SA"/>
        </w:rPr>
      </w:pPr>
    </w:p>
    <w:p w14:paraId="45042BDC" w14:textId="351D5B25" w:rsidR="00070B23" w:rsidRDefault="00070B23" w:rsidP="00070B23">
      <w:pPr>
        <w:spacing w:line="240" w:lineRule="auto"/>
        <w:jc w:val="both"/>
        <w:rPr>
          <w:rFonts w:ascii="Segoe UI" w:eastAsia="Times New Roman" w:hAnsi="Segoe UI" w:cs="Segoe UI"/>
          <w:color w:val="000000"/>
          <w:sz w:val="22"/>
          <w:lang w:val="en-GB"/>
        </w:rPr>
      </w:pPr>
      <w:r w:rsidRPr="00FD78C9">
        <w:rPr>
          <w:rFonts w:ascii="Segoe UI" w:eastAsia="Times New Roman" w:hAnsi="Segoe UI" w:cs="Segoe UI"/>
          <w:color w:val="000000"/>
          <w:sz w:val="22"/>
          <w:lang w:val="en-GB"/>
        </w:rPr>
        <w:t xml:space="preserve">The bidder obtaining the most points out of </w:t>
      </w:r>
      <w:r>
        <w:rPr>
          <w:rFonts w:ascii="Segoe UI" w:eastAsia="Times New Roman" w:hAnsi="Segoe UI" w:cs="Segoe UI"/>
          <w:b/>
          <w:color w:val="000000"/>
          <w:sz w:val="22"/>
          <w:lang w:val="en-GB"/>
        </w:rPr>
        <w:t>9</w:t>
      </w:r>
      <w:r w:rsidR="00724F6C">
        <w:rPr>
          <w:rFonts w:ascii="Segoe UI" w:eastAsia="Times New Roman" w:hAnsi="Segoe UI" w:cs="Segoe UI"/>
          <w:b/>
          <w:color w:val="000000"/>
          <w:sz w:val="22"/>
          <w:lang w:val="en-GB"/>
        </w:rPr>
        <w:t>0</w:t>
      </w:r>
      <w:r w:rsidRPr="00FD78C9">
        <w:rPr>
          <w:rFonts w:ascii="Segoe UI" w:eastAsia="Times New Roman" w:hAnsi="Segoe UI" w:cs="Segoe UI"/>
          <w:color w:val="000000"/>
          <w:sz w:val="22"/>
          <w:lang w:val="en-GB"/>
        </w:rPr>
        <w:t xml:space="preserve"> possible points shall be asked to realise its bid.</w:t>
      </w:r>
    </w:p>
    <w:p w14:paraId="423E5F00" w14:textId="6DCF648E" w:rsidR="009D0ED3" w:rsidRDefault="009D0ED3" w:rsidP="00070B23">
      <w:pPr>
        <w:spacing w:line="240" w:lineRule="auto"/>
        <w:jc w:val="both"/>
        <w:rPr>
          <w:rFonts w:ascii="Segoe UI" w:eastAsia="Times New Roman" w:hAnsi="Segoe UI" w:cs="Segoe UI"/>
          <w:color w:val="000000"/>
          <w:sz w:val="22"/>
          <w:lang w:val="en-GB"/>
        </w:rPr>
      </w:pPr>
    </w:p>
    <w:p w14:paraId="72FD49C3" w14:textId="77777777" w:rsidR="00457C68" w:rsidRPr="00070B23" w:rsidRDefault="00457C68" w:rsidP="00A41371">
      <w:pPr>
        <w:spacing w:line="240" w:lineRule="auto"/>
        <w:jc w:val="both"/>
        <w:rPr>
          <w:rFonts w:ascii="Segoe UI" w:eastAsia="Times New Roman" w:hAnsi="Segoe UI" w:cs="Segoe UI"/>
          <w:bCs/>
          <w:sz w:val="10"/>
          <w:szCs w:val="10"/>
        </w:rPr>
      </w:pPr>
    </w:p>
    <w:p w14:paraId="417FB05A" w14:textId="51636291" w:rsidR="005B653C" w:rsidRPr="00DE7645" w:rsidRDefault="00CC5278" w:rsidP="005B653C">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93" w:name="_Toc92966444"/>
      <w:r w:rsidRPr="00B652E0">
        <w:rPr>
          <w:rFonts w:ascii="Segoe UI" w:hAnsi="Segoe UI" w:cs="Segoe UI"/>
          <w:caps w:val="0"/>
          <w:sz w:val="28"/>
          <w:lang w:val="en-GB"/>
        </w:rPr>
        <w:t>1.</w:t>
      </w:r>
      <w:r w:rsidR="008502CE" w:rsidRPr="00B652E0">
        <w:rPr>
          <w:rFonts w:ascii="Segoe UI" w:hAnsi="Segoe UI" w:cs="Segoe UI"/>
          <w:caps w:val="0"/>
          <w:sz w:val="28"/>
          <w:lang w:val="en-GB"/>
        </w:rPr>
        <w:t>1</w:t>
      </w:r>
      <w:r w:rsidR="00135B0E" w:rsidRPr="00B652E0">
        <w:rPr>
          <w:rFonts w:ascii="Segoe UI" w:hAnsi="Segoe UI" w:cs="Segoe UI"/>
          <w:caps w:val="0"/>
          <w:sz w:val="28"/>
          <w:lang w:val="en-GB"/>
        </w:rPr>
        <w:t>9</w:t>
      </w:r>
      <w:r w:rsidRPr="00B652E0">
        <w:rPr>
          <w:rFonts w:ascii="Segoe UI" w:hAnsi="Segoe UI" w:cs="Segoe UI"/>
          <w:caps w:val="0"/>
          <w:sz w:val="28"/>
          <w:lang w:val="en-GB"/>
        </w:rPr>
        <w:t xml:space="preserve"> </w:t>
      </w:r>
      <w:bookmarkEnd w:id="93"/>
      <w:r w:rsidR="00FF2900" w:rsidRPr="00B652E0">
        <w:rPr>
          <w:rFonts w:ascii="Segoe UI" w:hAnsi="Segoe UI" w:cs="Segoe UI"/>
          <w:caps w:val="0"/>
          <w:sz w:val="28"/>
          <w:lang w:val="en-GB"/>
        </w:rPr>
        <w:t>ANTI</w:t>
      </w:r>
      <w:r w:rsidR="00FF2900" w:rsidRPr="00DE7645">
        <w:rPr>
          <w:rFonts w:ascii="Segoe UI" w:hAnsi="Segoe UI" w:cs="Segoe UI"/>
          <w:caps w:val="0"/>
          <w:sz w:val="28"/>
          <w:lang w:val="en-GB"/>
        </w:rPr>
        <w:t>-CORRUPTION CLAUSE</w:t>
      </w:r>
    </w:p>
    <w:p w14:paraId="22F625D1" w14:textId="2813BAAD" w:rsidR="008648CB" w:rsidRPr="00DE7645" w:rsidRDefault="005B653C" w:rsidP="000C5C55">
      <w:pPr>
        <w:spacing w:line="240" w:lineRule="auto"/>
        <w:jc w:val="both"/>
        <w:rPr>
          <w:rFonts w:ascii="Segoe UI" w:hAnsi="Segoe UI" w:cs="Segoe UI"/>
          <w:sz w:val="22"/>
          <w:lang w:val="en-GB"/>
        </w:rPr>
      </w:pPr>
      <w:r w:rsidRPr="00DE7645">
        <w:rPr>
          <w:rFonts w:ascii="Segoe UI" w:hAnsi="Segoe UI" w:cs="Segoe UI"/>
          <w:sz w:val="22"/>
          <w:lang w:val="en-GB"/>
        </w:rPr>
        <w:t>In the process of awarding a public contract, the client and bidders may not initiate and perform actions that would predetermine the selection of a specific offer, or that would cause the contract not to enter into force or not be fulfilled. Any kind of lobbying in public procurement procedures is prohibited.</w:t>
      </w:r>
    </w:p>
    <w:p w14:paraId="17ED4223" w14:textId="77777777" w:rsidR="0020064F" w:rsidRPr="00BE3F94" w:rsidRDefault="0020064F" w:rsidP="000C5C55">
      <w:pPr>
        <w:spacing w:line="240" w:lineRule="auto"/>
        <w:jc w:val="both"/>
        <w:rPr>
          <w:rFonts w:ascii="Segoe UI" w:hAnsi="Segoe UI" w:cs="Segoe UI"/>
          <w:sz w:val="18"/>
          <w:szCs w:val="18"/>
          <w:lang w:val="en-GB"/>
        </w:rPr>
      </w:pPr>
    </w:p>
    <w:p w14:paraId="1AE5ACC4" w14:textId="11626202" w:rsidR="005209CC" w:rsidRPr="00DE7645"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94" w:name="_Toc467133897"/>
      <w:bookmarkStart w:id="95" w:name="_Toc467501214"/>
      <w:bookmarkStart w:id="96" w:name="_Toc336851763"/>
      <w:bookmarkStart w:id="97" w:name="_Toc336851811"/>
      <w:bookmarkStart w:id="98" w:name="_Toc92966445"/>
      <w:bookmarkStart w:id="99" w:name="_Toc336851761"/>
      <w:bookmarkStart w:id="100" w:name="_Toc336851809"/>
      <w:bookmarkEnd w:id="94"/>
      <w:bookmarkEnd w:id="95"/>
      <w:r w:rsidRPr="00DE7645">
        <w:rPr>
          <w:rFonts w:ascii="Segoe UI" w:hAnsi="Segoe UI" w:cs="Segoe UI"/>
          <w:caps w:val="0"/>
          <w:sz w:val="28"/>
          <w:lang w:val="en-GB"/>
        </w:rPr>
        <w:t>1.</w:t>
      </w:r>
      <w:r w:rsidR="00135B0E" w:rsidRPr="00DE7645">
        <w:rPr>
          <w:rFonts w:ascii="Segoe UI" w:hAnsi="Segoe UI" w:cs="Segoe UI"/>
          <w:caps w:val="0"/>
          <w:sz w:val="28"/>
          <w:lang w:val="en-GB"/>
        </w:rPr>
        <w:t>20</w:t>
      </w:r>
      <w:r w:rsidRPr="00DE7645">
        <w:rPr>
          <w:rFonts w:ascii="Segoe UI" w:hAnsi="Segoe UI" w:cs="Segoe UI"/>
          <w:caps w:val="0"/>
          <w:sz w:val="28"/>
          <w:lang w:val="en-GB"/>
        </w:rPr>
        <w:t xml:space="preserve"> </w:t>
      </w:r>
      <w:bookmarkEnd w:id="96"/>
      <w:bookmarkEnd w:id="97"/>
      <w:bookmarkEnd w:id="98"/>
      <w:r w:rsidR="0003052D" w:rsidRPr="00DE7645">
        <w:rPr>
          <w:rFonts w:ascii="Segoe UI" w:hAnsi="Segoe UI" w:cs="Segoe UI"/>
          <w:caps w:val="0"/>
          <w:sz w:val="28"/>
          <w:lang w:val="en-GB"/>
        </w:rPr>
        <w:t>CONTRACT AWARD NOTICE</w:t>
      </w:r>
    </w:p>
    <w:p w14:paraId="68A1BF31" w14:textId="0B3457D3" w:rsidR="00903751" w:rsidRDefault="00AD1497" w:rsidP="000C5C55">
      <w:pPr>
        <w:spacing w:line="240" w:lineRule="auto"/>
        <w:jc w:val="both"/>
        <w:rPr>
          <w:rFonts w:ascii="Segoe UI" w:hAnsi="Segoe UI" w:cs="Segoe UI"/>
          <w:sz w:val="22"/>
          <w:lang w:val="en-GB"/>
        </w:rPr>
      </w:pPr>
      <w:r w:rsidRPr="00DE7645">
        <w:rPr>
          <w:rFonts w:ascii="Segoe UI" w:hAnsi="Segoe UI" w:cs="Segoe UI"/>
          <w:sz w:val="22"/>
          <w:lang w:val="en-GB"/>
        </w:rPr>
        <w:t>The Contracting Authority will publish the signed decision on awarding the contract on the public procurement portal. The decision is considered to have been served on the date of its publication on the public procurement portal.</w:t>
      </w:r>
    </w:p>
    <w:p w14:paraId="3E878B8D" w14:textId="437AADA8" w:rsidR="005209CC" w:rsidRPr="00DE7645"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101" w:name="_Toc92966446"/>
      <w:r w:rsidRPr="00DE7645">
        <w:rPr>
          <w:rFonts w:ascii="Segoe UI" w:hAnsi="Segoe UI" w:cs="Segoe UI"/>
          <w:caps w:val="0"/>
          <w:sz w:val="28"/>
          <w:lang w:val="en-GB"/>
        </w:rPr>
        <w:t>1.</w:t>
      </w:r>
      <w:r w:rsidR="009C0B17" w:rsidRPr="00DE7645">
        <w:rPr>
          <w:rFonts w:ascii="Segoe UI" w:hAnsi="Segoe UI" w:cs="Segoe UI"/>
          <w:caps w:val="0"/>
          <w:sz w:val="28"/>
          <w:lang w:val="en-GB"/>
        </w:rPr>
        <w:t>2</w:t>
      </w:r>
      <w:r w:rsidR="00135B0E" w:rsidRPr="00DE7645">
        <w:rPr>
          <w:rFonts w:ascii="Segoe UI" w:hAnsi="Segoe UI" w:cs="Segoe UI"/>
          <w:caps w:val="0"/>
          <w:sz w:val="28"/>
          <w:lang w:val="en-GB"/>
        </w:rPr>
        <w:t>1</w:t>
      </w:r>
      <w:r w:rsidRPr="00DE7645">
        <w:rPr>
          <w:rFonts w:ascii="Segoe UI" w:hAnsi="Segoe UI" w:cs="Segoe UI"/>
          <w:caps w:val="0"/>
          <w:sz w:val="28"/>
          <w:lang w:val="en-GB"/>
        </w:rPr>
        <w:t xml:space="preserve"> </w:t>
      </w:r>
      <w:bookmarkEnd w:id="99"/>
      <w:bookmarkEnd w:id="100"/>
      <w:bookmarkEnd w:id="101"/>
      <w:r w:rsidR="00625E2F" w:rsidRPr="00DE7645">
        <w:rPr>
          <w:rFonts w:ascii="Segoe UI" w:hAnsi="Segoe UI" w:cs="Segoe UI"/>
          <w:caps w:val="0"/>
          <w:sz w:val="28"/>
          <w:lang w:val="en-GB"/>
        </w:rPr>
        <w:t>RIGHT OF WITHDRAWAL FROM THE PUBLIC CONTRACT</w:t>
      </w:r>
    </w:p>
    <w:p w14:paraId="4765088D" w14:textId="03748BCE" w:rsidR="009309C2" w:rsidRDefault="00210AAD" w:rsidP="000C5C55">
      <w:pPr>
        <w:spacing w:line="240" w:lineRule="auto"/>
        <w:jc w:val="both"/>
        <w:rPr>
          <w:rFonts w:ascii="Segoe UI" w:hAnsi="Segoe UI" w:cs="Segoe UI"/>
          <w:sz w:val="22"/>
          <w:lang w:val="en-GB"/>
        </w:rPr>
      </w:pPr>
      <w:r w:rsidRPr="00903751">
        <w:rPr>
          <w:rFonts w:ascii="Segoe UI" w:hAnsi="Segoe UI" w:cs="Segoe UI"/>
          <w:sz w:val="22"/>
          <w:lang w:val="en-GB"/>
        </w:rPr>
        <w:t>The Contracting Authority may, according to the eighth paragraph of Article 90 of the ZJN-3, after the decision to award the contract has been made, withdraw from the performance of the public contract until the conclusion of the contract for justified reasons, that they no longer need the object of the public contract or that they do not have guaranteed funds for it, or that a valid reason arises with the client suspicion that the content of the contract was or could be the result of a committed criminal act or that other extraordinary circumstances arose which the client could not influence and foresee and which made the performance of the public contract with the selected provider impossible. In this case, the contracting authority will notify the bidders in writing of its decision and the reasons for withdrawing from the execution of the public contract.</w:t>
      </w:r>
    </w:p>
    <w:p w14:paraId="29242120" w14:textId="77777777" w:rsidR="00DD774F" w:rsidRPr="00417329" w:rsidRDefault="00DD774F" w:rsidP="000C5C55">
      <w:pPr>
        <w:spacing w:line="240" w:lineRule="auto"/>
        <w:jc w:val="both"/>
        <w:rPr>
          <w:rFonts w:ascii="Segoe UI" w:hAnsi="Segoe UI" w:cs="Segoe UI"/>
          <w:sz w:val="14"/>
          <w:szCs w:val="14"/>
          <w:lang w:val="en-GB"/>
        </w:rPr>
      </w:pPr>
    </w:p>
    <w:p w14:paraId="5ED19F36" w14:textId="3E491009" w:rsidR="005209CC" w:rsidRPr="00DE7645"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102" w:name="_Toc336851762"/>
      <w:bookmarkStart w:id="103" w:name="_Toc336851810"/>
      <w:bookmarkStart w:id="104" w:name="_Toc92966447"/>
      <w:r w:rsidRPr="00DE7645">
        <w:rPr>
          <w:rFonts w:ascii="Segoe UI" w:hAnsi="Segoe UI" w:cs="Segoe UI"/>
          <w:caps w:val="0"/>
          <w:sz w:val="28"/>
          <w:lang w:val="en-GB"/>
        </w:rPr>
        <w:t>1.2</w:t>
      </w:r>
      <w:r w:rsidR="00135B0E" w:rsidRPr="00DE7645">
        <w:rPr>
          <w:rFonts w:ascii="Segoe UI" w:hAnsi="Segoe UI" w:cs="Segoe UI"/>
          <w:caps w:val="0"/>
          <w:sz w:val="28"/>
          <w:lang w:val="en-GB"/>
        </w:rPr>
        <w:t>2</w:t>
      </w:r>
      <w:r w:rsidRPr="00DE7645">
        <w:rPr>
          <w:rFonts w:ascii="Segoe UI" w:hAnsi="Segoe UI" w:cs="Segoe UI"/>
          <w:caps w:val="0"/>
          <w:sz w:val="28"/>
          <w:lang w:val="en-GB"/>
        </w:rPr>
        <w:t xml:space="preserve"> </w:t>
      </w:r>
      <w:r w:rsidR="00970EA4" w:rsidRPr="00DE7645">
        <w:rPr>
          <w:rFonts w:ascii="Segoe UI" w:hAnsi="Segoe UI" w:cs="Segoe UI"/>
          <w:caps w:val="0"/>
          <w:sz w:val="28"/>
          <w:lang w:val="en-GB"/>
        </w:rPr>
        <w:t xml:space="preserve">SIGNING OF THE CONTRACT  </w:t>
      </w:r>
      <w:bookmarkEnd w:id="102"/>
      <w:bookmarkEnd w:id="103"/>
      <w:bookmarkEnd w:id="104"/>
    </w:p>
    <w:p w14:paraId="1BBA6DF1" w14:textId="0F7CA6A5" w:rsidR="005209CC" w:rsidRPr="00DE7645" w:rsidRDefault="005F5D29" w:rsidP="000C5C55">
      <w:pPr>
        <w:spacing w:line="240" w:lineRule="auto"/>
        <w:jc w:val="both"/>
        <w:rPr>
          <w:rFonts w:ascii="Segoe UI" w:hAnsi="Segoe UI" w:cs="Segoe UI"/>
          <w:sz w:val="21"/>
          <w:szCs w:val="21"/>
          <w:lang w:val="en-GB"/>
        </w:rPr>
      </w:pPr>
      <w:r w:rsidRPr="00DE7645">
        <w:rPr>
          <w:rFonts w:ascii="Segoe UI" w:hAnsi="Segoe UI" w:cs="Segoe UI"/>
          <w:sz w:val="21"/>
          <w:szCs w:val="21"/>
          <w:lang w:val="en-GB"/>
        </w:rPr>
        <w:t xml:space="preserve">In line with the 6th paragraph of Article 14 of the Integrity and Prevention of Corruption Act (Official Gazette of the Republic of Slovenia, No. 69/11–official consolidated version and 158/20), the selected Bidder is obliged to submit, prior to signing the contract and at the request of the Jožef Stefan Institute, the awarding authority, a statement or details about the natural or legal entities owned by the selected Bidder, including the silent partners and business entities that are considered to be associated with the selected Bidder in line with the provisions of the law governing companies. If the Bidder submits a false statement or gives untrue information about the required details, the contract shall be annulled.    </w:t>
      </w:r>
    </w:p>
    <w:p w14:paraId="7B398B22" w14:textId="77777777" w:rsidR="005F5D29" w:rsidRPr="00DE7645" w:rsidRDefault="005F5D29" w:rsidP="000C5C55">
      <w:pPr>
        <w:spacing w:line="240" w:lineRule="auto"/>
        <w:jc w:val="both"/>
        <w:rPr>
          <w:rFonts w:ascii="Segoe UI" w:hAnsi="Segoe UI" w:cs="Segoe UI"/>
          <w:sz w:val="10"/>
          <w:szCs w:val="10"/>
          <w:lang w:val="en-GB"/>
        </w:rPr>
      </w:pPr>
    </w:p>
    <w:p w14:paraId="786D68F8" w14:textId="77777777" w:rsidR="00175D57" w:rsidRPr="00DE7645" w:rsidRDefault="00175D57" w:rsidP="00175D57">
      <w:pPr>
        <w:spacing w:line="240" w:lineRule="auto"/>
        <w:jc w:val="both"/>
        <w:rPr>
          <w:rFonts w:ascii="Segoe UI" w:hAnsi="Segoe UI" w:cs="Segoe UI"/>
          <w:sz w:val="21"/>
          <w:szCs w:val="21"/>
          <w:lang w:val="en-GB"/>
        </w:rPr>
      </w:pPr>
      <w:r w:rsidRPr="00DE7645">
        <w:rPr>
          <w:rFonts w:ascii="Segoe UI" w:hAnsi="Segoe UI" w:cs="Segoe UI"/>
          <w:sz w:val="21"/>
          <w:szCs w:val="21"/>
          <w:lang w:val="en-GB"/>
        </w:rPr>
        <w:t xml:space="preserve">The selected bidder shall submit to the Contracting Authority, within 8 days of the receipt of the request, the details about: </w:t>
      </w:r>
    </w:p>
    <w:p w14:paraId="4407D96C" w14:textId="77777777" w:rsidR="00175D57" w:rsidRPr="00DE7645" w:rsidRDefault="00175D57" w:rsidP="00340E70">
      <w:pPr>
        <w:pStyle w:val="ListParagraph"/>
        <w:numPr>
          <w:ilvl w:val="0"/>
          <w:numId w:val="22"/>
        </w:numPr>
        <w:spacing w:line="240" w:lineRule="auto"/>
        <w:rPr>
          <w:rFonts w:ascii="Segoe UI" w:hAnsi="Segoe UI" w:cs="Segoe UI"/>
          <w:sz w:val="21"/>
          <w:szCs w:val="21"/>
          <w:lang w:val="en-GB"/>
        </w:rPr>
      </w:pPr>
      <w:r w:rsidRPr="00DE7645">
        <w:rPr>
          <w:rFonts w:ascii="Segoe UI" w:hAnsi="Segoe UI" w:cs="Segoe UI"/>
          <w:sz w:val="21"/>
          <w:szCs w:val="21"/>
          <w:lang w:val="en-GB"/>
        </w:rPr>
        <w:t xml:space="preserve">its founders, partners, shareholders, limited partnerships or other owners, as well as the equity shares of these entities; </w:t>
      </w:r>
    </w:p>
    <w:p w14:paraId="56AA087B" w14:textId="69E2FCC4" w:rsidR="00175D57" w:rsidRPr="00DE7645" w:rsidRDefault="00175D57" w:rsidP="00340E70">
      <w:pPr>
        <w:pStyle w:val="ListParagraph"/>
        <w:numPr>
          <w:ilvl w:val="0"/>
          <w:numId w:val="22"/>
        </w:numPr>
        <w:spacing w:line="240" w:lineRule="auto"/>
        <w:rPr>
          <w:rFonts w:ascii="Segoe UI" w:hAnsi="Segoe UI" w:cs="Segoe UI"/>
          <w:sz w:val="21"/>
          <w:szCs w:val="21"/>
          <w:lang w:val="en-GB"/>
        </w:rPr>
      </w:pPr>
      <w:r w:rsidRPr="00DE7645">
        <w:rPr>
          <w:rFonts w:ascii="Segoe UI" w:hAnsi="Segoe UI" w:cs="Segoe UI"/>
          <w:sz w:val="21"/>
          <w:szCs w:val="21"/>
          <w:lang w:val="en-GB"/>
        </w:rPr>
        <w:t xml:space="preserve">business entities that are considered to be associated with the selected bidder on the basis of the law governing companies.  </w:t>
      </w:r>
    </w:p>
    <w:p w14:paraId="1367387E" w14:textId="77777777" w:rsidR="003E7101" w:rsidRPr="00DE7645" w:rsidRDefault="003E7101" w:rsidP="003E7101">
      <w:pPr>
        <w:rPr>
          <w:rFonts w:ascii="Segoe UI" w:hAnsi="Segoe UI" w:cs="Segoe UI"/>
          <w:sz w:val="21"/>
          <w:szCs w:val="21"/>
          <w:lang w:val="en-GB"/>
        </w:rPr>
      </w:pPr>
      <w:r w:rsidRPr="00DE7645">
        <w:rPr>
          <w:rFonts w:ascii="Segoe UI" w:hAnsi="Segoe UI" w:cs="Segoe UI"/>
          <w:sz w:val="21"/>
          <w:szCs w:val="21"/>
          <w:lang w:val="en-GB"/>
        </w:rPr>
        <w:t>The selected Bidder shall sign the contract within 8 working days of the receipt of the contract signed by the Contracting Authority.</w:t>
      </w:r>
    </w:p>
    <w:p w14:paraId="5CD64D34" w14:textId="672B97A1" w:rsidR="005209CC" w:rsidRPr="00DE7645" w:rsidRDefault="005209CC" w:rsidP="000C5C55">
      <w:pPr>
        <w:spacing w:line="240" w:lineRule="auto"/>
        <w:jc w:val="both"/>
        <w:rPr>
          <w:rFonts w:ascii="Segoe UI" w:hAnsi="Segoe UI" w:cs="Segoe UI"/>
          <w:sz w:val="10"/>
          <w:szCs w:val="10"/>
          <w:lang w:val="en-GB"/>
        </w:rPr>
      </w:pPr>
    </w:p>
    <w:p w14:paraId="44E013C5" w14:textId="016EB80F" w:rsidR="009309C2" w:rsidRDefault="003E7101" w:rsidP="003E7101">
      <w:pPr>
        <w:spacing w:line="240" w:lineRule="auto"/>
        <w:jc w:val="both"/>
        <w:rPr>
          <w:rFonts w:ascii="Segoe UI" w:hAnsi="Segoe UI" w:cs="Segoe UI"/>
          <w:sz w:val="21"/>
          <w:szCs w:val="21"/>
          <w:lang w:val="en-GB"/>
        </w:rPr>
      </w:pPr>
      <w:r w:rsidRPr="00DE7645">
        <w:rPr>
          <w:rFonts w:ascii="Segoe UI" w:hAnsi="Segoe UI" w:cs="Segoe UI"/>
          <w:sz w:val="21"/>
          <w:szCs w:val="21"/>
          <w:lang w:val="en-GB"/>
        </w:rPr>
        <w:lastRenderedPageBreak/>
        <w:t>Prior to signing, the contract shall be modified depending on whether the selected Bidder submits a joint bid, a bid with Subcontractors, a bid consisting of different realisation phases and the similar.</w:t>
      </w:r>
    </w:p>
    <w:p w14:paraId="0F97CAB4" w14:textId="5A219986" w:rsidR="00742B33" w:rsidRPr="00417329" w:rsidRDefault="00742B33" w:rsidP="003E7101">
      <w:pPr>
        <w:spacing w:line="240" w:lineRule="auto"/>
        <w:jc w:val="both"/>
        <w:rPr>
          <w:rFonts w:ascii="Segoe UI" w:hAnsi="Segoe UI" w:cs="Segoe UI"/>
          <w:sz w:val="14"/>
          <w:szCs w:val="14"/>
          <w:lang w:val="en-GB"/>
        </w:rPr>
      </w:pPr>
    </w:p>
    <w:p w14:paraId="723A346A" w14:textId="52EABB7D" w:rsidR="005209CC" w:rsidRPr="00DE7645" w:rsidRDefault="00A435A8" w:rsidP="003E7101">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05" w:name="_Toc336851764"/>
      <w:bookmarkStart w:id="106" w:name="_Toc336851812"/>
      <w:bookmarkStart w:id="107" w:name="_Toc92966448"/>
      <w:r w:rsidRPr="00DE7645">
        <w:rPr>
          <w:rFonts w:ascii="Segoe UI" w:hAnsi="Segoe UI" w:cs="Segoe UI"/>
          <w:caps w:val="0"/>
          <w:sz w:val="28"/>
          <w:lang w:val="en-GB"/>
        </w:rPr>
        <w:t>1.2</w:t>
      </w:r>
      <w:r w:rsidR="00135B0E" w:rsidRPr="00DE7645">
        <w:rPr>
          <w:rFonts w:ascii="Segoe UI" w:hAnsi="Segoe UI" w:cs="Segoe UI"/>
          <w:caps w:val="0"/>
          <w:sz w:val="28"/>
          <w:lang w:val="en-GB"/>
        </w:rPr>
        <w:t>3</w:t>
      </w:r>
      <w:r w:rsidR="008502CE" w:rsidRPr="00DE7645">
        <w:rPr>
          <w:rFonts w:ascii="Segoe UI" w:hAnsi="Segoe UI" w:cs="Segoe UI"/>
          <w:caps w:val="0"/>
          <w:sz w:val="28"/>
          <w:lang w:val="en-GB"/>
        </w:rPr>
        <w:t xml:space="preserve"> </w:t>
      </w:r>
      <w:bookmarkEnd w:id="105"/>
      <w:bookmarkEnd w:id="106"/>
      <w:bookmarkEnd w:id="107"/>
      <w:r w:rsidR="003E7101" w:rsidRPr="00DE7645">
        <w:rPr>
          <w:rFonts w:ascii="Segoe UI" w:hAnsi="Segoe UI" w:cs="Segoe UI"/>
          <w:caps w:val="0"/>
          <w:sz w:val="28"/>
          <w:lang w:val="en-GB"/>
        </w:rPr>
        <w:t>LEGAL INSTRUCTION</w:t>
      </w:r>
    </w:p>
    <w:p w14:paraId="3300FD97" w14:textId="0AFD9F31" w:rsidR="005209CC" w:rsidRPr="008D3B8F" w:rsidRDefault="00FF74A1" w:rsidP="000C5C55">
      <w:pPr>
        <w:spacing w:line="240" w:lineRule="auto"/>
        <w:jc w:val="both"/>
        <w:rPr>
          <w:rFonts w:ascii="Segoe UI" w:hAnsi="Segoe UI" w:cs="Segoe UI"/>
          <w:sz w:val="21"/>
          <w:szCs w:val="21"/>
          <w:lang w:val="en-GB"/>
        </w:rPr>
      </w:pPr>
      <w:r w:rsidRPr="008D3B8F">
        <w:rPr>
          <w:rFonts w:ascii="Segoe UI" w:hAnsi="Segoe UI" w:cs="Segoe UI"/>
          <w:sz w:val="21"/>
          <w:szCs w:val="21"/>
          <w:lang w:val="en-GB"/>
        </w:rPr>
        <w:t>A review claim referring to the contents of the call and/or the tender documentation, may be filed in 10 working days from the date of publication of the call for tender or the notice of supplementary information, information on the pending procedure or correction if this is a notice to amend or supplement requirements or criteria for selecting the most advantageous tenderer from the tender documentation or previously published contract notice; the review claim may refer to the amended, supplemented or clarified content of the publication or the tender documentation or a directly related reference to it in the original publication or tender documentation. A review claim may not be submitted after the deadline for submission of the bid, unless the deadline submission of the bid is less than 10 working days. In this case, a review claim may be filed within 10 working days of the date of publication of the contract notice.</w:t>
      </w:r>
    </w:p>
    <w:p w14:paraId="024F23DF" w14:textId="77777777" w:rsidR="00DD774F" w:rsidRPr="008D3B8F" w:rsidRDefault="00DD774F" w:rsidP="000C5C55">
      <w:pPr>
        <w:spacing w:line="240" w:lineRule="auto"/>
        <w:jc w:val="both"/>
        <w:rPr>
          <w:rFonts w:ascii="Segoe UI" w:hAnsi="Segoe UI" w:cs="Segoe UI"/>
          <w:sz w:val="14"/>
          <w:szCs w:val="14"/>
          <w:lang w:val="en-GB"/>
        </w:rPr>
      </w:pPr>
    </w:p>
    <w:p w14:paraId="7F416647" w14:textId="5AD13A52" w:rsidR="008648CB" w:rsidRPr="008D3B8F" w:rsidRDefault="008648CB" w:rsidP="008648CB">
      <w:pPr>
        <w:spacing w:line="240" w:lineRule="auto"/>
        <w:jc w:val="both"/>
        <w:rPr>
          <w:rFonts w:ascii="Segoe UI" w:hAnsi="Segoe UI" w:cs="Segoe UI"/>
          <w:sz w:val="21"/>
          <w:szCs w:val="21"/>
          <w:lang w:val="en-GB"/>
        </w:rPr>
      </w:pPr>
      <w:r w:rsidRPr="008D3B8F">
        <w:rPr>
          <w:rFonts w:ascii="Segoe UI" w:hAnsi="Segoe UI" w:cs="Segoe UI"/>
          <w:sz w:val="21"/>
          <w:szCs w:val="21"/>
          <w:lang w:val="en-GB"/>
        </w:rPr>
        <w:t>A request for a review shall be submitted via the eRevizija (eReview) portal (https://www.portalerevizija.si).</w:t>
      </w:r>
    </w:p>
    <w:p w14:paraId="7223E5E6" w14:textId="77777777" w:rsidR="00FF74A1" w:rsidRPr="00417329" w:rsidRDefault="00FF74A1" w:rsidP="000C5C55">
      <w:pPr>
        <w:spacing w:line="240" w:lineRule="auto"/>
        <w:jc w:val="both"/>
        <w:rPr>
          <w:rFonts w:ascii="Segoe UI" w:hAnsi="Segoe UI" w:cs="Segoe UI"/>
          <w:sz w:val="6"/>
          <w:szCs w:val="6"/>
          <w:lang w:val="en-GB"/>
        </w:rPr>
      </w:pPr>
    </w:p>
    <w:p w14:paraId="6B6674FE" w14:textId="006B40A6" w:rsidR="000736F4" w:rsidRDefault="00FF74A1" w:rsidP="00553FB8">
      <w:pPr>
        <w:spacing w:line="240" w:lineRule="auto"/>
        <w:jc w:val="both"/>
        <w:rPr>
          <w:rFonts w:ascii="Segoe UI" w:hAnsi="Segoe UI" w:cs="Segoe UI"/>
          <w:sz w:val="21"/>
          <w:szCs w:val="21"/>
          <w:lang w:val="en-GB"/>
        </w:rPr>
      </w:pPr>
      <w:r w:rsidRPr="008D3B8F">
        <w:rPr>
          <w:rFonts w:ascii="Segoe UI" w:hAnsi="Segoe UI" w:cs="Segoe UI"/>
          <w:sz w:val="21"/>
          <w:szCs w:val="21"/>
          <w:lang w:val="en-GB"/>
        </w:rPr>
        <w:t xml:space="preserve">The applicant shall pay a </w:t>
      </w:r>
      <w:r w:rsidRPr="00E50ADD">
        <w:rPr>
          <w:rFonts w:ascii="Segoe UI" w:hAnsi="Segoe UI" w:cs="Segoe UI"/>
          <w:sz w:val="21"/>
          <w:szCs w:val="21"/>
          <w:lang w:val="en-GB"/>
        </w:rPr>
        <w:t xml:space="preserve">tax of </w:t>
      </w:r>
      <w:r w:rsidR="00474D5F" w:rsidRPr="00E50ADD">
        <w:rPr>
          <w:rFonts w:ascii="Segoe UI" w:hAnsi="Segoe UI" w:cs="Segoe UI"/>
          <w:sz w:val="21"/>
          <w:szCs w:val="21"/>
          <w:lang w:val="en-GB"/>
        </w:rPr>
        <w:t>4</w:t>
      </w:r>
      <w:r w:rsidRPr="00E50ADD">
        <w:rPr>
          <w:rFonts w:ascii="Segoe UI" w:hAnsi="Segoe UI" w:cs="Segoe UI"/>
          <w:sz w:val="21"/>
          <w:szCs w:val="21"/>
          <w:lang w:val="en-GB"/>
        </w:rPr>
        <w:t xml:space="preserve">.000,00 euros </w:t>
      </w:r>
      <w:r w:rsidRPr="008D3B8F">
        <w:rPr>
          <w:rFonts w:ascii="Segoe UI" w:hAnsi="Segoe UI" w:cs="Segoe UI"/>
          <w:sz w:val="21"/>
          <w:szCs w:val="21"/>
          <w:lang w:val="en-GB"/>
        </w:rPr>
        <w:t>to the bank account of the Ministry of Finance, No. SI56 0110 0100 0358 802, opened at the Bank of Slovenia, Slovenska 35, 1505 Ljubljana, Slovenia, SWIFT CODE: BS LJ SI 2X; IBAN: SI56011001000358802 – a tax for a revision of public procurement.</w:t>
      </w:r>
      <w:r w:rsidR="005209CC" w:rsidRPr="008D3B8F">
        <w:rPr>
          <w:rFonts w:ascii="Segoe UI" w:hAnsi="Segoe UI" w:cs="Segoe UI"/>
          <w:sz w:val="21"/>
          <w:szCs w:val="21"/>
          <w:lang w:val="en-GB"/>
        </w:rPr>
        <w:tab/>
      </w:r>
    </w:p>
    <w:p w14:paraId="2D9BD08F" w14:textId="77777777" w:rsidR="000736F4" w:rsidRDefault="000736F4">
      <w:pPr>
        <w:rPr>
          <w:rFonts w:ascii="Segoe UI" w:hAnsi="Segoe UI" w:cs="Segoe UI"/>
          <w:sz w:val="21"/>
          <w:szCs w:val="21"/>
          <w:lang w:val="en-GB"/>
        </w:rPr>
      </w:pPr>
      <w:r>
        <w:rPr>
          <w:rFonts w:ascii="Segoe UI" w:hAnsi="Segoe UI" w:cs="Segoe UI"/>
          <w:sz w:val="21"/>
          <w:szCs w:val="21"/>
          <w:lang w:val="en-GB"/>
        </w:rPr>
        <w:br w:type="page"/>
      </w:r>
    </w:p>
    <w:p w14:paraId="719AD370" w14:textId="36F2F71E" w:rsidR="00340E70" w:rsidRPr="00340E70" w:rsidRDefault="00270F9E" w:rsidP="00340E70">
      <w:pPr>
        <w:pStyle w:val="Heading1"/>
        <w:numPr>
          <w:ilvl w:val="0"/>
          <w:numId w:val="6"/>
        </w:numPr>
        <w:shd w:val="clear" w:color="auto" w:fill="DEEAF6" w:themeFill="accent5" w:themeFillTint="33"/>
        <w:spacing w:line="240" w:lineRule="auto"/>
        <w:jc w:val="left"/>
        <w:rPr>
          <w:rFonts w:ascii="Segoe UI" w:hAnsi="Segoe UI" w:cs="Segoe UI"/>
          <w:caps w:val="0"/>
          <w:sz w:val="32"/>
          <w:szCs w:val="32"/>
          <w:lang w:val="en-GB"/>
        </w:rPr>
      </w:pPr>
      <w:bookmarkStart w:id="108" w:name="_Toc92966449"/>
      <w:r w:rsidRPr="00DE7645">
        <w:rPr>
          <w:rFonts w:ascii="Segoe UI" w:hAnsi="Segoe UI" w:cs="Segoe UI"/>
          <w:caps w:val="0"/>
          <w:sz w:val="32"/>
          <w:szCs w:val="32"/>
          <w:lang w:val="en-GB"/>
        </w:rPr>
        <w:lastRenderedPageBreak/>
        <w:t xml:space="preserve">TECHNICAL DOCUMENTATION OF THE PUBLIC TENDER </w:t>
      </w:r>
      <w:bookmarkEnd w:id="108"/>
    </w:p>
    <w:p w14:paraId="4B03F24B" w14:textId="16C7F983" w:rsidR="00A37008" w:rsidRDefault="00130369" w:rsidP="00130369">
      <w:pPr>
        <w:spacing w:line="240" w:lineRule="auto"/>
        <w:jc w:val="both"/>
        <w:rPr>
          <w:rFonts w:ascii="Segoe UI" w:hAnsi="Segoe UI" w:cs="Segoe UI"/>
          <w:bCs/>
          <w:sz w:val="22"/>
          <w:lang w:val="en-GB"/>
        </w:rPr>
      </w:pPr>
      <w:r w:rsidRPr="00130369">
        <w:rPr>
          <w:rFonts w:ascii="Segoe UI" w:hAnsi="Segoe UI" w:cs="Segoe UI"/>
          <w:bCs/>
          <w:sz w:val="22"/>
          <w:lang w:val="en-GB"/>
        </w:rPr>
        <w:t>The subject of public tender is the supply and installation of the Single crystal diffractometer with modern, bright (and energy-efficient) Mo and Cu X-ray sources and a high-performance detector with solid-state pixel array technology. The system should include a cooling system for measurements in a temperature range 80-400K</w:t>
      </w:r>
      <w:r w:rsidR="00340E70" w:rsidRPr="00376C75">
        <w:rPr>
          <w:rFonts w:ascii="Segoe UI" w:hAnsi="Segoe UI" w:cs="Segoe UI"/>
          <w:bCs/>
          <w:sz w:val="22"/>
          <w:lang w:val="en-GB"/>
        </w:rPr>
        <w:t>.</w:t>
      </w:r>
      <w:r w:rsidR="00340E70" w:rsidRPr="00F211FF">
        <w:rPr>
          <w:rFonts w:ascii="Segoe UI" w:hAnsi="Segoe UI" w:cs="Segoe UI"/>
          <w:bCs/>
          <w:sz w:val="22"/>
          <w:lang w:val="en-GB"/>
        </w:rPr>
        <w:t xml:space="preserve">      </w:t>
      </w:r>
    </w:p>
    <w:p w14:paraId="64E65030" w14:textId="77777777" w:rsidR="00A37008" w:rsidRDefault="00A37008" w:rsidP="00340E70">
      <w:pPr>
        <w:suppressAutoHyphens/>
        <w:spacing w:line="240" w:lineRule="auto"/>
        <w:jc w:val="both"/>
        <w:rPr>
          <w:rFonts w:ascii="Segoe UI" w:hAnsi="Segoe UI" w:cs="Segoe UI"/>
          <w:bCs/>
          <w:sz w:val="22"/>
          <w:lang w:val="en-GB"/>
        </w:rPr>
      </w:pPr>
    </w:p>
    <w:p w14:paraId="6850B7E4" w14:textId="3C51C590" w:rsidR="005F7418" w:rsidRPr="005F7418" w:rsidRDefault="005F7418" w:rsidP="00064174">
      <w:pPr>
        <w:numPr>
          <w:ilvl w:val="0"/>
          <w:numId w:val="28"/>
        </w:numPr>
        <w:spacing w:after="160"/>
        <w:contextualSpacing/>
        <w:jc w:val="both"/>
        <w:rPr>
          <w:rFonts w:ascii="Segoe UI" w:hAnsi="Segoe UI" w:cs="Segoe UI"/>
          <w:sz w:val="22"/>
          <w:lang w:eastAsia="en-GB"/>
        </w:rPr>
      </w:pPr>
      <w:r w:rsidRPr="005F7418">
        <w:rPr>
          <w:rFonts w:ascii="Segoe UI" w:hAnsi="Segoe UI" w:cs="Segoe UI"/>
          <w:sz w:val="22"/>
          <w:lang w:eastAsia="en-GB"/>
        </w:rPr>
        <w:t>X-</w:t>
      </w:r>
      <w:proofErr w:type="spellStart"/>
      <w:r w:rsidRPr="005F7418">
        <w:rPr>
          <w:rFonts w:ascii="Segoe UI" w:hAnsi="Segoe UI" w:cs="Segoe UI"/>
          <w:sz w:val="22"/>
          <w:lang w:eastAsia="en-GB"/>
        </w:rPr>
        <w:t>ray</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radiation</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safety</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enclosure</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conforming</w:t>
      </w:r>
      <w:proofErr w:type="spellEnd"/>
      <w:r w:rsidRPr="005F7418">
        <w:rPr>
          <w:rFonts w:ascii="Segoe UI" w:hAnsi="Segoe UI" w:cs="Segoe UI"/>
          <w:sz w:val="22"/>
          <w:lang w:eastAsia="en-GB"/>
        </w:rPr>
        <w:t xml:space="preserve"> to </w:t>
      </w:r>
      <w:proofErr w:type="spellStart"/>
      <w:r w:rsidRPr="005F7418">
        <w:rPr>
          <w:rFonts w:ascii="Segoe UI" w:hAnsi="Segoe UI" w:cs="Segoe UI"/>
          <w:sz w:val="22"/>
          <w:lang w:eastAsia="en-GB"/>
        </w:rPr>
        <w:t>the</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current</w:t>
      </w:r>
      <w:proofErr w:type="spellEnd"/>
      <w:r w:rsidRPr="005F7418">
        <w:rPr>
          <w:rFonts w:ascii="Segoe UI" w:hAnsi="Segoe UI" w:cs="Segoe UI"/>
          <w:sz w:val="22"/>
          <w:lang w:eastAsia="en-GB"/>
        </w:rPr>
        <w:t xml:space="preserve"> EU </w:t>
      </w:r>
      <w:proofErr w:type="spellStart"/>
      <w:r w:rsidRPr="005F7418">
        <w:rPr>
          <w:rFonts w:ascii="Segoe UI" w:hAnsi="Segoe UI" w:cs="Segoe UI"/>
          <w:sz w:val="22"/>
          <w:lang w:eastAsia="en-GB"/>
        </w:rPr>
        <w:t>and</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Slovenian</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Nuclear</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Safety</w:t>
      </w:r>
      <w:proofErr w:type="spellEnd"/>
      <w:r w:rsidRPr="005F7418">
        <w:rPr>
          <w:rFonts w:ascii="Segoe UI" w:hAnsi="Segoe UI" w:cs="Segoe UI"/>
          <w:sz w:val="22"/>
          <w:lang w:eastAsia="en-GB"/>
        </w:rPr>
        <w:t xml:space="preserve"> Administration </w:t>
      </w:r>
      <w:proofErr w:type="spellStart"/>
      <w:r w:rsidRPr="005F7418">
        <w:rPr>
          <w:rFonts w:ascii="Segoe UI" w:hAnsi="Segoe UI" w:cs="Segoe UI"/>
          <w:sz w:val="22"/>
          <w:lang w:eastAsia="en-GB"/>
        </w:rPr>
        <w:t>safety</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standards</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and</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requirements</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equipped</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with</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interlock</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safety</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switches</w:t>
      </w:r>
      <w:proofErr w:type="spellEnd"/>
      <w:r w:rsidRPr="005F7418">
        <w:rPr>
          <w:rFonts w:ascii="Segoe UI" w:hAnsi="Segoe UI" w:cs="Segoe UI"/>
          <w:sz w:val="22"/>
          <w:lang w:eastAsia="en-GB"/>
        </w:rPr>
        <w:t xml:space="preserve"> at </w:t>
      </w:r>
      <w:proofErr w:type="spellStart"/>
      <w:r w:rsidRPr="005F7418">
        <w:rPr>
          <w:rFonts w:ascii="Segoe UI" w:hAnsi="Segoe UI" w:cs="Segoe UI"/>
          <w:sz w:val="22"/>
          <w:lang w:eastAsia="en-GB"/>
        </w:rPr>
        <w:t>all</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user</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accessible</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points</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thus</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fully</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protecting</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the</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users</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from</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any</w:t>
      </w:r>
      <w:proofErr w:type="spellEnd"/>
      <w:r w:rsidRPr="005F7418">
        <w:rPr>
          <w:rFonts w:ascii="Segoe UI" w:hAnsi="Segoe UI" w:cs="Segoe UI"/>
          <w:sz w:val="22"/>
          <w:lang w:eastAsia="en-GB"/>
        </w:rPr>
        <w:t xml:space="preserve"> X-</w:t>
      </w:r>
      <w:proofErr w:type="spellStart"/>
      <w:r w:rsidRPr="005F7418">
        <w:rPr>
          <w:rFonts w:ascii="Segoe UI" w:hAnsi="Segoe UI" w:cs="Segoe UI"/>
          <w:sz w:val="22"/>
          <w:lang w:eastAsia="en-GB"/>
        </w:rPr>
        <w:t>ray</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light</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exposure</w:t>
      </w:r>
      <w:proofErr w:type="spellEnd"/>
      <w:r w:rsidRPr="005F7418">
        <w:rPr>
          <w:rFonts w:ascii="Segoe UI" w:hAnsi="Segoe UI" w:cs="Segoe UI"/>
          <w:sz w:val="22"/>
          <w:lang w:eastAsia="en-GB"/>
        </w:rPr>
        <w:t>.</w:t>
      </w:r>
    </w:p>
    <w:p w14:paraId="7BAB85E2" w14:textId="48A72BAD" w:rsidR="005F7418" w:rsidRPr="005F7418" w:rsidRDefault="005F7418" w:rsidP="00064174">
      <w:pPr>
        <w:numPr>
          <w:ilvl w:val="0"/>
          <w:numId w:val="28"/>
        </w:numPr>
        <w:spacing w:after="160"/>
        <w:contextualSpacing/>
        <w:jc w:val="both"/>
        <w:rPr>
          <w:rFonts w:ascii="Segoe UI" w:hAnsi="Segoe UI" w:cs="Segoe UI"/>
          <w:sz w:val="22"/>
          <w:lang w:eastAsia="en-GB"/>
        </w:rPr>
      </w:pPr>
      <w:r w:rsidRPr="005F7418">
        <w:rPr>
          <w:rFonts w:ascii="Segoe UI" w:hAnsi="Segoe UI" w:cs="Segoe UI"/>
          <w:sz w:val="22"/>
          <w:lang w:eastAsia="en-GB"/>
        </w:rPr>
        <w:t xml:space="preserve">Goniometer </w:t>
      </w:r>
      <w:proofErr w:type="spellStart"/>
      <w:r w:rsidRPr="005F7418">
        <w:rPr>
          <w:rFonts w:ascii="Segoe UI" w:hAnsi="Segoe UI" w:cs="Segoe UI"/>
          <w:sz w:val="22"/>
          <w:lang w:eastAsia="en-GB"/>
        </w:rPr>
        <w:t>with</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position</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accuracy</w:t>
      </w:r>
      <w:proofErr w:type="spellEnd"/>
      <w:r w:rsidRPr="005F7418">
        <w:rPr>
          <w:rFonts w:ascii="Segoe UI" w:hAnsi="Segoe UI" w:cs="Segoe UI"/>
          <w:sz w:val="22"/>
          <w:lang w:eastAsia="en-GB"/>
        </w:rPr>
        <w:t xml:space="preserve"> &lt; 0.001°, </w:t>
      </w:r>
      <w:proofErr w:type="spellStart"/>
      <w:r w:rsidRPr="005F7418">
        <w:rPr>
          <w:rFonts w:ascii="Segoe UI" w:hAnsi="Segoe UI" w:cs="Segoe UI"/>
          <w:sz w:val="22"/>
          <w:lang w:eastAsia="en-GB"/>
        </w:rPr>
        <w:t>sphere</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of</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confusion</w:t>
      </w:r>
      <w:proofErr w:type="spellEnd"/>
      <w:r w:rsidRPr="005F7418">
        <w:rPr>
          <w:rFonts w:ascii="Segoe UI" w:hAnsi="Segoe UI" w:cs="Segoe UI"/>
          <w:sz w:val="22"/>
          <w:lang w:eastAsia="en-GB"/>
        </w:rPr>
        <w:t xml:space="preserve"> diameter not </w:t>
      </w:r>
      <w:proofErr w:type="spellStart"/>
      <w:r w:rsidRPr="005F7418">
        <w:rPr>
          <w:rFonts w:ascii="Segoe UI" w:hAnsi="Segoe UI" w:cs="Segoe UI"/>
          <w:sz w:val="22"/>
          <w:lang w:eastAsia="en-GB"/>
        </w:rPr>
        <w:t>greater</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than</w:t>
      </w:r>
      <w:proofErr w:type="spellEnd"/>
      <w:r w:rsidRPr="005F7418">
        <w:rPr>
          <w:rFonts w:ascii="Segoe UI" w:hAnsi="Segoe UI" w:cs="Segoe UI"/>
          <w:sz w:val="22"/>
          <w:lang w:eastAsia="en-GB"/>
        </w:rPr>
        <w:t xml:space="preserve"> 10 </w:t>
      </w:r>
      <w:proofErr w:type="spellStart"/>
      <w:r w:rsidRPr="005F7418">
        <w:rPr>
          <w:rFonts w:ascii="Segoe UI" w:hAnsi="Segoe UI" w:cs="Segoe UI"/>
          <w:sz w:val="22"/>
          <w:lang w:eastAsia="en-GB"/>
        </w:rPr>
        <w:t>μm</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motorized</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detector</w:t>
      </w:r>
      <w:proofErr w:type="spellEnd"/>
      <w:r w:rsidRPr="005F7418">
        <w:rPr>
          <w:rFonts w:ascii="Segoe UI" w:hAnsi="Segoe UI" w:cs="Segoe UI"/>
          <w:sz w:val="22"/>
          <w:lang w:eastAsia="en-GB"/>
        </w:rPr>
        <w:t>-to-</w:t>
      </w:r>
      <w:proofErr w:type="spellStart"/>
      <w:r w:rsidRPr="005F7418">
        <w:rPr>
          <w:rFonts w:ascii="Segoe UI" w:hAnsi="Segoe UI" w:cs="Segoe UI"/>
          <w:sz w:val="22"/>
          <w:lang w:eastAsia="en-GB"/>
        </w:rPr>
        <w:t>sample</w:t>
      </w:r>
      <w:proofErr w:type="spellEnd"/>
      <w:r w:rsidRPr="005F7418">
        <w:rPr>
          <w:rFonts w:ascii="Segoe UI" w:hAnsi="Segoe UI" w:cs="Segoe UI"/>
          <w:sz w:val="22"/>
          <w:lang w:eastAsia="en-GB"/>
        </w:rPr>
        <w:t xml:space="preserve"> distance </w:t>
      </w:r>
      <w:proofErr w:type="spellStart"/>
      <w:r w:rsidRPr="005F7418">
        <w:rPr>
          <w:rFonts w:ascii="Segoe UI" w:hAnsi="Segoe UI" w:cs="Segoe UI"/>
          <w:sz w:val="22"/>
          <w:lang w:eastAsia="en-GB"/>
        </w:rPr>
        <w:t>adjustment</w:t>
      </w:r>
      <w:proofErr w:type="spellEnd"/>
      <w:r w:rsidRPr="005F7418">
        <w:rPr>
          <w:rFonts w:ascii="Segoe UI" w:hAnsi="Segoe UI" w:cs="Segoe UI"/>
          <w:sz w:val="22"/>
          <w:lang w:eastAsia="en-GB"/>
        </w:rPr>
        <w:t xml:space="preserve">, hardware </w:t>
      </w:r>
      <w:proofErr w:type="spellStart"/>
      <w:r w:rsidRPr="005F7418">
        <w:rPr>
          <w:rFonts w:ascii="Segoe UI" w:hAnsi="Segoe UI" w:cs="Segoe UI"/>
          <w:sz w:val="22"/>
          <w:lang w:eastAsia="en-GB"/>
        </w:rPr>
        <w:t>and</w:t>
      </w:r>
      <w:proofErr w:type="spellEnd"/>
      <w:r w:rsidRPr="005F7418">
        <w:rPr>
          <w:rFonts w:ascii="Segoe UI" w:hAnsi="Segoe UI" w:cs="Segoe UI"/>
          <w:sz w:val="22"/>
          <w:lang w:eastAsia="en-GB"/>
        </w:rPr>
        <w:t xml:space="preserve"> software </w:t>
      </w:r>
      <w:proofErr w:type="spellStart"/>
      <w:r w:rsidRPr="005F7418">
        <w:rPr>
          <w:rFonts w:ascii="Segoe UI" w:hAnsi="Segoe UI" w:cs="Segoe UI"/>
          <w:sz w:val="22"/>
          <w:lang w:eastAsia="en-GB"/>
        </w:rPr>
        <w:t>prevention</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of</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collision</w:t>
      </w:r>
      <w:proofErr w:type="spellEnd"/>
      <w:r w:rsidRPr="005F7418">
        <w:rPr>
          <w:rFonts w:ascii="Segoe UI" w:hAnsi="Segoe UI" w:cs="Segoe UI"/>
          <w:sz w:val="22"/>
          <w:lang w:eastAsia="en-GB"/>
        </w:rPr>
        <w:t xml:space="preserve">, scan </w:t>
      </w:r>
      <w:proofErr w:type="spellStart"/>
      <w:r w:rsidRPr="005F7418">
        <w:rPr>
          <w:rFonts w:ascii="Segoe UI" w:hAnsi="Segoe UI" w:cs="Segoe UI"/>
          <w:sz w:val="22"/>
          <w:lang w:eastAsia="en-GB"/>
        </w:rPr>
        <w:t>speed</w:t>
      </w:r>
      <w:proofErr w:type="spellEnd"/>
      <w:r w:rsidRPr="005F7418">
        <w:rPr>
          <w:rFonts w:ascii="Segoe UI" w:hAnsi="Segoe UI" w:cs="Segoe UI"/>
          <w:sz w:val="22"/>
          <w:lang w:eastAsia="en-GB"/>
        </w:rPr>
        <w:t xml:space="preserve"> at </w:t>
      </w:r>
      <w:proofErr w:type="spellStart"/>
      <w:r w:rsidRPr="005F7418">
        <w:rPr>
          <w:rFonts w:ascii="Segoe UI" w:hAnsi="Segoe UI" w:cs="Segoe UI"/>
          <w:sz w:val="22"/>
          <w:lang w:eastAsia="en-GB"/>
        </w:rPr>
        <w:t>least</w:t>
      </w:r>
      <w:proofErr w:type="spellEnd"/>
      <w:r w:rsidRPr="005F7418">
        <w:rPr>
          <w:rFonts w:ascii="Segoe UI" w:hAnsi="Segoe UI" w:cs="Segoe UI"/>
          <w:sz w:val="22"/>
          <w:lang w:eastAsia="en-GB"/>
        </w:rPr>
        <w:t xml:space="preserve"> 10°/s, on-site </w:t>
      </w:r>
      <w:proofErr w:type="spellStart"/>
      <w:r w:rsidRPr="005F7418">
        <w:rPr>
          <w:rFonts w:ascii="Segoe UI" w:hAnsi="Segoe UI" w:cs="Segoe UI"/>
          <w:sz w:val="22"/>
          <w:lang w:eastAsia="en-GB"/>
        </w:rPr>
        <w:t>calibration</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and</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alignment</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with</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included</w:t>
      </w:r>
      <w:proofErr w:type="spellEnd"/>
      <w:r w:rsidRPr="005F7418">
        <w:rPr>
          <w:rFonts w:ascii="Segoe UI" w:hAnsi="Segoe UI" w:cs="Segoe UI"/>
          <w:sz w:val="22"/>
          <w:lang w:eastAsia="en-GB"/>
        </w:rPr>
        <w:t xml:space="preserve"> crystal standard.</w:t>
      </w:r>
    </w:p>
    <w:p w14:paraId="7E3C2A0E" w14:textId="44C08130" w:rsidR="005F7418" w:rsidRPr="005F7418" w:rsidRDefault="005F7418" w:rsidP="00064174">
      <w:pPr>
        <w:numPr>
          <w:ilvl w:val="0"/>
          <w:numId w:val="28"/>
        </w:numPr>
        <w:spacing w:after="160"/>
        <w:contextualSpacing/>
        <w:jc w:val="both"/>
        <w:rPr>
          <w:rFonts w:ascii="Segoe UI" w:hAnsi="Segoe UI" w:cs="Segoe UI"/>
          <w:sz w:val="22"/>
          <w:lang w:eastAsia="en-GB"/>
        </w:rPr>
      </w:pPr>
      <w:r w:rsidRPr="005F7418">
        <w:rPr>
          <w:rFonts w:ascii="Segoe UI" w:hAnsi="Segoe UI" w:cs="Segoe UI"/>
          <w:sz w:val="22"/>
          <w:lang w:eastAsia="en-GB"/>
        </w:rPr>
        <w:t>High-</w:t>
      </w:r>
      <w:proofErr w:type="spellStart"/>
      <w:r w:rsidRPr="005F7418">
        <w:rPr>
          <w:rFonts w:ascii="Segoe UI" w:hAnsi="Segoe UI" w:cs="Segoe UI"/>
          <w:sz w:val="22"/>
          <w:lang w:eastAsia="en-GB"/>
        </w:rPr>
        <w:t>resolution</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color</w:t>
      </w:r>
      <w:proofErr w:type="spellEnd"/>
      <w:r w:rsidRPr="005F7418">
        <w:rPr>
          <w:rFonts w:ascii="Segoe UI" w:hAnsi="Segoe UI" w:cs="Segoe UI"/>
          <w:sz w:val="22"/>
          <w:lang w:eastAsia="en-GB"/>
        </w:rPr>
        <w:t xml:space="preserve"> camera </w:t>
      </w:r>
      <w:proofErr w:type="spellStart"/>
      <w:r w:rsidRPr="005F7418">
        <w:rPr>
          <w:rFonts w:ascii="Segoe UI" w:hAnsi="Segoe UI" w:cs="Segoe UI"/>
          <w:sz w:val="22"/>
          <w:lang w:eastAsia="en-GB"/>
        </w:rPr>
        <w:t>microscope</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for</w:t>
      </w:r>
      <w:proofErr w:type="spellEnd"/>
      <w:r w:rsidRPr="005F7418">
        <w:rPr>
          <w:rFonts w:ascii="Segoe UI" w:hAnsi="Segoe UI" w:cs="Segoe UI"/>
          <w:sz w:val="22"/>
          <w:lang w:eastAsia="en-GB"/>
        </w:rPr>
        <w:t xml:space="preserve"> live crystal </w:t>
      </w:r>
      <w:proofErr w:type="spellStart"/>
      <w:r w:rsidRPr="005F7418">
        <w:rPr>
          <w:rFonts w:ascii="Segoe UI" w:hAnsi="Segoe UI" w:cs="Segoe UI"/>
          <w:sz w:val="22"/>
          <w:lang w:eastAsia="en-GB"/>
        </w:rPr>
        <w:t>centring</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with</w:t>
      </w:r>
      <w:proofErr w:type="spellEnd"/>
      <w:r w:rsidRPr="005F7418">
        <w:rPr>
          <w:rFonts w:ascii="Segoe UI" w:hAnsi="Segoe UI" w:cs="Segoe UI"/>
          <w:sz w:val="22"/>
          <w:lang w:eastAsia="en-GB"/>
        </w:rPr>
        <w:t xml:space="preserve"> no </w:t>
      </w:r>
      <w:proofErr w:type="spellStart"/>
      <w:r w:rsidRPr="005F7418">
        <w:rPr>
          <w:rFonts w:ascii="Segoe UI" w:hAnsi="Segoe UI" w:cs="Segoe UI"/>
          <w:sz w:val="22"/>
          <w:lang w:eastAsia="en-GB"/>
        </w:rPr>
        <w:t>noticeable</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latency</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and</w:t>
      </w:r>
      <w:proofErr w:type="spellEnd"/>
      <w:r w:rsidRPr="005F7418">
        <w:rPr>
          <w:rFonts w:ascii="Segoe UI" w:hAnsi="Segoe UI" w:cs="Segoe UI"/>
          <w:sz w:val="22"/>
          <w:lang w:eastAsia="en-GB"/>
        </w:rPr>
        <w:t xml:space="preserve"> crystal face </w:t>
      </w:r>
      <w:proofErr w:type="spellStart"/>
      <w:r w:rsidRPr="005F7418">
        <w:rPr>
          <w:rFonts w:ascii="Segoe UI" w:hAnsi="Segoe UI" w:cs="Segoe UI"/>
          <w:sz w:val="22"/>
          <w:lang w:eastAsia="en-GB"/>
        </w:rPr>
        <w:t>indexing</w:t>
      </w:r>
      <w:proofErr w:type="spellEnd"/>
      <w:r w:rsidRPr="005F7418">
        <w:rPr>
          <w:rFonts w:ascii="Segoe UI" w:hAnsi="Segoe UI" w:cs="Segoe UI"/>
          <w:sz w:val="22"/>
          <w:lang w:eastAsia="en-GB"/>
        </w:rPr>
        <w:t xml:space="preserve">. </w:t>
      </w:r>
    </w:p>
    <w:p w14:paraId="65265E22" w14:textId="43472A45" w:rsidR="005F7418" w:rsidRPr="005F7418" w:rsidRDefault="005F7418" w:rsidP="00064174">
      <w:pPr>
        <w:numPr>
          <w:ilvl w:val="0"/>
          <w:numId w:val="28"/>
        </w:numPr>
        <w:spacing w:after="160"/>
        <w:contextualSpacing/>
        <w:jc w:val="both"/>
        <w:rPr>
          <w:rFonts w:ascii="Segoe UI" w:hAnsi="Segoe UI" w:cs="Segoe UI"/>
          <w:sz w:val="22"/>
          <w:lang w:eastAsia="en-GB"/>
        </w:rPr>
      </w:pPr>
      <w:proofErr w:type="spellStart"/>
      <w:r w:rsidRPr="005F7418">
        <w:rPr>
          <w:rFonts w:ascii="Segoe UI" w:hAnsi="Segoe UI" w:cs="Segoe UI"/>
          <w:sz w:val="22"/>
          <w:lang w:eastAsia="en-GB"/>
        </w:rPr>
        <w:t>Two</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co-mounted</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microfocus</w:t>
      </w:r>
      <w:proofErr w:type="spellEnd"/>
      <w:r w:rsidRPr="005F7418">
        <w:rPr>
          <w:rFonts w:ascii="Segoe UI" w:hAnsi="Segoe UI" w:cs="Segoe UI"/>
          <w:sz w:val="22"/>
          <w:lang w:eastAsia="en-GB"/>
        </w:rPr>
        <w:t xml:space="preserve"> X-</w:t>
      </w:r>
      <w:proofErr w:type="spellStart"/>
      <w:r w:rsidRPr="005F7418">
        <w:rPr>
          <w:rFonts w:ascii="Segoe UI" w:hAnsi="Segoe UI" w:cs="Segoe UI"/>
          <w:sz w:val="22"/>
          <w:lang w:eastAsia="en-GB"/>
        </w:rPr>
        <w:t>ray</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sources</w:t>
      </w:r>
      <w:proofErr w:type="spellEnd"/>
      <w:r w:rsidRPr="005F7418">
        <w:rPr>
          <w:rFonts w:ascii="Segoe UI" w:hAnsi="Segoe UI" w:cs="Segoe UI"/>
          <w:sz w:val="22"/>
          <w:lang w:eastAsia="en-GB"/>
        </w:rPr>
        <w:t xml:space="preserve"> Mo K(</w:t>
      </w:r>
      <w:proofErr w:type="spellStart"/>
      <w:r w:rsidRPr="005F7418">
        <w:rPr>
          <w:rFonts w:ascii="Segoe UI" w:hAnsi="Segoe UI" w:cs="Segoe UI"/>
          <w:sz w:val="22"/>
          <w:lang w:eastAsia="en-GB"/>
        </w:rPr>
        <w:t>alpha</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and</w:t>
      </w:r>
      <w:proofErr w:type="spellEnd"/>
      <w:r w:rsidRPr="005F7418">
        <w:rPr>
          <w:rFonts w:ascii="Segoe UI" w:hAnsi="Segoe UI" w:cs="Segoe UI"/>
          <w:sz w:val="22"/>
          <w:lang w:eastAsia="en-GB"/>
        </w:rPr>
        <w:t xml:space="preserve"> Cu K(</w:t>
      </w:r>
      <w:proofErr w:type="spellStart"/>
      <w:r w:rsidRPr="005F7418">
        <w:rPr>
          <w:rFonts w:ascii="Segoe UI" w:hAnsi="Segoe UI" w:cs="Segoe UI"/>
          <w:sz w:val="22"/>
          <w:lang w:eastAsia="en-GB"/>
        </w:rPr>
        <w:t>alpha</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with</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corresponding</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multilayer</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optics</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switching</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between</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the</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sources</w:t>
      </w:r>
      <w:proofErr w:type="spellEnd"/>
      <w:r w:rsidRPr="005F7418">
        <w:rPr>
          <w:rFonts w:ascii="Segoe UI" w:hAnsi="Segoe UI" w:cs="Segoe UI"/>
          <w:sz w:val="22"/>
          <w:lang w:eastAsia="en-GB"/>
        </w:rPr>
        <w:t xml:space="preserve"> is </w:t>
      </w:r>
      <w:proofErr w:type="spellStart"/>
      <w:r w:rsidRPr="005F7418">
        <w:rPr>
          <w:rFonts w:ascii="Segoe UI" w:hAnsi="Segoe UI" w:cs="Segoe UI"/>
          <w:sz w:val="22"/>
          <w:lang w:eastAsia="en-GB"/>
        </w:rPr>
        <w:t>fully</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automatic</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and</w:t>
      </w:r>
      <w:proofErr w:type="spellEnd"/>
      <w:r w:rsidRPr="005F7418">
        <w:rPr>
          <w:rFonts w:ascii="Segoe UI" w:hAnsi="Segoe UI" w:cs="Segoe UI"/>
          <w:sz w:val="22"/>
          <w:lang w:eastAsia="en-GB"/>
        </w:rPr>
        <w:t xml:space="preserve"> software </w:t>
      </w:r>
      <w:proofErr w:type="spellStart"/>
      <w:r w:rsidRPr="005F7418">
        <w:rPr>
          <w:rFonts w:ascii="Segoe UI" w:hAnsi="Segoe UI" w:cs="Segoe UI"/>
          <w:sz w:val="22"/>
          <w:lang w:eastAsia="en-GB"/>
        </w:rPr>
        <w:t>controlled</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integrated</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photon</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flux</w:t>
      </w:r>
      <w:proofErr w:type="spellEnd"/>
      <w:r w:rsidRPr="005F7418">
        <w:rPr>
          <w:rFonts w:ascii="Segoe UI" w:hAnsi="Segoe UI" w:cs="Segoe UI"/>
          <w:sz w:val="22"/>
          <w:lang w:eastAsia="en-GB"/>
        </w:rPr>
        <w:t xml:space="preserve"> at </w:t>
      </w:r>
      <w:proofErr w:type="spellStart"/>
      <w:r w:rsidRPr="005F7418">
        <w:rPr>
          <w:rFonts w:ascii="Segoe UI" w:hAnsi="Segoe UI" w:cs="Segoe UI"/>
          <w:sz w:val="22"/>
          <w:lang w:eastAsia="en-GB"/>
        </w:rPr>
        <w:t>least</w:t>
      </w:r>
      <w:proofErr w:type="spellEnd"/>
      <w:r w:rsidRPr="005F7418">
        <w:rPr>
          <w:rFonts w:ascii="Segoe UI" w:hAnsi="Segoe UI" w:cs="Segoe UI"/>
          <w:sz w:val="22"/>
          <w:lang w:eastAsia="en-GB"/>
        </w:rPr>
        <w:t xml:space="preserve"> 2 × 10^7 </w:t>
      </w:r>
      <w:proofErr w:type="spellStart"/>
      <w:r w:rsidRPr="005F7418">
        <w:rPr>
          <w:rFonts w:ascii="Segoe UI" w:hAnsi="Segoe UI" w:cs="Segoe UI"/>
          <w:sz w:val="22"/>
          <w:lang w:eastAsia="en-GB"/>
        </w:rPr>
        <w:t>photons</w:t>
      </w:r>
      <w:proofErr w:type="spellEnd"/>
      <w:r w:rsidRPr="005F7418">
        <w:rPr>
          <w:rFonts w:ascii="Segoe UI" w:hAnsi="Segoe UI" w:cs="Segoe UI"/>
          <w:sz w:val="22"/>
          <w:lang w:eastAsia="en-GB"/>
        </w:rPr>
        <w:t xml:space="preserve">/sec </w:t>
      </w:r>
      <w:proofErr w:type="spellStart"/>
      <w:r w:rsidRPr="005F7418">
        <w:rPr>
          <w:rFonts w:ascii="Segoe UI" w:hAnsi="Segoe UI" w:cs="Segoe UI"/>
          <w:sz w:val="22"/>
          <w:lang w:eastAsia="en-GB"/>
        </w:rPr>
        <w:t>for</w:t>
      </w:r>
      <w:proofErr w:type="spellEnd"/>
      <w:r w:rsidRPr="005F7418">
        <w:rPr>
          <w:rFonts w:ascii="Segoe UI" w:hAnsi="Segoe UI" w:cs="Segoe UI"/>
          <w:sz w:val="22"/>
          <w:lang w:eastAsia="en-GB"/>
        </w:rPr>
        <w:t xml:space="preserve"> Mo </w:t>
      </w:r>
      <w:proofErr w:type="spellStart"/>
      <w:r w:rsidRPr="005F7418">
        <w:rPr>
          <w:rFonts w:ascii="Segoe UI" w:hAnsi="Segoe UI" w:cs="Segoe UI"/>
          <w:sz w:val="22"/>
          <w:lang w:eastAsia="en-GB"/>
        </w:rPr>
        <w:t>source</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and</w:t>
      </w:r>
      <w:proofErr w:type="spellEnd"/>
      <w:r w:rsidRPr="005F7418">
        <w:rPr>
          <w:rFonts w:ascii="Segoe UI" w:hAnsi="Segoe UI" w:cs="Segoe UI"/>
          <w:sz w:val="22"/>
          <w:lang w:eastAsia="en-GB"/>
        </w:rPr>
        <w:t xml:space="preserve"> 1 × 10^8 </w:t>
      </w:r>
      <w:proofErr w:type="spellStart"/>
      <w:r w:rsidRPr="005F7418">
        <w:rPr>
          <w:rFonts w:ascii="Segoe UI" w:hAnsi="Segoe UI" w:cs="Segoe UI"/>
          <w:sz w:val="22"/>
          <w:lang w:eastAsia="en-GB"/>
        </w:rPr>
        <w:t>photons</w:t>
      </w:r>
      <w:proofErr w:type="spellEnd"/>
      <w:r w:rsidRPr="005F7418">
        <w:rPr>
          <w:rFonts w:ascii="Segoe UI" w:hAnsi="Segoe UI" w:cs="Segoe UI"/>
          <w:sz w:val="22"/>
          <w:lang w:eastAsia="en-GB"/>
        </w:rPr>
        <w:t xml:space="preserve">/sec </w:t>
      </w:r>
      <w:proofErr w:type="spellStart"/>
      <w:r w:rsidRPr="005F7418">
        <w:rPr>
          <w:rFonts w:ascii="Segoe UI" w:hAnsi="Segoe UI" w:cs="Segoe UI"/>
          <w:sz w:val="22"/>
          <w:lang w:eastAsia="en-GB"/>
        </w:rPr>
        <w:t>for</w:t>
      </w:r>
      <w:proofErr w:type="spellEnd"/>
      <w:r w:rsidRPr="005F7418">
        <w:rPr>
          <w:rFonts w:ascii="Segoe UI" w:hAnsi="Segoe UI" w:cs="Segoe UI"/>
          <w:sz w:val="22"/>
          <w:lang w:eastAsia="en-GB"/>
        </w:rPr>
        <w:t xml:space="preserve"> Cu </w:t>
      </w:r>
      <w:proofErr w:type="spellStart"/>
      <w:r w:rsidRPr="005F7418">
        <w:rPr>
          <w:rFonts w:ascii="Segoe UI" w:hAnsi="Segoe UI" w:cs="Segoe UI"/>
          <w:sz w:val="22"/>
          <w:lang w:eastAsia="en-GB"/>
        </w:rPr>
        <w:t>source</w:t>
      </w:r>
      <w:proofErr w:type="spellEnd"/>
      <w:r w:rsidRPr="005F7418">
        <w:rPr>
          <w:rFonts w:ascii="Segoe UI" w:hAnsi="Segoe UI" w:cs="Segoe UI"/>
          <w:sz w:val="22"/>
          <w:lang w:eastAsia="en-GB"/>
        </w:rPr>
        <w:t>.</w:t>
      </w:r>
    </w:p>
    <w:p w14:paraId="0BF632B8" w14:textId="639810CD" w:rsidR="005F7418" w:rsidRPr="00150230" w:rsidRDefault="005F7418" w:rsidP="00064174">
      <w:pPr>
        <w:numPr>
          <w:ilvl w:val="0"/>
          <w:numId w:val="28"/>
        </w:numPr>
        <w:spacing w:after="160"/>
        <w:contextualSpacing/>
        <w:jc w:val="both"/>
        <w:rPr>
          <w:rFonts w:ascii="Segoe UI" w:hAnsi="Segoe UI" w:cs="Segoe UI"/>
          <w:sz w:val="22"/>
          <w:lang w:eastAsia="en-GB"/>
        </w:rPr>
      </w:pPr>
      <w:proofErr w:type="spellStart"/>
      <w:r w:rsidRPr="005F7418">
        <w:rPr>
          <w:rFonts w:ascii="Segoe UI" w:hAnsi="Segoe UI" w:cs="Segoe UI"/>
          <w:sz w:val="22"/>
          <w:lang w:eastAsia="en-GB"/>
        </w:rPr>
        <w:t>Highly</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sensitive</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latest-technology</w:t>
      </w:r>
      <w:proofErr w:type="spellEnd"/>
      <w:r w:rsidRPr="005F7418">
        <w:rPr>
          <w:rFonts w:ascii="Segoe UI" w:hAnsi="Segoe UI" w:cs="Segoe UI"/>
          <w:sz w:val="22"/>
          <w:lang w:eastAsia="en-GB"/>
        </w:rPr>
        <w:t>/</w:t>
      </w:r>
      <w:proofErr w:type="spellStart"/>
      <w:r w:rsidRPr="005F7418">
        <w:rPr>
          <w:rFonts w:ascii="Segoe UI" w:hAnsi="Segoe UI" w:cs="Segoe UI"/>
          <w:sz w:val="22"/>
          <w:lang w:eastAsia="en-GB"/>
        </w:rPr>
        <w:t>generation</w:t>
      </w:r>
      <w:proofErr w:type="spellEnd"/>
      <w:r w:rsidRPr="005F7418">
        <w:rPr>
          <w:rFonts w:ascii="Segoe UI" w:hAnsi="Segoe UI" w:cs="Segoe UI"/>
          <w:sz w:val="22"/>
          <w:lang w:eastAsia="en-GB"/>
        </w:rPr>
        <w:t xml:space="preserve"> X-</w:t>
      </w:r>
      <w:proofErr w:type="spellStart"/>
      <w:r w:rsidRPr="005F7418">
        <w:rPr>
          <w:rFonts w:ascii="Segoe UI" w:hAnsi="Segoe UI" w:cs="Segoe UI"/>
          <w:sz w:val="22"/>
          <w:lang w:eastAsia="en-GB"/>
        </w:rPr>
        <w:t>ray</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Hybrid</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Photon</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Counting</w:t>
      </w:r>
      <w:proofErr w:type="spellEnd"/>
      <w:r w:rsidRPr="005F7418">
        <w:rPr>
          <w:rFonts w:ascii="Segoe UI" w:hAnsi="Segoe UI" w:cs="Segoe UI"/>
          <w:sz w:val="22"/>
          <w:lang w:eastAsia="en-GB"/>
        </w:rPr>
        <w:t xml:space="preserve"> (HPC) </w:t>
      </w:r>
      <w:proofErr w:type="spellStart"/>
      <w:r w:rsidRPr="005F7418">
        <w:rPr>
          <w:rFonts w:ascii="Segoe UI" w:hAnsi="Segoe UI" w:cs="Segoe UI"/>
          <w:sz w:val="22"/>
          <w:lang w:eastAsia="en-GB"/>
        </w:rPr>
        <w:t>detector</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active</w:t>
      </w:r>
      <w:proofErr w:type="spellEnd"/>
      <w:r w:rsidRPr="005F7418">
        <w:rPr>
          <w:rFonts w:ascii="Segoe UI" w:hAnsi="Segoe UI" w:cs="Segoe UI"/>
          <w:sz w:val="22"/>
          <w:lang w:eastAsia="en-GB"/>
        </w:rPr>
        <w:t xml:space="preserve"> area at </w:t>
      </w:r>
      <w:proofErr w:type="spellStart"/>
      <w:r w:rsidRPr="005F7418">
        <w:rPr>
          <w:rFonts w:ascii="Segoe UI" w:hAnsi="Segoe UI" w:cs="Segoe UI"/>
          <w:sz w:val="22"/>
          <w:lang w:eastAsia="en-GB"/>
        </w:rPr>
        <w:t>least</w:t>
      </w:r>
      <w:proofErr w:type="spellEnd"/>
      <w:r w:rsidRPr="005F7418">
        <w:rPr>
          <w:rFonts w:ascii="Segoe UI" w:hAnsi="Segoe UI" w:cs="Segoe UI"/>
          <w:sz w:val="22"/>
          <w:lang w:eastAsia="en-GB"/>
        </w:rPr>
        <w:t xml:space="preserve"> 75 mm × 75 mm (minimum 75 mm </w:t>
      </w:r>
      <w:proofErr w:type="spellStart"/>
      <w:r w:rsidRPr="005F7418">
        <w:rPr>
          <w:rFonts w:ascii="Segoe UI" w:hAnsi="Segoe UI" w:cs="Segoe UI"/>
          <w:sz w:val="22"/>
          <w:lang w:eastAsia="en-GB"/>
        </w:rPr>
        <w:t>width</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and</w:t>
      </w:r>
      <w:proofErr w:type="spellEnd"/>
      <w:r w:rsidRPr="005F7418">
        <w:rPr>
          <w:rFonts w:ascii="Segoe UI" w:hAnsi="Segoe UI" w:cs="Segoe UI"/>
          <w:sz w:val="22"/>
          <w:lang w:eastAsia="en-GB"/>
        </w:rPr>
        <w:t xml:space="preserve"> minimum 75 mm </w:t>
      </w:r>
      <w:proofErr w:type="spellStart"/>
      <w:r w:rsidRPr="005F7418">
        <w:rPr>
          <w:rFonts w:ascii="Segoe UI" w:hAnsi="Segoe UI" w:cs="Segoe UI"/>
          <w:sz w:val="22"/>
          <w:lang w:eastAsia="en-GB"/>
        </w:rPr>
        <w:t>height</w:t>
      </w:r>
      <w:proofErr w:type="spellEnd"/>
      <w:r w:rsidRPr="005F7418">
        <w:rPr>
          <w:rFonts w:ascii="Segoe UI" w:hAnsi="Segoe UI" w:cs="Segoe UI"/>
          <w:sz w:val="22"/>
          <w:lang w:eastAsia="en-GB"/>
        </w:rPr>
        <w:t xml:space="preserve">), Frame </w:t>
      </w:r>
      <w:proofErr w:type="spellStart"/>
      <w:r w:rsidRPr="005F7418">
        <w:rPr>
          <w:rFonts w:ascii="Segoe UI" w:hAnsi="Segoe UI" w:cs="Segoe UI"/>
          <w:sz w:val="22"/>
          <w:lang w:eastAsia="en-GB"/>
        </w:rPr>
        <w:t>Rate</w:t>
      </w:r>
      <w:proofErr w:type="spellEnd"/>
      <w:r w:rsidRPr="005F7418">
        <w:rPr>
          <w:rFonts w:ascii="Segoe UI" w:hAnsi="Segoe UI" w:cs="Segoe UI"/>
          <w:sz w:val="22"/>
          <w:lang w:eastAsia="en-GB"/>
        </w:rPr>
        <w:t xml:space="preserve"> at </w:t>
      </w:r>
      <w:proofErr w:type="spellStart"/>
      <w:r w:rsidRPr="005F7418">
        <w:rPr>
          <w:rFonts w:ascii="Segoe UI" w:hAnsi="Segoe UI" w:cs="Segoe UI"/>
          <w:sz w:val="22"/>
          <w:lang w:eastAsia="en-GB"/>
        </w:rPr>
        <w:t>least</w:t>
      </w:r>
      <w:proofErr w:type="spellEnd"/>
      <w:r w:rsidRPr="005F7418">
        <w:rPr>
          <w:rFonts w:ascii="Segoe UI" w:hAnsi="Segoe UI" w:cs="Segoe UI"/>
          <w:sz w:val="22"/>
          <w:lang w:eastAsia="en-GB"/>
        </w:rPr>
        <w:t xml:space="preserve"> 100Hz, </w:t>
      </w:r>
      <w:proofErr w:type="spellStart"/>
      <w:r w:rsidRPr="005F7418">
        <w:rPr>
          <w:rFonts w:ascii="Segoe UI" w:hAnsi="Segoe UI" w:cs="Segoe UI"/>
          <w:sz w:val="22"/>
          <w:lang w:eastAsia="en-GB"/>
        </w:rPr>
        <w:t>enabling</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shutterless</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operation</w:t>
      </w:r>
      <w:proofErr w:type="spellEnd"/>
      <w:r w:rsidRPr="005F7418">
        <w:rPr>
          <w:rFonts w:ascii="Segoe UI" w:hAnsi="Segoe UI" w:cs="Segoe UI"/>
          <w:sz w:val="22"/>
          <w:lang w:eastAsia="en-GB"/>
        </w:rPr>
        <w:t xml:space="preserve"> mode, </w:t>
      </w:r>
      <w:proofErr w:type="spellStart"/>
      <w:r w:rsidRPr="005F7418">
        <w:rPr>
          <w:rFonts w:ascii="Segoe UI" w:hAnsi="Segoe UI" w:cs="Segoe UI"/>
          <w:sz w:val="22"/>
          <w:lang w:eastAsia="en-GB"/>
        </w:rPr>
        <w:t>enables</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simultaneous</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read</w:t>
      </w:r>
      <w:proofErr w:type="spellEnd"/>
      <w:r w:rsidRPr="005F7418">
        <w:rPr>
          <w:rFonts w:ascii="Segoe UI" w:hAnsi="Segoe UI" w:cs="Segoe UI"/>
          <w:sz w:val="22"/>
          <w:lang w:eastAsia="en-GB"/>
        </w:rPr>
        <w:t>/</w:t>
      </w:r>
      <w:proofErr w:type="spellStart"/>
      <w:r w:rsidRPr="005F7418">
        <w:rPr>
          <w:rFonts w:ascii="Segoe UI" w:hAnsi="Segoe UI" w:cs="Segoe UI"/>
          <w:sz w:val="22"/>
          <w:lang w:eastAsia="en-GB"/>
        </w:rPr>
        <w:t>write</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with</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zero</w:t>
      </w:r>
      <w:proofErr w:type="spellEnd"/>
      <w:r w:rsidRPr="005F7418">
        <w:rPr>
          <w:rFonts w:ascii="Segoe UI" w:hAnsi="Segoe UI" w:cs="Segoe UI"/>
          <w:sz w:val="22"/>
          <w:lang w:eastAsia="en-GB"/>
        </w:rPr>
        <w:t xml:space="preserve"> </w:t>
      </w:r>
      <w:proofErr w:type="spellStart"/>
      <w:r w:rsidRPr="00150230">
        <w:rPr>
          <w:rFonts w:ascii="Segoe UI" w:hAnsi="Segoe UI" w:cs="Segoe UI"/>
          <w:sz w:val="22"/>
          <w:lang w:eastAsia="en-GB"/>
        </w:rPr>
        <w:t>dead</w:t>
      </w:r>
      <w:proofErr w:type="spellEnd"/>
      <w:r w:rsidRPr="00150230">
        <w:rPr>
          <w:rFonts w:ascii="Segoe UI" w:hAnsi="Segoe UI" w:cs="Segoe UI"/>
          <w:sz w:val="22"/>
          <w:lang w:eastAsia="en-GB"/>
        </w:rPr>
        <w:t xml:space="preserve"> time.</w:t>
      </w:r>
    </w:p>
    <w:p w14:paraId="5BC97CD6" w14:textId="4D618EF1" w:rsidR="00E50ADD" w:rsidRPr="00150230" w:rsidRDefault="00E50ADD" w:rsidP="00064174">
      <w:pPr>
        <w:numPr>
          <w:ilvl w:val="0"/>
          <w:numId w:val="28"/>
        </w:numPr>
        <w:spacing w:after="160"/>
        <w:contextualSpacing/>
        <w:jc w:val="both"/>
        <w:rPr>
          <w:rFonts w:ascii="Segoe UI" w:hAnsi="Segoe UI" w:cs="Segoe UI"/>
          <w:sz w:val="22"/>
          <w:lang w:eastAsia="en-GB"/>
        </w:rPr>
      </w:pPr>
      <w:proofErr w:type="spellStart"/>
      <w:r w:rsidRPr="00150230">
        <w:rPr>
          <w:rFonts w:ascii="Segoe UI" w:hAnsi="Segoe UI" w:cs="Segoe UI"/>
          <w:sz w:val="22"/>
          <w:lang w:eastAsia="en-GB"/>
        </w:rPr>
        <w:t>Detector</w:t>
      </w:r>
      <w:proofErr w:type="spellEnd"/>
      <w:r w:rsidRPr="00150230">
        <w:rPr>
          <w:rFonts w:ascii="Segoe UI" w:hAnsi="Segoe UI" w:cs="Segoe UI"/>
          <w:sz w:val="22"/>
          <w:lang w:eastAsia="en-GB"/>
        </w:rPr>
        <w:t xml:space="preserve"> </w:t>
      </w:r>
      <w:proofErr w:type="spellStart"/>
      <w:r w:rsidRPr="00150230">
        <w:rPr>
          <w:rFonts w:ascii="Segoe UI" w:hAnsi="Segoe UI" w:cs="Segoe UI"/>
          <w:sz w:val="22"/>
          <w:lang w:eastAsia="en-GB"/>
        </w:rPr>
        <w:t>pixel</w:t>
      </w:r>
      <w:proofErr w:type="spellEnd"/>
      <w:r w:rsidRPr="00150230">
        <w:rPr>
          <w:rFonts w:ascii="Segoe UI" w:hAnsi="Segoe UI" w:cs="Segoe UI"/>
          <w:sz w:val="22"/>
          <w:lang w:eastAsia="en-GB"/>
        </w:rPr>
        <w:t xml:space="preserve"> </w:t>
      </w:r>
      <w:proofErr w:type="spellStart"/>
      <w:r w:rsidRPr="00150230">
        <w:rPr>
          <w:rFonts w:ascii="Segoe UI" w:hAnsi="Segoe UI" w:cs="Segoe UI"/>
          <w:sz w:val="22"/>
          <w:lang w:eastAsia="en-GB"/>
        </w:rPr>
        <w:t>size</w:t>
      </w:r>
      <w:proofErr w:type="spellEnd"/>
      <w:r w:rsidRPr="00150230">
        <w:rPr>
          <w:rFonts w:ascii="Segoe UI" w:hAnsi="Segoe UI" w:cs="Segoe UI"/>
          <w:sz w:val="22"/>
          <w:lang w:eastAsia="en-GB"/>
        </w:rPr>
        <w:t xml:space="preserve"> </w:t>
      </w:r>
      <w:proofErr w:type="spellStart"/>
      <w:r w:rsidRPr="00150230">
        <w:rPr>
          <w:rFonts w:ascii="Segoe UI" w:hAnsi="Segoe UI" w:cs="Segoe UI"/>
          <w:sz w:val="22"/>
          <w:lang w:eastAsia="en-GB"/>
        </w:rPr>
        <w:t>smaller</w:t>
      </w:r>
      <w:proofErr w:type="spellEnd"/>
      <w:r w:rsidRPr="00150230">
        <w:rPr>
          <w:rFonts w:ascii="Segoe UI" w:hAnsi="Segoe UI" w:cs="Segoe UI"/>
          <w:sz w:val="22"/>
          <w:lang w:eastAsia="en-GB"/>
        </w:rPr>
        <w:t xml:space="preserve"> </w:t>
      </w:r>
      <w:proofErr w:type="spellStart"/>
      <w:r w:rsidRPr="00150230">
        <w:rPr>
          <w:rFonts w:ascii="Segoe UI" w:hAnsi="Segoe UI" w:cs="Segoe UI"/>
          <w:sz w:val="22"/>
          <w:lang w:eastAsia="en-GB"/>
        </w:rPr>
        <w:t>than</w:t>
      </w:r>
      <w:proofErr w:type="spellEnd"/>
      <w:r w:rsidRPr="00150230">
        <w:rPr>
          <w:rFonts w:ascii="Segoe UI" w:hAnsi="Segoe UI" w:cs="Segoe UI"/>
          <w:sz w:val="22"/>
          <w:lang w:eastAsia="en-GB"/>
        </w:rPr>
        <w:t xml:space="preserve"> 200 </w:t>
      </w:r>
      <w:proofErr w:type="spellStart"/>
      <w:r w:rsidRPr="00150230">
        <w:rPr>
          <w:rFonts w:ascii="Segoe UI" w:hAnsi="Segoe UI" w:cs="Segoe UI"/>
          <w:sz w:val="22"/>
          <w:lang w:eastAsia="en-GB"/>
        </w:rPr>
        <w:t>μm</w:t>
      </w:r>
      <w:proofErr w:type="spellEnd"/>
      <w:r w:rsidRPr="00150230">
        <w:rPr>
          <w:rFonts w:ascii="Segoe UI" w:hAnsi="Segoe UI" w:cs="Segoe UI"/>
          <w:sz w:val="22"/>
          <w:lang w:eastAsia="en-GB"/>
        </w:rPr>
        <w:t xml:space="preserve"> × 200 </w:t>
      </w:r>
      <w:proofErr w:type="spellStart"/>
      <w:r w:rsidRPr="00150230">
        <w:rPr>
          <w:rFonts w:ascii="Segoe UI" w:hAnsi="Segoe UI" w:cs="Segoe UI"/>
          <w:sz w:val="22"/>
          <w:lang w:eastAsia="en-GB"/>
        </w:rPr>
        <w:t>μm</w:t>
      </w:r>
      <w:proofErr w:type="spellEnd"/>
      <w:r w:rsidRPr="00150230">
        <w:rPr>
          <w:rFonts w:ascii="Segoe UI" w:hAnsi="Segoe UI" w:cs="Segoe UI"/>
          <w:sz w:val="22"/>
          <w:lang w:eastAsia="en-GB"/>
        </w:rPr>
        <w:t>".</w:t>
      </w:r>
    </w:p>
    <w:p w14:paraId="7F0473B0" w14:textId="2DA637DB" w:rsidR="005F7418" w:rsidRPr="005F7418" w:rsidRDefault="005F7418" w:rsidP="00064174">
      <w:pPr>
        <w:numPr>
          <w:ilvl w:val="0"/>
          <w:numId w:val="28"/>
        </w:numPr>
        <w:spacing w:after="160"/>
        <w:contextualSpacing/>
        <w:jc w:val="both"/>
        <w:rPr>
          <w:rFonts w:ascii="Segoe UI" w:hAnsi="Segoe UI" w:cs="Segoe UI"/>
          <w:sz w:val="22"/>
          <w:lang w:eastAsia="en-GB"/>
        </w:rPr>
      </w:pPr>
      <w:proofErr w:type="spellStart"/>
      <w:r w:rsidRPr="00150230">
        <w:rPr>
          <w:rFonts w:ascii="Segoe UI" w:hAnsi="Segoe UI" w:cs="Segoe UI"/>
          <w:sz w:val="22"/>
          <w:lang w:eastAsia="en-GB"/>
        </w:rPr>
        <w:t>Complete</w:t>
      </w:r>
      <w:proofErr w:type="spellEnd"/>
      <w:r w:rsidRPr="00150230">
        <w:rPr>
          <w:rFonts w:ascii="Segoe UI" w:hAnsi="Segoe UI" w:cs="Segoe UI"/>
          <w:sz w:val="22"/>
          <w:lang w:eastAsia="en-GB"/>
        </w:rPr>
        <w:t xml:space="preserve"> </w:t>
      </w:r>
      <w:proofErr w:type="spellStart"/>
      <w:r w:rsidRPr="00150230">
        <w:rPr>
          <w:rFonts w:ascii="Segoe UI" w:hAnsi="Segoe UI" w:cs="Segoe UI"/>
          <w:sz w:val="22"/>
          <w:lang w:eastAsia="en-GB"/>
        </w:rPr>
        <w:t>low</w:t>
      </w:r>
      <w:proofErr w:type="spellEnd"/>
      <w:r w:rsidRPr="00150230">
        <w:rPr>
          <w:rFonts w:ascii="Segoe UI" w:hAnsi="Segoe UI" w:cs="Segoe UI"/>
          <w:sz w:val="22"/>
          <w:lang w:eastAsia="en-GB"/>
        </w:rPr>
        <w:t xml:space="preserve">-temperature </w:t>
      </w:r>
      <w:proofErr w:type="spellStart"/>
      <w:r w:rsidRPr="00150230">
        <w:rPr>
          <w:rFonts w:ascii="Segoe UI" w:hAnsi="Segoe UI" w:cs="Segoe UI"/>
          <w:sz w:val="22"/>
          <w:lang w:eastAsia="en-GB"/>
        </w:rPr>
        <w:t>system</w:t>
      </w:r>
      <w:proofErr w:type="spellEnd"/>
      <w:r w:rsidRPr="00150230">
        <w:rPr>
          <w:rFonts w:ascii="Segoe UI" w:hAnsi="Segoe UI" w:cs="Segoe UI"/>
          <w:sz w:val="22"/>
          <w:lang w:eastAsia="en-GB"/>
        </w:rPr>
        <w:t xml:space="preserve"> </w:t>
      </w:r>
      <w:proofErr w:type="spellStart"/>
      <w:r w:rsidRPr="00150230">
        <w:rPr>
          <w:rFonts w:ascii="Segoe UI" w:hAnsi="Segoe UI" w:cs="Segoe UI"/>
          <w:sz w:val="22"/>
          <w:lang w:eastAsia="en-GB"/>
        </w:rPr>
        <w:t>for</w:t>
      </w:r>
      <w:proofErr w:type="spellEnd"/>
      <w:r w:rsidRPr="00150230">
        <w:rPr>
          <w:rFonts w:ascii="Segoe UI" w:hAnsi="Segoe UI" w:cs="Segoe UI"/>
          <w:sz w:val="22"/>
          <w:lang w:eastAsia="en-GB"/>
        </w:rPr>
        <w:t xml:space="preserve"> </w:t>
      </w:r>
      <w:proofErr w:type="spellStart"/>
      <w:r w:rsidRPr="00150230">
        <w:rPr>
          <w:rFonts w:ascii="Segoe UI" w:hAnsi="Segoe UI" w:cs="Segoe UI"/>
          <w:sz w:val="22"/>
          <w:lang w:eastAsia="en-GB"/>
        </w:rPr>
        <w:t>cooling</w:t>
      </w:r>
      <w:proofErr w:type="spellEnd"/>
      <w:r w:rsidRPr="00150230">
        <w:rPr>
          <w:rFonts w:ascii="Segoe UI" w:hAnsi="Segoe UI" w:cs="Segoe UI"/>
          <w:sz w:val="22"/>
          <w:lang w:eastAsia="en-GB"/>
        </w:rPr>
        <w:t xml:space="preserve"> </w:t>
      </w:r>
      <w:proofErr w:type="spellStart"/>
      <w:r w:rsidRPr="00150230">
        <w:rPr>
          <w:rFonts w:ascii="Segoe UI" w:hAnsi="Segoe UI" w:cs="Segoe UI"/>
          <w:sz w:val="22"/>
          <w:lang w:eastAsia="en-GB"/>
        </w:rPr>
        <w:t>the</w:t>
      </w:r>
      <w:proofErr w:type="spellEnd"/>
      <w:r w:rsidRPr="00150230">
        <w:rPr>
          <w:rFonts w:ascii="Segoe UI" w:hAnsi="Segoe UI" w:cs="Segoe UI"/>
          <w:sz w:val="22"/>
          <w:lang w:eastAsia="en-GB"/>
        </w:rPr>
        <w:t xml:space="preserve"> </w:t>
      </w:r>
      <w:proofErr w:type="spellStart"/>
      <w:r w:rsidRPr="00150230">
        <w:rPr>
          <w:rFonts w:ascii="Segoe UI" w:hAnsi="Segoe UI" w:cs="Segoe UI"/>
          <w:sz w:val="22"/>
          <w:lang w:eastAsia="en-GB"/>
        </w:rPr>
        <w:t>crystals</w:t>
      </w:r>
      <w:proofErr w:type="spellEnd"/>
      <w:r w:rsidRPr="00150230">
        <w:rPr>
          <w:rFonts w:ascii="Segoe UI" w:hAnsi="Segoe UI" w:cs="Segoe UI"/>
          <w:sz w:val="22"/>
          <w:lang w:eastAsia="en-GB"/>
        </w:rPr>
        <w:t xml:space="preserve"> </w:t>
      </w:r>
      <w:proofErr w:type="spellStart"/>
      <w:r w:rsidRPr="00150230">
        <w:rPr>
          <w:rFonts w:ascii="Segoe UI" w:hAnsi="Segoe UI" w:cs="Segoe UI"/>
          <w:sz w:val="22"/>
          <w:lang w:eastAsia="en-GB"/>
        </w:rPr>
        <w:t>during</w:t>
      </w:r>
      <w:proofErr w:type="spellEnd"/>
      <w:r w:rsidRPr="00150230">
        <w:rPr>
          <w:rFonts w:ascii="Segoe UI" w:hAnsi="Segoe UI" w:cs="Segoe UI"/>
          <w:sz w:val="22"/>
          <w:lang w:eastAsia="en-GB"/>
        </w:rPr>
        <w:t xml:space="preserve"> </w:t>
      </w:r>
      <w:proofErr w:type="spellStart"/>
      <w:r w:rsidRPr="00150230">
        <w:rPr>
          <w:rFonts w:ascii="Segoe UI" w:hAnsi="Segoe UI" w:cs="Segoe UI"/>
          <w:sz w:val="22"/>
          <w:lang w:eastAsia="en-GB"/>
        </w:rPr>
        <w:t>the</w:t>
      </w:r>
      <w:proofErr w:type="spellEnd"/>
      <w:r w:rsidRPr="00150230">
        <w:rPr>
          <w:rFonts w:ascii="Segoe UI" w:hAnsi="Segoe UI" w:cs="Segoe UI"/>
          <w:sz w:val="22"/>
          <w:lang w:eastAsia="en-GB"/>
        </w:rPr>
        <w:t xml:space="preserve"> </w:t>
      </w:r>
      <w:proofErr w:type="spellStart"/>
      <w:r w:rsidRPr="00150230">
        <w:rPr>
          <w:rFonts w:ascii="Segoe UI" w:hAnsi="Segoe UI" w:cs="Segoe UI"/>
          <w:sz w:val="22"/>
          <w:lang w:eastAsia="en-GB"/>
        </w:rPr>
        <w:t>measurement</w:t>
      </w:r>
      <w:proofErr w:type="spellEnd"/>
      <w:r w:rsidRPr="00150230">
        <w:rPr>
          <w:rFonts w:ascii="Segoe UI" w:hAnsi="Segoe UI" w:cs="Segoe UI"/>
          <w:sz w:val="22"/>
          <w:lang w:eastAsia="en-GB"/>
        </w:rPr>
        <w:t xml:space="preserve"> </w:t>
      </w:r>
      <w:proofErr w:type="spellStart"/>
      <w:r w:rsidRPr="00150230">
        <w:rPr>
          <w:rFonts w:ascii="Segoe UI" w:hAnsi="Segoe UI" w:cs="Segoe UI"/>
          <w:sz w:val="22"/>
          <w:lang w:eastAsia="en-GB"/>
        </w:rPr>
        <w:t>with</w:t>
      </w:r>
      <w:proofErr w:type="spellEnd"/>
      <w:r w:rsidRPr="00150230">
        <w:rPr>
          <w:rFonts w:ascii="Segoe UI" w:hAnsi="Segoe UI" w:cs="Segoe UI"/>
          <w:sz w:val="22"/>
          <w:lang w:eastAsia="en-GB"/>
        </w:rPr>
        <w:t xml:space="preserve"> </w:t>
      </w:r>
      <w:proofErr w:type="spellStart"/>
      <w:r w:rsidRPr="00150230">
        <w:rPr>
          <w:rFonts w:ascii="Segoe UI" w:hAnsi="Segoe UI" w:cs="Segoe UI"/>
          <w:sz w:val="22"/>
          <w:lang w:eastAsia="en-GB"/>
        </w:rPr>
        <w:t>precise</w:t>
      </w:r>
      <w:proofErr w:type="spellEnd"/>
      <w:r w:rsidRPr="00150230">
        <w:rPr>
          <w:rFonts w:ascii="Segoe UI" w:hAnsi="Segoe UI" w:cs="Segoe UI"/>
          <w:sz w:val="22"/>
          <w:lang w:eastAsia="en-GB"/>
        </w:rPr>
        <w:t xml:space="preserve"> temperature </w:t>
      </w:r>
      <w:proofErr w:type="spellStart"/>
      <w:r w:rsidRPr="00150230">
        <w:rPr>
          <w:rFonts w:ascii="Segoe UI" w:hAnsi="Segoe UI" w:cs="Segoe UI"/>
          <w:sz w:val="22"/>
          <w:lang w:eastAsia="en-GB"/>
        </w:rPr>
        <w:t>regulation</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of</w:t>
      </w:r>
      <w:proofErr w:type="spellEnd"/>
      <w:r w:rsidRPr="005F7418">
        <w:rPr>
          <w:rFonts w:ascii="Segoe UI" w:hAnsi="Segoe UI" w:cs="Segoe UI"/>
          <w:sz w:val="22"/>
          <w:lang w:eastAsia="en-GB"/>
        </w:rPr>
        <w:t xml:space="preserve"> 0.1 K in </w:t>
      </w:r>
      <w:proofErr w:type="spellStart"/>
      <w:r w:rsidRPr="00150230">
        <w:rPr>
          <w:rFonts w:ascii="Segoe UI" w:hAnsi="Segoe UI" w:cs="Segoe UI"/>
          <w:sz w:val="22"/>
          <w:lang w:eastAsia="en-GB"/>
        </w:rPr>
        <w:t>the</w:t>
      </w:r>
      <w:proofErr w:type="spellEnd"/>
      <w:r w:rsidRPr="00150230">
        <w:rPr>
          <w:rFonts w:ascii="Segoe UI" w:hAnsi="Segoe UI" w:cs="Segoe UI"/>
          <w:sz w:val="22"/>
          <w:lang w:eastAsia="en-GB"/>
        </w:rPr>
        <w:t xml:space="preserve"> range </w:t>
      </w:r>
      <w:r w:rsidR="001F107E" w:rsidRPr="00150230">
        <w:rPr>
          <w:rFonts w:ascii="Segoe UI" w:hAnsi="Segoe UI" w:cs="Segoe UI"/>
          <w:sz w:val="22"/>
          <w:lang w:eastAsia="en-GB"/>
        </w:rPr>
        <w:t>80</w:t>
      </w:r>
      <w:r w:rsidRPr="00150230">
        <w:rPr>
          <w:rFonts w:ascii="Segoe UI" w:hAnsi="Segoe UI" w:cs="Segoe UI"/>
          <w:sz w:val="22"/>
          <w:lang w:eastAsia="en-GB"/>
        </w:rPr>
        <w:t xml:space="preserve">–400 K; </w:t>
      </w:r>
      <w:proofErr w:type="spellStart"/>
      <w:r w:rsidRPr="00150230">
        <w:rPr>
          <w:rFonts w:ascii="Segoe UI" w:hAnsi="Segoe UI" w:cs="Segoe UI"/>
          <w:sz w:val="22"/>
          <w:lang w:eastAsia="en-GB"/>
        </w:rPr>
        <w:t>control</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integrated</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into</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the</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diffractometer</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control</w:t>
      </w:r>
      <w:proofErr w:type="spellEnd"/>
      <w:r w:rsidRPr="005F7418">
        <w:rPr>
          <w:rFonts w:ascii="Segoe UI" w:hAnsi="Segoe UI" w:cs="Segoe UI"/>
          <w:sz w:val="22"/>
          <w:lang w:eastAsia="en-GB"/>
        </w:rPr>
        <w:t xml:space="preserve"> software; </w:t>
      </w:r>
      <w:proofErr w:type="spellStart"/>
      <w:r w:rsidRPr="005F7418">
        <w:rPr>
          <w:rFonts w:ascii="Segoe UI" w:hAnsi="Segoe UI" w:cs="Segoe UI"/>
          <w:sz w:val="22"/>
          <w:lang w:eastAsia="en-GB"/>
        </w:rPr>
        <w:t>integration</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with</w:t>
      </w:r>
      <w:proofErr w:type="spellEnd"/>
      <w:r w:rsidRPr="005F7418">
        <w:rPr>
          <w:rFonts w:ascii="Segoe UI" w:hAnsi="Segoe UI" w:cs="Segoe UI"/>
          <w:sz w:val="22"/>
          <w:lang w:eastAsia="en-GB"/>
        </w:rPr>
        <w:t xml:space="preserve"> instrument.</w:t>
      </w:r>
    </w:p>
    <w:p w14:paraId="68D725A4" w14:textId="406944FE" w:rsidR="005F7418" w:rsidRPr="005F7418" w:rsidRDefault="005F7418" w:rsidP="00064174">
      <w:pPr>
        <w:numPr>
          <w:ilvl w:val="0"/>
          <w:numId w:val="28"/>
        </w:numPr>
        <w:spacing w:after="160"/>
        <w:contextualSpacing/>
        <w:jc w:val="both"/>
        <w:rPr>
          <w:rFonts w:ascii="Segoe UI" w:hAnsi="Segoe UI" w:cs="Segoe UI"/>
          <w:sz w:val="22"/>
          <w:lang w:eastAsia="en-GB"/>
        </w:rPr>
      </w:pPr>
      <w:r w:rsidRPr="005F7418">
        <w:rPr>
          <w:rFonts w:ascii="Segoe UI" w:hAnsi="Segoe UI" w:cs="Segoe UI"/>
          <w:sz w:val="22"/>
          <w:lang w:eastAsia="en-GB"/>
        </w:rPr>
        <w:t xml:space="preserve">Software </w:t>
      </w:r>
      <w:proofErr w:type="spellStart"/>
      <w:r w:rsidRPr="005F7418">
        <w:rPr>
          <w:rFonts w:ascii="Segoe UI" w:hAnsi="Segoe UI" w:cs="Segoe UI"/>
          <w:sz w:val="22"/>
          <w:lang w:eastAsia="en-GB"/>
        </w:rPr>
        <w:t>for</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controlling</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the</w:t>
      </w:r>
      <w:proofErr w:type="spellEnd"/>
      <w:r w:rsidRPr="005F7418">
        <w:rPr>
          <w:rFonts w:ascii="Segoe UI" w:hAnsi="Segoe UI" w:cs="Segoe UI"/>
          <w:sz w:val="22"/>
          <w:lang w:eastAsia="en-GB"/>
        </w:rPr>
        <w:t xml:space="preserve"> instrument, data </w:t>
      </w:r>
      <w:proofErr w:type="spellStart"/>
      <w:r w:rsidRPr="005F7418">
        <w:rPr>
          <w:rFonts w:ascii="Segoe UI" w:hAnsi="Segoe UI" w:cs="Segoe UI"/>
          <w:sz w:val="22"/>
          <w:lang w:eastAsia="en-GB"/>
        </w:rPr>
        <w:t>collection</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and</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processing</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with</w:t>
      </w:r>
      <w:proofErr w:type="spellEnd"/>
      <w:r w:rsidRPr="005F7418">
        <w:rPr>
          <w:rFonts w:ascii="Segoe UI" w:hAnsi="Segoe UI" w:cs="Segoe UI"/>
          <w:sz w:val="22"/>
          <w:lang w:eastAsia="en-GB"/>
        </w:rPr>
        <w:t xml:space="preserve"> time-</w:t>
      </w:r>
      <w:proofErr w:type="spellStart"/>
      <w:r w:rsidRPr="005F7418">
        <w:rPr>
          <w:rFonts w:ascii="Segoe UI" w:hAnsi="Segoe UI" w:cs="Segoe UI"/>
          <w:sz w:val="22"/>
          <w:lang w:eastAsia="en-GB"/>
        </w:rPr>
        <w:t>unlimited</w:t>
      </w:r>
      <w:proofErr w:type="spellEnd"/>
      <w:r w:rsidRPr="005F7418">
        <w:rPr>
          <w:rFonts w:ascii="Segoe UI" w:hAnsi="Segoe UI" w:cs="Segoe UI"/>
          <w:sz w:val="22"/>
          <w:lang w:eastAsia="en-GB"/>
        </w:rPr>
        <w:t xml:space="preserve"> licence </w:t>
      </w:r>
      <w:proofErr w:type="spellStart"/>
      <w:r w:rsidRPr="005F7418">
        <w:rPr>
          <w:rFonts w:ascii="Segoe UI" w:hAnsi="Segoe UI" w:cs="Segoe UI"/>
          <w:sz w:val="22"/>
          <w:lang w:eastAsia="en-GB"/>
        </w:rPr>
        <w:t>available</w:t>
      </w:r>
      <w:proofErr w:type="spellEnd"/>
      <w:r w:rsidRPr="005F7418">
        <w:rPr>
          <w:rFonts w:ascii="Segoe UI" w:hAnsi="Segoe UI" w:cs="Segoe UI"/>
          <w:sz w:val="22"/>
          <w:lang w:eastAsia="en-GB"/>
        </w:rPr>
        <w:t xml:space="preserve"> to </w:t>
      </w:r>
      <w:proofErr w:type="spellStart"/>
      <w:r w:rsidRPr="005F7418">
        <w:rPr>
          <w:rFonts w:ascii="Segoe UI" w:hAnsi="Segoe UI" w:cs="Segoe UI"/>
          <w:sz w:val="22"/>
          <w:lang w:eastAsia="en-GB"/>
        </w:rPr>
        <w:t>all</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users</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of</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this</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purchased</w:t>
      </w:r>
      <w:proofErr w:type="spellEnd"/>
      <w:r w:rsidRPr="005F7418">
        <w:rPr>
          <w:rFonts w:ascii="Segoe UI" w:hAnsi="Segoe UI" w:cs="Segoe UI"/>
          <w:sz w:val="22"/>
          <w:lang w:eastAsia="en-GB"/>
        </w:rPr>
        <w:t xml:space="preserve"> instrument.</w:t>
      </w:r>
    </w:p>
    <w:p w14:paraId="20CBE46A" w14:textId="11DE87EF" w:rsidR="005F7418" w:rsidRPr="005F7418" w:rsidRDefault="005F7418" w:rsidP="00064174">
      <w:pPr>
        <w:numPr>
          <w:ilvl w:val="0"/>
          <w:numId w:val="28"/>
        </w:numPr>
        <w:spacing w:after="160"/>
        <w:contextualSpacing/>
        <w:jc w:val="both"/>
        <w:rPr>
          <w:rFonts w:ascii="Segoe UI" w:hAnsi="Segoe UI" w:cs="Segoe UI"/>
          <w:sz w:val="22"/>
          <w:lang w:eastAsia="en-GB"/>
        </w:rPr>
      </w:pPr>
      <w:proofErr w:type="spellStart"/>
      <w:r w:rsidRPr="005F7418">
        <w:rPr>
          <w:rFonts w:ascii="Segoe UI" w:hAnsi="Segoe UI" w:cs="Segoe UI"/>
          <w:sz w:val="22"/>
          <w:lang w:eastAsia="en-GB"/>
        </w:rPr>
        <w:t>Powerful</w:t>
      </w:r>
      <w:proofErr w:type="spellEnd"/>
      <w:r w:rsidRPr="005F7418">
        <w:rPr>
          <w:rFonts w:ascii="Segoe UI" w:hAnsi="Segoe UI" w:cs="Segoe UI"/>
          <w:sz w:val="22"/>
          <w:lang w:eastAsia="en-GB"/>
        </w:rPr>
        <w:t xml:space="preserve"> personal </w:t>
      </w:r>
      <w:proofErr w:type="spellStart"/>
      <w:r w:rsidRPr="005F7418">
        <w:rPr>
          <w:rFonts w:ascii="Segoe UI" w:hAnsi="Segoe UI" w:cs="Segoe UI"/>
          <w:sz w:val="22"/>
          <w:lang w:eastAsia="en-GB"/>
        </w:rPr>
        <w:t>computer</w:t>
      </w:r>
      <w:proofErr w:type="spellEnd"/>
      <w:r w:rsidRPr="005F7418">
        <w:rPr>
          <w:rFonts w:ascii="Segoe UI" w:hAnsi="Segoe UI" w:cs="Segoe UI"/>
          <w:sz w:val="22"/>
          <w:lang w:eastAsia="en-GB"/>
        </w:rPr>
        <w:t xml:space="preserve"> (at </w:t>
      </w:r>
      <w:proofErr w:type="spellStart"/>
      <w:r w:rsidRPr="005F7418">
        <w:rPr>
          <w:rFonts w:ascii="Segoe UI" w:hAnsi="Segoe UI" w:cs="Segoe UI"/>
          <w:sz w:val="22"/>
          <w:lang w:eastAsia="en-GB"/>
        </w:rPr>
        <w:t>least</w:t>
      </w:r>
      <w:proofErr w:type="spellEnd"/>
      <w:r w:rsidRPr="005F7418">
        <w:rPr>
          <w:rFonts w:ascii="Segoe UI" w:hAnsi="Segoe UI" w:cs="Segoe UI"/>
          <w:sz w:val="22"/>
          <w:lang w:eastAsia="en-GB"/>
        </w:rPr>
        <w:t xml:space="preserve"> 8 </w:t>
      </w:r>
      <w:proofErr w:type="spellStart"/>
      <w:r w:rsidRPr="005F7418">
        <w:rPr>
          <w:rFonts w:ascii="Segoe UI" w:hAnsi="Segoe UI" w:cs="Segoe UI"/>
          <w:sz w:val="22"/>
          <w:lang w:eastAsia="en-GB"/>
        </w:rPr>
        <w:t>core</w:t>
      </w:r>
      <w:proofErr w:type="spellEnd"/>
      <w:r w:rsidRPr="005F7418">
        <w:rPr>
          <w:rFonts w:ascii="Segoe UI" w:hAnsi="Segoe UI" w:cs="Segoe UI"/>
          <w:sz w:val="22"/>
          <w:lang w:eastAsia="en-GB"/>
        </w:rPr>
        <w:t xml:space="preserve"> CPU, 16 GB RAM, </w:t>
      </w:r>
      <w:proofErr w:type="spellStart"/>
      <w:r w:rsidRPr="005F7418">
        <w:rPr>
          <w:rFonts w:ascii="Segoe UI" w:hAnsi="Segoe UI" w:cs="Segoe UI"/>
          <w:sz w:val="22"/>
          <w:lang w:eastAsia="en-GB"/>
        </w:rPr>
        <w:t>and</w:t>
      </w:r>
      <w:proofErr w:type="spellEnd"/>
      <w:r w:rsidRPr="005F7418">
        <w:rPr>
          <w:rFonts w:ascii="Segoe UI" w:hAnsi="Segoe UI" w:cs="Segoe UI"/>
          <w:sz w:val="22"/>
          <w:lang w:eastAsia="en-GB"/>
        </w:rPr>
        <w:t xml:space="preserve"> 1 TB SSD) </w:t>
      </w:r>
      <w:proofErr w:type="spellStart"/>
      <w:r w:rsidRPr="005F7418">
        <w:rPr>
          <w:rFonts w:ascii="Segoe UI" w:hAnsi="Segoe UI" w:cs="Segoe UI"/>
          <w:sz w:val="22"/>
          <w:lang w:eastAsia="en-GB"/>
        </w:rPr>
        <w:t>with</w:t>
      </w:r>
      <w:proofErr w:type="spellEnd"/>
      <w:r w:rsidRPr="005F7418">
        <w:rPr>
          <w:rFonts w:ascii="Segoe UI" w:hAnsi="Segoe UI" w:cs="Segoe UI"/>
          <w:sz w:val="22"/>
          <w:lang w:eastAsia="en-GB"/>
        </w:rPr>
        <w:t xml:space="preserve"> software (</w:t>
      </w:r>
      <w:proofErr w:type="spellStart"/>
      <w:r w:rsidRPr="005F7418">
        <w:rPr>
          <w:rFonts w:ascii="Segoe UI" w:hAnsi="Segoe UI" w:cs="Segoe UI"/>
          <w:sz w:val="22"/>
          <w:lang w:eastAsia="en-GB"/>
        </w:rPr>
        <w:t>and</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necessary</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interfaces</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for</w:t>
      </w:r>
      <w:proofErr w:type="spellEnd"/>
      <w:r w:rsidRPr="005F7418">
        <w:rPr>
          <w:rFonts w:ascii="Segoe UI" w:hAnsi="Segoe UI" w:cs="Segoe UI"/>
          <w:sz w:val="22"/>
          <w:lang w:eastAsia="en-GB"/>
        </w:rPr>
        <w:t xml:space="preserve"> instrument </w:t>
      </w:r>
      <w:proofErr w:type="spellStart"/>
      <w:r w:rsidRPr="005F7418">
        <w:rPr>
          <w:rFonts w:ascii="Segoe UI" w:hAnsi="Segoe UI" w:cs="Segoe UI"/>
          <w:sz w:val="22"/>
          <w:lang w:eastAsia="en-GB"/>
        </w:rPr>
        <w:t>control</w:t>
      </w:r>
      <w:proofErr w:type="spellEnd"/>
      <w:r w:rsidRPr="005F7418">
        <w:rPr>
          <w:rFonts w:ascii="Segoe UI" w:hAnsi="Segoe UI" w:cs="Segoe UI"/>
          <w:sz w:val="22"/>
          <w:lang w:eastAsia="en-GB"/>
        </w:rPr>
        <w:t>.</w:t>
      </w:r>
    </w:p>
    <w:p w14:paraId="49067632" w14:textId="77777777" w:rsidR="005F7418" w:rsidRPr="003E5C6E" w:rsidRDefault="005F7418" w:rsidP="005F7418">
      <w:pPr>
        <w:rPr>
          <w:rFonts w:ascii="Arial" w:hAnsi="Arial" w:cs="Arial"/>
          <w:sz w:val="18"/>
          <w:szCs w:val="18"/>
        </w:rPr>
      </w:pPr>
    </w:p>
    <w:p w14:paraId="6B6B7D65" w14:textId="77777777" w:rsidR="005F7418" w:rsidRPr="00BF09B6" w:rsidRDefault="005F7418" w:rsidP="005F7418">
      <w:pPr>
        <w:spacing w:line="240" w:lineRule="auto"/>
        <w:jc w:val="both"/>
        <w:rPr>
          <w:rFonts w:ascii="Segoe UI" w:eastAsia="Times New Roman" w:hAnsi="Segoe UI" w:cs="Segoe UI"/>
          <w:b/>
          <w:color w:val="FF0000"/>
          <w:sz w:val="22"/>
          <w:lang w:val="en-GB"/>
        </w:rPr>
      </w:pPr>
      <w:r w:rsidRPr="00BF09B6">
        <w:rPr>
          <w:rFonts w:ascii="Segoe UI" w:eastAsia="Times New Roman" w:hAnsi="Segoe UI" w:cs="Segoe UI"/>
          <w:b/>
          <w:sz w:val="22"/>
          <w:lang w:val="en-GB"/>
        </w:rPr>
        <w:t>OTHER REQUIREMENTS:</w:t>
      </w:r>
      <w:r w:rsidRPr="00BF09B6">
        <w:rPr>
          <w:rFonts w:ascii="Segoe UI" w:eastAsia="Times New Roman" w:hAnsi="Segoe UI" w:cs="Segoe UI"/>
          <w:b/>
          <w:color w:val="FF0000"/>
          <w:sz w:val="22"/>
          <w:lang w:val="en-GB"/>
        </w:rPr>
        <w:t xml:space="preserve"> </w:t>
      </w:r>
    </w:p>
    <w:p w14:paraId="1DF63BEA" w14:textId="670D6790" w:rsidR="005F7418" w:rsidRPr="001A1EAB" w:rsidRDefault="005F7418" w:rsidP="001A1EAB">
      <w:pPr>
        <w:numPr>
          <w:ilvl w:val="0"/>
          <w:numId w:val="17"/>
        </w:numPr>
        <w:suppressAutoHyphens/>
        <w:spacing w:line="240" w:lineRule="auto"/>
        <w:jc w:val="both"/>
        <w:rPr>
          <w:rFonts w:ascii="Segoe UI" w:eastAsia="Times New Roman" w:hAnsi="Segoe UI" w:cs="Segoe UI"/>
          <w:sz w:val="22"/>
          <w:lang w:val="en-GB" w:eastAsia="zh-CN"/>
        </w:rPr>
      </w:pPr>
      <w:r w:rsidRPr="001A1EAB">
        <w:rPr>
          <w:rFonts w:ascii="Segoe UI" w:eastAsia="Times New Roman" w:hAnsi="Segoe UI" w:cs="Segoe UI"/>
          <w:sz w:val="22"/>
          <w:lang w:val="en-GB" w:eastAsia="zh-CN"/>
        </w:rPr>
        <w:t>The equipment should be CE compliant.</w:t>
      </w:r>
    </w:p>
    <w:p w14:paraId="0A653E94" w14:textId="3EB52E16" w:rsidR="005F7418" w:rsidRPr="001A1EAB" w:rsidRDefault="005F7418" w:rsidP="001A1EAB">
      <w:pPr>
        <w:numPr>
          <w:ilvl w:val="0"/>
          <w:numId w:val="17"/>
        </w:numPr>
        <w:suppressAutoHyphens/>
        <w:spacing w:line="240" w:lineRule="auto"/>
        <w:jc w:val="both"/>
        <w:rPr>
          <w:rFonts w:ascii="Segoe UI" w:eastAsia="Times New Roman" w:hAnsi="Segoe UI" w:cs="Segoe UI"/>
          <w:sz w:val="22"/>
          <w:lang w:val="en-GB" w:eastAsia="zh-CN"/>
        </w:rPr>
      </w:pPr>
      <w:r w:rsidRPr="001A1EAB">
        <w:rPr>
          <w:rFonts w:ascii="Segoe UI" w:eastAsia="Times New Roman" w:hAnsi="Segoe UI" w:cs="Segoe UI"/>
          <w:sz w:val="22"/>
          <w:lang w:val="en-GB" w:eastAsia="zh-CN"/>
        </w:rPr>
        <w:t>The equipment should operate in the electrical grid 220/400 V.</w:t>
      </w:r>
    </w:p>
    <w:p w14:paraId="691E5A94" w14:textId="23D10DCF" w:rsidR="005F7418" w:rsidRPr="001A1EAB" w:rsidRDefault="005F7418" w:rsidP="001A1EAB">
      <w:pPr>
        <w:numPr>
          <w:ilvl w:val="0"/>
          <w:numId w:val="17"/>
        </w:numPr>
        <w:suppressAutoHyphens/>
        <w:spacing w:line="240" w:lineRule="auto"/>
        <w:jc w:val="both"/>
        <w:rPr>
          <w:rFonts w:ascii="Segoe UI" w:eastAsia="Times New Roman" w:hAnsi="Segoe UI" w:cs="Segoe UI"/>
          <w:sz w:val="22"/>
          <w:lang w:val="en-GB" w:eastAsia="zh-CN"/>
        </w:rPr>
      </w:pPr>
      <w:r w:rsidRPr="001A1EAB">
        <w:rPr>
          <w:rFonts w:ascii="Segoe UI" w:eastAsia="Times New Roman" w:hAnsi="Segoe UI" w:cs="Segoe UI"/>
          <w:sz w:val="22"/>
          <w:lang w:val="en-GB" w:eastAsia="zh-CN"/>
        </w:rPr>
        <w:t xml:space="preserve">Documentation and manuals (HTML or PDF, English language) </w:t>
      </w:r>
    </w:p>
    <w:p w14:paraId="4C85BD0D" w14:textId="203A29D7" w:rsidR="005F7418" w:rsidRPr="001A1EAB" w:rsidRDefault="005F7418" w:rsidP="001A1EAB">
      <w:pPr>
        <w:numPr>
          <w:ilvl w:val="0"/>
          <w:numId w:val="17"/>
        </w:numPr>
        <w:suppressAutoHyphens/>
        <w:spacing w:line="240" w:lineRule="auto"/>
        <w:jc w:val="both"/>
        <w:rPr>
          <w:rFonts w:ascii="Segoe UI" w:eastAsia="Times New Roman" w:hAnsi="Segoe UI" w:cs="Segoe UI"/>
          <w:sz w:val="22"/>
          <w:lang w:val="en-GB" w:eastAsia="zh-CN"/>
        </w:rPr>
      </w:pPr>
      <w:r w:rsidRPr="001A1EAB">
        <w:rPr>
          <w:rFonts w:ascii="Segoe UI" w:eastAsia="Times New Roman" w:hAnsi="Segoe UI" w:cs="Segoe UI"/>
          <w:sz w:val="22"/>
          <w:lang w:val="en-GB" w:eastAsia="zh-CN"/>
        </w:rPr>
        <w:t>The price should include delivery charges.</w:t>
      </w:r>
    </w:p>
    <w:p w14:paraId="41B27B08" w14:textId="7DACAE9D" w:rsidR="005F7418" w:rsidRPr="001A1EAB" w:rsidRDefault="005F7418" w:rsidP="001A1EAB">
      <w:pPr>
        <w:numPr>
          <w:ilvl w:val="0"/>
          <w:numId w:val="17"/>
        </w:numPr>
        <w:suppressAutoHyphens/>
        <w:spacing w:line="240" w:lineRule="auto"/>
        <w:jc w:val="both"/>
        <w:rPr>
          <w:rFonts w:ascii="Segoe UI" w:eastAsia="Times New Roman" w:hAnsi="Segoe UI" w:cs="Segoe UI"/>
          <w:sz w:val="22"/>
          <w:lang w:val="en-GB" w:eastAsia="zh-CN"/>
        </w:rPr>
      </w:pPr>
      <w:r w:rsidRPr="001A1EAB">
        <w:rPr>
          <w:rFonts w:ascii="Segoe UI" w:eastAsia="Times New Roman" w:hAnsi="Segoe UI" w:cs="Segoe UI"/>
          <w:sz w:val="22"/>
          <w:lang w:val="en-GB" w:eastAsia="zh-CN"/>
        </w:rPr>
        <w:t>The price should include onsite installation and training.</w:t>
      </w:r>
    </w:p>
    <w:p w14:paraId="7726BD8A" w14:textId="5B3983E5" w:rsidR="005F7418" w:rsidRPr="001A1EAB" w:rsidRDefault="005F7418" w:rsidP="001A1EAB">
      <w:pPr>
        <w:numPr>
          <w:ilvl w:val="0"/>
          <w:numId w:val="17"/>
        </w:numPr>
        <w:suppressAutoHyphens/>
        <w:spacing w:line="240" w:lineRule="auto"/>
        <w:jc w:val="both"/>
        <w:rPr>
          <w:rFonts w:ascii="Segoe UI" w:eastAsia="Times New Roman" w:hAnsi="Segoe UI" w:cs="Segoe UI"/>
          <w:sz w:val="22"/>
          <w:lang w:val="en-GB" w:eastAsia="zh-CN"/>
        </w:rPr>
      </w:pPr>
      <w:r w:rsidRPr="001A1EAB">
        <w:rPr>
          <w:rFonts w:ascii="Segoe UI" w:eastAsia="Times New Roman" w:hAnsi="Segoe UI" w:cs="Segoe UI"/>
          <w:sz w:val="22"/>
          <w:lang w:val="en-GB" w:eastAsia="zh-CN"/>
        </w:rPr>
        <w:t>Technical support and service should be provided.</w:t>
      </w:r>
    </w:p>
    <w:p w14:paraId="24425CF5" w14:textId="4DD365B1" w:rsidR="005F7418" w:rsidRPr="001A1EAB" w:rsidRDefault="005F7418" w:rsidP="001A1EAB">
      <w:pPr>
        <w:numPr>
          <w:ilvl w:val="0"/>
          <w:numId w:val="17"/>
        </w:numPr>
        <w:suppressAutoHyphens/>
        <w:spacing w:line="240" w:lineRule="auto"/>
        <w:jc w:val="both"/>
        <w:rPr>
          <w:rFonts w:ascii="Segoe UI" w:eastAsia="Times New Roman" w:hAnsi="Segoe UI" w:cs="Segoe UI"/>
          <w:sz w:val="22"/>
          <w:lang w:val="en-GB" w:eastAsia="zh-CN"/>
        </w:rPr>
      </w:pPr>
      <w:r w:rsidRPr="001A1EAB">
        <w:rPr>
          <w:rFonts w:ascii="Segoe UI" w:eastAsia="Times New Roman" w:hAnsi="Segoe UI" w:cs="Segoe UI"/>
          <w:sz w:val="22"/>
          <w:lang w:val="en-GB" w:eastAsia="zh-CN"/>
        </w:rPr>
        <w:t>Warranty and Out-of-warranty support:</w:t>
      </w:r>
    </w:p>
    <w:p w14:paraId="20F4E65E" w14:textId="60FDC083" w:rsidR="005F7418" w:rsidRDefault="005F7418" w:rsidP="005F7418">
      <w:pPr>
        <w:spacing w:after="160"/>
        <w:ind w:left="720"/>
        <w:contextualSpacing/>
        <w:jc w:val="both"/>
        <w:rPr>
          <w:rFonts w:ascii="Segoe UI" w:hAnsi="Segoe UI" w:cs="Segoe UI"/>
          <w:sz w:val="22"/>
          <w:lang w:eastAsia="en-GB"/>
        </w:rPr>
      </w:pPr>
      <w:bookmarkStart w:id="109" w:name="_Hlk191627303"/>
      <w:r>
        <w:rPr>
          <w:rFonts w:ascii="Arial" w:hAnsi="Arial" w:cs="Arial"/>
          <w:sz w:val="18"/>
          <w:szCs w:val="18"/>
        </w:rPr>
        <w:t>-</w:t>
      </w:r>
      <w:r w:rsidRPr="003E5C6E">
        <w:rPr>
          <w:rFonts w:ascii="Arial" w:hAnsi="Arial" w:cs="Arial"/>
          <w:sz w:val="18"/>
          <w:szCs w:val="18"/>
        </w:rPr>
        <w:t xml:space="preserve"> </w:t>
      </w:r>
      <w:bookmarkEnd w:id="109"/>
      <w:proofErr w:type="spellStart"/>
      <w:r w:rsidRPr="005F7418">
        <w:rPr>
          <w:rFonts w:ascii="Segoe UI" w:hAnsi="Segoe UI" w:cs="Segoe UI"/>
          <w:sz w:val="22"/>
          <w:lang w:eastAsia="en-GB"/>
        </w:rPr>
        <w:t>Warranty</w:t>
      </w:r>
      <w:proofErr w:type="spellEnd"/>
      <w:r w:rsidRPr="005F7418">
        <w:rPr>
          <w:rFonts w:ascii="Segoe UI" w:hAnsi="Segoe UI" w:cs="Segoe UI"/>
          <w:sz w:val="22"/>
          <w:lang w:eastAsia="en-GB"/>
        </w:rPr>
        <w:t xml:space="preserve"> at </w:t>
      </w:r>
      <w:proofErr w:type="spellStart"/>
      <w:r w:rsidRPr="005F7418">
        <w:rPr>
          <w:rFonts w:ascii="Segoe UI" w:hAnsi="Segoe UI" w:cs="Segoe UI"/>
          <w:sz w:val="22"/>
          <w:lang w:eastAsia="en-GB"/>
        </w:rPr>
        <w:t>least</w:t>
      </w:r>
      <w:proofErr w:type="spellEnd"/>
      <w:r w:rsidRPr="005F7418">
        <w:rPr>
          <w:rFonts w:ascii="Segoe UI" w:hAnsi="Segoe UI" w:cs="Segoe UI"/>
          <w:sz w:val="22"/>
          <w:lang w:eastAsia="en-GB"/>
        </w:rPr>
        <w:t xml:space="preserve"> 1 </w:t>
      </w:r>
      <w:proofErr w:type="spellStart"/>
      <w:r w:rsidRPr="005F7418">
        <w:rPr>
          <w:rFonts w:ascii="Segoe UI" w:hAnsi="Segoe UI" w:cs="Segoe UI"/>
          <w:sz w:val="22"/>
          <w:lang w:eastAsia="en-GB"/>
        </w:rPr>
        <w:t>year</w:t>
      </w:r>
      <w:proofErr w:type="spellEnd"/>
    </w:p>
    <w:p w14:paraId="378985D7" w14:textId="31E05034" w:rsidR="005F7418" w:rsidRPr="005F7418" w:rsidRDefault="005F7418" w:rsidP="005F7418">
      <w:pPr>
        <w:spacing w:after="160"/>
        <w:ind w:left="720"/>
        <w:contextualSpacing/>
        <w:jc w:val="both"/>
        <w:rPr>
          <w:rFonts w:ascii="Segoe UI" w:hAnsi="Segoe UI" w:cs="Segoe UI"/>
          <w:sz w:val="22"/>
          <w:lang w:eastAsia="en-GB"/>
        </w:rPr>
      </w:pPr>
      <w:r>
        <w:rPr>
          <w:rFonts w:ascii="Segoe UI" w:hAnsi="Segoe UI" w:cs="Segoe UI"/>
          <w:sz w:val="22"/>
          <w:lang w:eastAsia="en-GB"/>
        </w:rPr>
        <w:t>-</w:t>
      </w:r>
      <w:r w:rsidRPr="005F7418">
        <w:rPr>
          <w:rFonts w:ascii="Segoe UI" w:hAnsi="Segoe UI" w:cs="Segoe UI"/>
          <w:sz w:val="22"/>
          <w:lang w:eastAsia="en-GB"/>
        </w:rPr>
        <w:t xml:space="preserve"> </w:t>
      </w:r>
      <w:proofErr w:type="spellStart"/>
      <w:r w:rsidRPr="005F7418">
        <w:rPr>
          <w:rFonts w:ascii="Segoe UI" w:hAnsi="Segoe UI" w:cs="Segoe UI"/>
          <w:sz w:val="22"/>
          <w:lang w:eastAsia="en-GB"/>
        </w:rPr>
        <w:t>Response</w:t>
      </w:r>
      <w:proofErr w:type="spellEnd"/>
      <w:r w:rsidRPr="005F7418">
        <w:rPr>
          <w:rFonts w:ascii="Segoe UI" w:hAnsi="Segoe UI" w:cs="Segoe UI"/>
          <w:sz w:val="22"/>
          <w:lang w:eastAsia="en-GB"/>
        </w:rPr>
        <w:t xml:space="preserve"> time </w:t>
      </w:r>
      <w:proofErr w:type="spellStart"/>
      <w:r w:rsidRPr="005F7418">
        <w:rPr>
          <w:rFonts w:ascii="Segoe UI" w:hAnsi="Segoe UI" w:cs="Segoe UI"/>
          <w:sz w:val="22"/>
          <w:lang w:eastAsia="en-GB"/>
        </w:rPr>
        <w:t>for</w:t>
      </w:r>
      <w:proofErr w:type="spellEnd"/>
      <w:r w:rsidRPr="005F7418">
        <w:rPr>
          <w:rFonts w:ascii="Segoe UI" w:hAnsi="Segoe UI" w:cs="Segoe UI"/>
          <w:sz w:val="22"/>
          <w:lang w:eastAsia="en-GB"/>
        </w:rPr>
        <w:t xml:space="preserve"> problem </w:t>
      </w:r>
      <w:proofErr w:type="spellStart"/>
      <w:r w:rsidRPr="005F7418">
        <w:rPr>
          <w:rFonts w:ascii="Segoe UI" w:hAnsi="Segoe UI" w:cs="Segoe UI"/>
          <w:sz w:val="22"/>
          <w:lang w:eastAsia="en-GB"/>
        </w:rPr>
        <w:t>evaluation</w:t>
      </w:r>
      <w:proofErr w:type="spellEnd"/>
      <w:r w:rsidRPr="005F7418">
        <w:rPr>
          <w:rFonts w:ascii="Segoe UI" w:hAnsi="Segoe UI" w:cs="Segoe UI"/>
          <w:sz w:val="22"/>
          <w:lang w:eastAsia="en-GB"/>
        </w:rPr>
        <w:t>/</w:t>
      </w:r>
      <w:proofErr w:type="spellStart"/>
      <w:r w:rsidRPr="005F7418">
        <w:rPr>
          <w:rFonts w:ascii="Segoe UI" w:hAnsi="Segoe UI" w:cs="Segoe UI"/>
          <w:sz w:val="22"/>
          <w:lang w:eastAsia="en-GB"/>
        </w:rPr>
        <w:t>advising</w:t>
      </w:r>
      <w:proofErr w:type="spellEnd"/>
      <w:r w:rsidRPr="005F7418">
        <w:rPr>
          <w:rFonts w:ascii="Segoe UI" w:hAnsi="Segoe UI" w:cs="Segoe UI"/>
          <w:sz w:val="22"/>
          <w:lang w:eastAsia="en-GB"/>
        </w:rPr>
        <w:t xml:space="preserve"> at most 3 </w:t>
      </w:r>
      <w:proofErr w:type="spellStart"/>
      <w:r w:rsidRPr="005F7418">
        <w:rPr>
          <w:rFonts w:ascii="Segoe UI" w:hAnsi="Segoe UI" w:cs="Segoe UI"/>
          <w:sz w:val="22"/>
          <w:lang w:eastAsia="en-GB"/>
        </w:rPr>
        <w:t>working</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days</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after</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the</w:t>
      </w:r>
      <w:proofErr w:type="spellEnd"/>
      <w:r w:rsidRPr="005F7418">
        <w:rPr>
          <w:rFonts w:ascii="Segoe UI" w:hAnsi="Segoe UI" w:cs="Segoe UI"/>
          <w:sz w:val="22"/>
          <w:lang w:eastAsia="en-GB"/>
        </w:rPr>
        <w:t xml:space="preserve"> problem notice. </w:t>
      </w:r>
      <w:proofErr w:type="spellStart"/>
      <w:r w:rsidRPr="005F7418">
        <w:rPr>
          <w:rFonts w:ascii="Segoe UI" w:hAnsi="Segoe UI" w:cs="Segoe UI"/>
          <w:sz w:val="22"/>
          <w:lang w:eastAsia="en-GB"/>
        </w:rPr>
        <w:t>If</w:t>
      </w:r>
      <w:proofErr w:type="spellEnd"/>
      <w:r w:rsidRPr="005F7418">
        <w:rPr>
          <w:rFonts w:ascii="Segoe UI" w:hAnsi="Segoe UI" w:cs="Segoe UI"/>
          <w:sz w:val="22"/>
          <w:lang w:eastAsia="en-GB"/>
        </w:rPr>
        <w:t xml:space="preserve"> a </w:t>
      </w:r>
      <w:proofErr w:type="spellStart"/>
      <w:r w:rsidRPr="005F7418">
        <w:rPr>
          <w:rFonts w:ascii="Segoe UI" w:hAnsi="Segoe UI" w:cs="Segoe UI"/>
          <w:sz w:val="22"/>
          <w:lang w:eastAsia="en-GB"/>
        </w:rPr>
        <w:t>repair</w:t>
      </w:r>
      <w:proofErr w:type="spellEnd"/>
      <w:r w:rsidRPr="005F7418">
        <w:rPr>
          <w:rFonts w:ascii="Segoe UI" w:hAnsi="Segoe UI" w:cs="Segoe UI"/>
          <w:sz w:val="22"/>
          <w:lang w:eastAsia="en-GB"/>
        </w:rPr>
        <w:t xml:space="preserve"> service is </w:t>
      </w:r>
      <w:proofErr w:type="spellStart"/>
      <w:r w:rsidRPr="005F7418">
        <w:rPr>
          <w:rFonts w:ascii="Segoe UI" w:hAnsi="Segoe UI" w:cs="Segoe UI"/>
          <w:sz w:val="22"/>
          <w:lang w:eastAsia="en-GB"/>
        </w:rPr>
        <w:t>needed</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the</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Supplier</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shall</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provide</w:t>
      </w:r>
      <w:proofErr w:type="spellEnd"/>
      <w:r w:rsidRPr="005F7418">
        <w:rPr>
          <w:rFonts w:ascii="Segoe UI" w:hAnsi="Segoe UI" w:cs="Segoe UI"/>
          <w:sz w:val="22"/>
          <w:lang w:eastAsia="en-GB"/>
        </w:rPr>
        <w:t xml:space="preserve"> it </w:t>
      </w:r>
      <w:proofErr w:type="spellStart"/>
      <w:r w:rsidRPr="005F7418">
        <w:rPr>
          <w:rFonts w:ascii="Segoe UI" w:hAnsi="Segoe UI" w:cs="Segoe UI"/>
          <w:sz w:val="22"/>
          <w:lang w:eastAsia="en-GB"/>
        </w:rPr>
        <w:t>typically</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within</w:t>
      </w:r>
      <w:proofErr w:type="spellEnd"/>
      <w:r w:rsidRPr="005F7418">
        <w:rPr>
          <w:rFonts w:ascii="Segoe UI" w:hAnsi="Segoe UI" w:cs="Segoe UI"/>
          <w:sz w:val="22"/>
          <w:lang w:eastAsia="en-GB"/>
        </w:rPr>
        <w:t xml:space="preserve"> 30 </w:t>
      </w:r>
      <w:proofErr w:type="spellStart"/>
      <w:r w:rsidRPr="005F7418">
        <w:rPr>
          <w:rFonts w:ascii="Segoe UI" w:hAnsi="Segoe UI" w:cs="Segoe UI"/>
          <w:sz w:val="22"/>
          <w:lang w:eastAsia="en-GB"/>
        </w:rPr>
        <w:t>working</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days</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after</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the</w:t>
      </w:r>
      <w:proofErr w:type="spellEnd"/>
      <w:r w:rsidRPr="005F7418">
        <w:rPr>
          <w:rFonts w:ascii="Segoe UI" w:hAnsi="Segoe UI" w:cs="Segoe UI"/>
          <w:sz w:val="22"/>
          <w:lang w:eastAsia="en-GB"/>
        </w:rPr>
        <w:t xml:space="preserve"> problem </w:t>
      </w:r>
      <w:proofErr w:type="spellStart"/>
      <w:r w:rsidRPr="005F7418">
        <w:rPr>
          <w:rFonts w:ascii="Segoe UI" w:hAnsi="Segoe UI" w:cs="Segoe UI"/>
          <w:sz w:val="22"/>
          <w:lang w:eastAsia="en-GB"/>
        </w:rPr>
        <w:t>has</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been</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identified</w:t>
      </w:r>
      <w:proofErr w:type="spellEnd"/>
      <w:r w:rsidRPr="005F7418">
        <w:rPr>
          <w:rFonts w:ascii="Segoe UI" w:hAnsi="Segoe UI" w:cs="Segoe UI"/>
          <w:sz w:val="22"/>
          <w:lang w:eastAsia="en-GB"/>
        </w:rPr>
        <w:t>.</w:t>
      </w:r>
    </w:p>
    <w:p w14:paraId="31F6FD33" w14:textId="760F9D06" w:rsidR="00190253" w:rsidRPr="005F7418" w:rsidRDefault="005F7418" w:rsidP="005F7418">
      <w:pPr>
        <w:spacing w:after="160"/>
        <w:ind w:left="720"/>
        <w:contextualSpacing/>
        <w:jc w:val="both"/>
        <w:rPr>
          <w:rFonts w:ascii="Segoe UI" w:hAnsi="Segoe UI" w:cs="Segoe UI"/>
          <w:sz w:val="22"/>
          <w:lang w:eastAsia="en-GB"/>
        </w:rPr>
      </w:pPr>
      <w:r>
        <w:rPr>
          <w:rFonts w:ascii="Segoe UI" w:hAnsi="Segoe UI" w:cs="Segoe UI"/>
          <w:sz w:val="22"/>
          <w:lang w:eastAsia="en-GB"/>
        </w:rPr>
        <w:t>-</w:t>
      </w:r>
      <w:r w:rsidRPr="005F7418">
        <w:rPr>
          <w:rFonts w:ascii="Segoe UI" w:hAnsi="Segoe UI" w:cs="Segoe UI"/>
          <w:sz w:val="22"/>
          <w:lang w:eastAsia="en-GB"/>
        </w:rPr>
        <w:t xml:space="preserve"> </w:t>
      </w:r>
      <w:proofErr w:type="spellStart"/>
      <w:r w:rsidRPr="005F7418">
        <w:rPr>
          <w:rFonts w:ascii="Segoe UI" w:hAnsi="Segoe UI" w:cs="Segoe UI"/>
          <w:sz w:val="22"/>
          <w:lang w:eastAsia="en-GB"/>
        </w:rPr>
        <w:t>After</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expiration</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of</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the</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warranty</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the</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supplier</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should</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provide</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payable</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after-warranty</w:t>
      </w:r>
      <w:proofErr w:type="spellEnd"/>
      <w:r w:rsidRPr="005F7418">
        <w:rPr>
          <w:rFonts w:ascii="Segoe UI" w:hAnsi="Segoe UI" w:cs="Segoe UI"/>
          <w:sz w:val="22"/>
          <w:lang w:eastAsia="en-GB"/>
        </w:rPr>
        <w:t xml:space="preserve"> support </w:t>
      </w:r>
      <w:proofErr w:type="spellStart"/>
      <w:r w:rsidRPr="005F7418">
        <w:rPr>
          <w:rFonts w:ascii="Segoe UI" w:hAnsi="Segoe UI" w:cs="Segoe UI"/>
          <w:sz w:val="22"/>
          <w:lang w:eastAsia="en-GB"/>
        </w:rPr>
        <w:t>for</w:t>
      </w:r>
      <w:proofErr w:type="spellEnd"/>
      <w:r w:rsidRPr="005F7418">
        <w:rPr>
          <w:rFonts w:ascii="Segoe UI" w:hAnsi="Segoe UI" w:cs="Segoe UI"/>
          <w:sz w:val="22"/>
          <w:lang w:eastAsia="en-GB"/>
        </w:rPr>
        <w:t xml:space="preserve"> at </w:t>
      </w:r>
      <w:proofErr w:type="spellStart"/>
      <w:r w:rsidRPr="005F7418">
        <w:rPr>
          <w:rFonts w:ascii="Segoe UI" w:hAnsi="Segoe UI" w:cs="Segoe UI"/>
          <w:sz w:val="22"/>
          <w:lang w:eastAsia="en-GB"/>
        </w:rPr>
        <w:t>least</w:t>
      </w:r>
      <w:proofErr w:type="spellEnd"/>
      <w:r w:rsidRPr="005F7418">
        <w:rPr>
          <w:rFonts w:ascii="Segoe UI" w:hAnsi="Segoe UI" w:cs="Segoe UI"/>
          <w:sz w:val="22"/>
          <w:lang w:eastAsia="en-GB"/>
        </w:rPr>
        <w:t xml:space="preserve"> 10 </w:t>
      </w:r>
      <w:proofErr w:type="spellStart"/>
      <w:r w:rsidRPr="005F7418">
        <w:rPr>
          <w:rFonts w:ascii="Segoe UI" w:hAnsi="Segoe UI" w:cs="Segoe UI"/>
          <w:sz w:val="22"/>
          <w:lang w:eastAsia="en-GB"/>
        </w:rPr>
        <w:t>years</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after</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the</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initial</w:t>
      </w:r>
      <w:proofErr w:type="spellEnd"/>
      <w:r w:rsidRPr="005F7418">
        <w:rPr>
          <w:rFonts w:ascii="Segoe UI" w:hAnsi="Segoe UI" w:cs="Segoe UI"/>
          <w:sz w:val="22"/>
          <w:lang w:eastAsia="en-GB"/>
        </w:rPr>
        <w:t xml:space="preserve"> </w:t>
      </w:r>
      <w:proofErr w:type="spellStart"/>
      <w:r w:rsidRPr="005F7418">
        <w:rPr>
          <w:rFonts w:ascii="Segoe UI" w:hAnsi="Segoe UI" w:cs="Segoe UI"/>
          <w:sz w:val="22"/>
          <w:lang w:eastAsia="en-GB"/>
        </w:rPr>
        <w:t>warranty</w:t>
      </w:r>
      <w:proofErr w:type="spellEnd"/>
      <w:r w:rsidRPr="005F7418">
        <w:rPr>
          <w:rFonts w:ascii="Segoe UI" w:hAnsi="Segoe UI" w:cs="Segoe UI"/>
          <w:sz w:val="22"/>
          <w:lang w:eastAsia="en-GB"/>
        </w:rPr>
        <w:t xml:space="preserve"> period.</w:t>
      </w:r>
    </w:p>
    <w:p w14:paraId="72FA040A" w14:textId="2BB2C558" w:rsidR="00A435A8" w:rsidRPr="00BF09B6"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lang w:val="en-GB"/>
        </w:rPr>
      </w:pPr>
      <w:bookmarkStart w:id="110" w:name="_Toc92966450"/>
      <w:r w:rsidRPr="00BF09B6">
        <w:rPr>
          <w:rFonts w:ascii="Segoe UI" w:hAnsi="Segoe UI" w:cs="Segoe UI"/>
          <w:caps w:val="0"/>
          <w:sz w:val="32"/>
          <w:szCs w:val="32"/>
          <w:lang w:val="en-GB"/>
        </w:rPr>
        <w:lastRenderedPageBreak/>
        <w:t xml:space="preserve">3. </w:t>
      </w:r>
      <w:bookmarkEnd w:id="110"/>
      <w:r w:rsidR="00270F9E" w:rsidRPr="00BF09B6">
        <w:rPr>
          <w:rFonts w:ascii="Segoe UI" w:hAnsi="Segoe UI" w:cs="Segoe UI"/>
          <w:caps w:val="0"/>
          <w:sz w:val="32"/>
          <w:szCs w:val="32"/>
          <w:lang w:val="en-GB"/>
        </w:rPr>
        <w:t>TENDER DOCUMENTATION</w:t>
      </w:r>
    </w:p>
    <w:p w14:paraId="696A5A14" w14:textId="2DC96B8E" w:rsidR="00732D99" w:rsidRPr="00BF09B6" w:rsidRDefault="00DB0BB4" w:rsidP="00130B9D">
      <w:pPr>
        <w:spacing w:line="300" w:lineRule="exact"/>
        <w:jc w:val="both"/>
        <w:rPr>
          <w:rFonts w:ascii="Segoe UI" w:eastAsia="Times New Roman" w:hAnsi="Segoe UI" w:cs="Segoe UI"/>
          <w:sz w:val="22"/>
          <w:lang w:val="en-GB" w:eastAsia="sl-SI"/>
        </w:rPr>
      </w:pPr>
      <w:bookmarkStart w:id="111" w:name="_Hlk133308550"/>
      <w:r w:rsidRPr="00BF09B6">
        <w:rPr>
          <w:rFonts w:ascii="Segoe UI" w:eastAsia="Times New Roman" w:hAnsi="Segoe UI" w:cs="Segoe UI"/>
          <w:sz w:val="22"/>
          <w:lang w:val="en-GB" w:eastAsia="sl-SI"/>
        </w:rPr>
        <w:t xml:space="preserve">The </w:t>
      </w:r>
      <w:r w:rsidR="00572F7E" w:rsidRPr="00BF09B6">
        <w:rPr>
          <w:rFonts w:ascii="Segoe UI" w:eastAsia="Times New Roman" w:hAnsi="Segoe UI" w:cs="Segoe UI"/>
          <w:sz w:val="22"/>
          <w:lang w:val="en-GB" w:eastAsia="sl-SI"/>
        </w:rPr>
        <w:t xml:space="preserve">Bidder </w:t>
      </w:r>
      <w:r w:rsidRPr="00BF09B6">
        <w:rPr>
          <w:rFonts w:ascii="Segoe UI" w:eastAsia="Times New Roman" w:hAnsi="Segoe UI" w:cs="Segoe UI"/>
          <w:sz w:val="22"/>
          <w:lang w:val="en-GB" w:eastAsia="sl-SI"/>
        </w:rPr>
        <w:t xml:space="preserve">prepares the offer by entering all the required data in the forms that are an integral part of the tender documentation and attaching all other required documentation. The offer must be submitted on the forms from the tender documentation or on the </w:t>
      </w:r>
      <w:r w:rsidR="00572F7E" w:rsidRPr="00BF09B6">
        <w:rPr>
          <w:rFonts w:ascii="Segoe UI" w:eastAsia="Times New Roman" w:hAnsi="Segoe UI" w:cs="Segoe UI"/>
          <w:sz w:val="22"/>
          <w:lang w:val="en-GB" w:eastAsia="sl-SI"/>
        </w:rPr>
        <w:t>bidde</w:t>
      </w:r>
      <w:r w:rsidRPr="00BF09B6">
        <w:rPr>
          <w:rFonts w:ascii="Segoe UI" w:eastAsia="Times New Roman" w:hAnsi="Segoe UI" w:cs="Segoe UI"/>
          <w:sz w:val="22"/>
          <w:lang w:val="en-GB" w:eastAsia="sl-SI"/>
        </w:rPr>
        <w:t>r's forms, which must not differ significantly in content from the attached forms.</w:t>
      </w:r>
    </w:p>
    <w:p w14:paraId="72AB104E" w14:textId="77777777" w:rsidR="00DB0BB4" w:rsidRPr="00BF09B6" w:rsidRDefault="00DB0BB4" w:rsidP="00130B9D">
      <w:pPr>
        <w:spacing w:line="300" w:lineRule="exact"/>
        <w:jc w:val="both"/>
        <w:rPr>
          <w:rFonts w:ascii="Segoe UI" w:eastAsia="Calibri" w:hAnsi="Segoe UI" w:cs="Segoe UI"/>
          <w:sz w:val="22"/>
          <w:lang w:val="en-GB" w:eastAsia="sl-SI"/>
        </w:rPr>
      </w:pPr>
    </w:p>
    <w:p w14:paraId="3D062DEC" w14:textId="3261A80C" w:rsidR="001C35A2" w:rsidRPr="00BF09B6" w:rsidRDefault="00DB0BB4" w:rsidP="000C5C55">
      <w:pPr>
        <w:spacing w:line="240" w:lineRule="auto"/>
        <w:jc w:val="both"/>
        <w:rPr>
          <w:rFonts w:ascii="Segoe UI" w:eastAsia="Calibri" w:hAnsi="Segoe UI" w:cs="Segoe UI"/>
          <w:sz w:val="22"/>
          <w:lang w:val="en-GB" w:eastAsia="sl-SI"/>
        </w:rPr>
      </w:pPr>
      <w:r w:rsidRPr="00BF09B6">
        <w:rPr>
          <w:rFonts w:ascii="Segoe UI" w:eastAsia="Calibri" w:hAnsi="Segoe UI" w:cs="Segoe UI"/>
          <w:sz w:val="22"/>
          <w:lang w:val="en-GB" w:eastAsia="sl-SI"/>
        </w:rPr>
        <w:t>All required tender documents must be completed, signed by the legal representative and stamped</w:t>
      </w:r>
      <w:r w:rsidR="00406EAA" w:rsidRPr="00BF09B6">
        <w:rPr>
          <w:rFonts w:ascii="Segoe UI" w:eastAsia="Calibri" w:hAnsi="Segoe UI" w:cs="Segoe UI"/>
          <w:sz w:val="22"/>
          <w:lang w:val="en-GB" w:eastAsia="sl-SI"/>
        </w:rPr>
        <w:t>.</w:t>
      </w:r>
    </w:p>
    <w:p w14:paraId="6C6C36E3" w14:textId="77777777" w:rsidR="00DB0BB4" w:rsidRPr="00BF09B6" w:rsidRDefault="00DB0BB4" w:rsidP="000C5C55">
      <w:pPr>
        <w:spacing w:line="240" w:lineRule="auto"/>
        <w:jc w:val="both"/>
        <w:rPr>
          <w:rFonts w:ascii="Segoe UI" w:hAnsi="Segoe UI" w:cs="Segoe UI"/>
          <w:sz w:val="22"/>
          <w:lang w:val="en-GB"/>
        </w:rPr>
      </w:pPr>
    </w:p>
    <w:bookmarkEnd w:id="111"/>
    <w:p w14:paraId="35E56CE7" w14:textId="3180C602" w:rsidR="00C36300" w:rsidRPr="00BF09B6" w:rsidRDefault="00C36300" w:rsidP="000C5C55">
      <w:pPr>
        <w:spacing w:line="240" w:lineRule="auto"/>
        <w:jc w:val="both"/>
        <w:rPr>
          <w:rFonts w:ascii="Segoe UI" w:hAnsi="Segoe UI" w:cs="Segoe UI"/>
          <w:sz w:val="22"/>
          <w:lang w:val="en-GB"/>
        </w:rPr>
      </w:pPr>
      <w:r w:rsidRPr="00BF09B6">
        <w:rPr>
          <w:rFonts w:ascii="Segoe UI" w:hAnsi="Segoe UI" w:cs="Segoe UI"/>
          <w:sz w:val="22"/>
          <w:lang w:val="en-GB"/>
        </w:rPr>
        <w:t>Tender documentation must consist of the forms submitted in the following order:</w:t>
      </w:r>
    </w:p>
    <w:p w14:paraId="31B4D420" w14:textId="77777777" w:rsidR="00A20970" w:rsidRPr="00BF09B6" w:rsidRDefault="00A20970" w:rsidP="000C5C55">
      <w:pPr>
        <w:spacing w:line="240" w:lineRule="auto"/>
        <w:jc w:val="both"/>
        <w:rPr>
          <w:rFonts w:ascii="Segoe UI" w:hAnsi="Segoe UI" w:cs="Segoe UI"/>
          <w:sz w:val="22"/>
          <w:lang w:val="en-GB"/>
        </w:rPr>
      </w:pPr>
    </w:p>
    <w:p w14:paraId="33129795" w14:textId="77777777" w:rsidR="00C36300" w:rsidRPr="00BF09B6" w:rsidRDefault="00C36300" w:rsidP="00E424C3">
      <w:pPr>
        <w:numPr>
          <w:ilvl w:val="1"/>
          <w:numId w:val="6"/>
        </w:numPr>
        <w:tabs>
          <w:tab w:val="num" w:pos="709"/>
        </w:tabs>
        <w:spacing w:line="240" w:lineRule="auto"/>
        <w:jc w:val="both"/>
        <w:rPr>
          <w:rFonts w:ascii="Segoe UI" w:eastAsia="Times New Roman" w:hAnsi="Segoe UI" w:cs="Segoe UI"/>
          <w:bCs/>
          <w:sz w:val="22"/>
          <w:lang w:val="en-GB"/>
        </w:rPr>
      </w:pPr>
      <w:r w:rsidRPr="00BF09B6">
        <w:rPr>
          <w:rFonts w:ascii="Segoe UI" w:eastAsia="Times New Roman" w:hAnsi="Segoe UI" w:cs="Segoe UI"/>
          <w:b/>
          <w:sz w:val="22"/>
          <w:lang w:val="en-GB"/>
        </w:rPr>
        <w:t>FORM 1</w:t>
      </w:r>
      <w:r w:rsidRPr="00BF09B6">
        <w:rPr>
          <w:rFonts w:ascii="Segoe UI" w:eastAsia="Times New Roman" w:hAnsi="Segoe UI" w:cs="Segoe UI"/>
          <w:bCs/>
          <w:sz w:val="22"/>
          <w:lang w:val="en-GB"/>
        </w:rPr>
        <w:t xml:space="preserve"> – The bid (Proforma invoice)</w:t>
      </w:r>
    </w:p>
    <w:p w14:paraId="6B4DF09D" w14:textId="7E352080" w:rsidR="00C36300" w:rsidRPr="00BF09B6" w:rsidRDefault="00C36300" w:rsidP="00E424C3">
      <w:pPr>
        <w:numPr>
          <w:ilvl w:val="1"/>
          <w:numId w:val="6"/>
        </w:numPr>
        <w:tabs>
          <w:tab w:val="num" w:pos="709"/>
        </w:tabs>
        <w:spacing w:line="240" w:lineRule="auto"/>
        <w:jc w:val="both"/>
        <w:rPr>
          <w:rFonts w:ascii="Segoe UI" w:eastAsia="Times New Roman" w:hAnsi="Segoe UI" w:cs="Segoe UI"/>
          <w:bCs/>
          <w:sz w:val="22"/>
          <w:lang w:val="en-GB"/>
        </w:rPr>
      </w:pPr>
      <w:r w:rsidRPr="00BF09B6">
        <w:rPr>
          <w:rFonts w:ascii="Segoe UI" w:eastAsia="Times New Roman" w:hAnsi="Segoe UI" w:cs="Segoe UI"/>
          <w:b/>
          <w:sz w:val="22"/>
          <w:lang w:val="en-GB"/>
        </w:rPr>
        <w:t>FORM 2</w:t>
      </w:r>
      <w:r w:rsidRPr="00BF09B6">
        <w:rPr>
          <w:rFonts w:ascii="Segoe UI" w:eastAsia="Times New Roman" w:hAnsi="Segoe UI" w:cs="Segoe UI"/>
          <w:bCs/>
          <w:sz w:val="22"/>
          <w:lang w:val="en-GB"/>
        </w:rPr>
        <w:t xml:space="preserve"> – Details about the Bidder </w:t>
      </w:r>
    </w:p>
    <w:p w14:paraId="7FBA6821" w14:textId="2E3579AF" w:rsidR="00C36300" w:rsidRPr="00BF09B6" w:rsidRDefault="00C36300" w:rsidP="00E424C3">
      <w:pPr>
        <w:numPr>
          <w:ilvl w:val="1"/>
          <w:numId w:val="6"/>
        </w:numPr>
        <w:spacing w:line="260" w:lineRule="atLeast"/>
        <w:contextualSpacing/>
        <w:jc w:val="both"/>
        <w:rPr>
          <w:rFonts w:ascii="Segoe UI" w:eastAsia="Times New Roman" w:hAnsi="Segoe UI" w:cs="Segoe UI"/>
          <w:bCs/>
          <w:sz w:val="22"/>
          <w:lang w:val="en-GB"/>
        </w:rPr>
      </w:pPr>
      <w:r w:rsidRPr="00BF09B6">
        <w:rPr>
          <w:rFonts w:ascii="Segoe UI" w:eastAsia="Times New Roman" w:hAnsi="Segoe UI" w:cs="Segoe UI"/>
          <w:b/>
          <w:sz w:val="22"/>
          <w:lang w:val="en-GB"/>
        </w:rPr>
        <w:t xml:space="preserve">FORM </w:t>
      </w:r>
      <w:r w:rsidR="001F7E2F" w:rsidRPr="00BF09B6">
        <w:rPr>
          <w:rFonts w:ascii="Segoe UI" w:eastAsia="Times New Roman" w:hAnsi="Segoe UI" w:cs="Segoe UI"/>
          <w:b/>
          <w:sz w:val="22"/>
          <w:lang w:val="en-GB"/>
        </w:rPr>
        <w:t>3</w:t>
      </w:r>
      <w:r w:rsidRPr="00BF09B6">
        <w:rPr>
          <w:rFonts w:ascii="Segoe UI" w:eastAsia="Times New Roman" w:hAnsi="Segoe UI" w:cs="Segoe UI"/>
          <w:bCs/>
          <w:sz w:val="22"/>
          <w:lang w:val="en-GB"/>
        </w:rPr>
        <w:t xml:space="preserve"> – </w:t>
      </w:r>
      <w:r w:rsidR="009C0B17" w:rsidRPr="00BF09B6">
        <w:rPr>
          <w:rFonts w:ascii="Segoe UI" w:hAnsi="Segoe UI" w:cs="Segoe UI"/>
          <w:sz w:val="22"/>
          <w:lang w:val="en-GB"/>
        </w:rPr>
        <w:t>Acting with subcontractors/without subcontractors</w:t>
      </w:r>
    </w:p>
    <w:p w14:paraId="5019CBA5" w14:textId="77777777" w:rsidR="007032AE" w:rsidRPr="00BF09B6" w:rsidRDefault="007032AE" w:rsidP="007032AE">
      <w:pPr>
        <w:numPr>
          <w:ilvl w:val="1"/>
          <w:numId w:val="6"/>
        </w:numPr>
        <w:spacing w:line="240" w:lineRule="auto"/>
        <w:jc w:val="both"/>
        <w:rPr>
          <w:rFonts w:ascii="Segoe UI" w:hAnsi="Segoe UI" w:cs="Segoe UI"/>
          <w:b/>
          <w:sz w:val="22"/>
          <w:lang w:val="en-GB"/>
        </w:rPr>
      </w:pPr>
      <w:r w:rsidRPr="00BF09B6">
        <w:rPr>
          <w:rFonts w:ascii="Segoe UI" w:hAnsi="Segoe UI" w:cs="Segoe UI"/>
          <w:b/>
          <w:sz w:val="22"/>
          <w:lang w:val="en-GB"/>
        </w:rPr>
        <w:t xml:space="preserve">FORM 4 – </w:t>
      </w:r>
      <w:r w:rsidRPr="00BF09B6">
        <w:rPr>
          <w:rFonts w:ascii="Segoe UI" w:hAnsi="Segoe UI" w:cs="Segoe UI"/>
          <w:bCs/>
          <w:sz w:val="22"/>
          <w:lang w:val="en-GB"/>
        </w:rPr>
        <w:t>the completed, signed and stamped sample contract initialled on each page</w:t>
      </w:r>
      <w:r w:rsidRPr="00BF09B6">
        <w:rPr>
          <w:rFonts w:ascii="Segoe UI" w:hAnsi="Segoe UI" w:cs="Segoe UI"/>
          <w:b/>
          <w:sz w:val="22"/>
          <w:lang w:val="en-GB"/>
        </w:rPr>
        <w:t xml:space="preserve"> </w:t>
      </w:r>
    </w:p>
    <w:p w14:paraId="08A64AB1" w14:textId="0EF07A44" w:rsidR="007032AE" w:rsidRDefault="007032AE" w:rsidP="007032AE">
      <w:pPr>
        <w:numPr>
          <w:ilvl w:val="1"/>
          <w:numId w:val="6"/>
        </w:numPr>
        <w:spacing w:line="240" w:lineRule="auto"/>
        <w:jc w:val="both"/>
        <w:rPr>
          <w:rFonts w:ascii="Segoe UI" w:hAnsi="Segoe UI" w:cs="Segoe UI"/>
          <w:b/>
          <w:sz w:val="22"/>
          <w:lang w:val="en-GB"/>
        </w:rPr>
      </w:pPr>
      <w:r w:rsidRPr="00BF09B6">
        <w:rPr>
          <w:rFonts w:ascii="Segoe UI" w:hAnsi="Segoe UI" w:cs="Segoe UI"/>
          <w:b/>
          <w:sz w:val="22"/>
          <w:lang w:val="en-GB"/>
        </w:rPr>
        <w:t xml:space="preserve">Completed »ESPD« form </w:t>
      </w:r>
    </w:p>
    <w:p w14:paraId="6DA0EC63" w14:textId="5514EDF4" w:rsidR="00C36300" w:rsidRPr="00BF09B6"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BF09B6">
        <w:rPr>
          <w:rFonts w:ascii="Segoe UI" w:eastAsia="Times New Roman" w:hAnsi="Segoe UI" w:cs="Segoe UI"/>
          <w:b/>
          <w:bCs/>
          <w:sz w:val="22"/>
          <w:lang w:val="en-GB"/>
        </w:rPr>
        <w:t>Appendix 2</w:t>
      </w:r>
      <w:r w:rsidRPr="00BF09B6">
        <w:rPr>
          <w:rFonts w:ascii="Segoe UI" w:eastAsia="Times New Roman" w:hAnsi="Segoe UI" w:cs="Segoe UI"/>
          <w:sz w:val="22"/>
          <w:lang w:val="en-GB"/>
        </w:rPr>
        <w:t xml:space="preserve"> – Statement with details about the natural and legal entities owned by the bidder</w:t>
      </w:r>
    </w:p>
    <w:p w14:paraId="51998009" w14:textId="52782D74" w:rsidR="00C36300" w:rsidRPr="00DE7645"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BF09B6">
        <w:rPr>
          <w:rFonts w:ascii="Segoe UI" w:eastAsia="Times New Roman" w:hAnsi="Segoe UI" w:cs="Segoe UI"/>
          <w:sz w:val="22"/>
          <w:lang w:val="en-GB"/>
        </w:rPr>
        <w:t xml:space="preserve">Evidence relating to the </w:t>
      </w:r>
      <w:r w:rsidR="00666F34" w:rsidRPr="00BF09B6">
        <w:rPr>
          <w:rFonts w:ascii="Segoe UI" w:eastAsia="Times New Roman" w:hAnsi="Segoe UI" w:cs="Segoe UI"/>
          <w:sz w:val="22"/>
          <w:lang w:val="en-GB"/>
        </w:rPr>
        <w:t>fulfilment</w:t>
      </w:r>
      <w:r w:rsidRPr="00BF09B6">
        <w:rPr>
          <w:rFonts w:ascii="Segoe UI" w:eastAsia="Times New Roman" w:hAnsi="Segoe UI" w:cs="Segoe UI"/>
          <w:sz w:val="22"/>
          <w:lang w:val="en-GB"/>
        </w:rPr>
        <w:t xml:space="preserve"> of the</w:t>
      </w:r>
      <w:r w:rsidRPr="00DE7645">
        <w:rPr>
          <w:rFonts w:ascii="Segoe UI" w:eastAsia="Times New Roman" w:hAnsi="Segoe UI" w:cs="Segoe UI"/>
          <w:sz w:val="22"/>
          <w:lang w:val="en-GB"/>
        </w:rPr>
        <w:t xml:space="preserve"> requirements of the technical specifications (</w:t>
      </w:r>
      <w:r w:rsidR="00666F34" w:rsidRPr="00DE7645">
        <w:rPr>
          <w:rFonts w:ascii="Segoe UI" w:eastAsia="Times New Roman" w:hAnsi="Segoe UI" w:cs="Segoe UI"/>
          <w:sz w:val="22"/>
          <w:lang w:val="en-GB"/>
        </w:rPr>
        <w:t>i.e.</w:t>
      </w:r>
      <w:r w:rsidRPr="00DE7645">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1AD87858" w14:textId="7F93A0E7" w:rsidR="00E84C2B" w:rsidRPr="00DE7645" w:rsidRDefault="00E84C2B" w:rsidP="000C5C55">
      <w:pPr>
        <w:spacing w:line="240" w:lineRule="auto"/>
        <w:jc w:val="both"/>
        <w:rPr>
          <w:rFonts w:ascii="Segoe UI" w:hAnsi="Segoe UI" w:cs="Segoe UI"/>
          <w:sz w:val="22"/>
          <w:lang w:val="en-GB"/>
        </w:rPr>
      </w:pPr>
    </w:p>
    <w:p w14:paraId="5D90AF6F" w14:textId="12A7165C" w:rsidR="0042715B" w:rsidRPr="00DE7645" w:rsidRDefault="0042715B" w:rsidP="000C5C55">
      <w:pPr>
        <w:spacing w:line="240" w:lineRule="auto"/>
        <w:jc w:val="both"/>
        <w:rPr>
          <w:rFonts w:ascii="Segoe UI" w:hAnsi="Segoe UI" w:cs="Segoe UI"/>
          <w:sz w:val="22"/>
          <w:lang w:val="en-GB"/>
        </w:rPr>
      </w:pPr>
    </w:p>
    <w:p w14:paraId="2F118384" w14:textId="77777777" w:rsidR="0042715B" w:rsidRPr="00DE7645" w:rsidRDefault="0042715B" w:rsidP="000C5C55">
      <w:pPr>
        <w:spacing w:line="240" w:lineRule="auto"/>
        <w:jc w:val="both"/>
        <w:rPr>
          <w:rFonts w:ascii="Segoe UI" w:hAnsi="Segoe UI" w:cs="Segoe UI"/>
          <w:sz w:val="22"/>
          <w:lang w:val="en-GB"/>
        </w:rPr>
      </w:pPr>
    </w:p>
    <w:p w14:paraId="17F0E265" w14:textId="4C16018B" w:rsidR="00642DF9" w:rsidRPr="00DE7645" w:rsidRDefault="005E5594" w:rsidP="000C5C55">
      <w:pPr>
        <w:spacing w:line="240" w:lineRule="auto"/>
        <w:jc w:val="both"/>
        <w:rPr>
          <w:rFonts w:ascii="Segoe UI" w:hAnsi="Segoe UI" w:cs="Segoe UI"/>
          <w:sz w:val="22"/>
          <w:lang w:val="en-GB"/>
        </w:rPr>
      </w:pPr>
      <w:r w:rsidRPr="00DE7645">
        <w:rPr>
          <w:rFonts w:ascii="Segoe UI" w:hAnsi="Segoe UI" w:cs="Segoe UI"/>
          <w:sz w:val="22"/>
          <w:lang w:val="en-GB"/>
        </w:rPr>
        <w:t xml:space="preserve">The </w:t>
      </w:r>
      <w:r w:rsidR="00FF1003" w:rsidRPr="00DE7645">
        <w:rPr>
          <w:rFonts w:ascii="Segoe UI" w:hAnsi="Segoe UI" w:cs="Segoe UI"/>
          <w:sz w:val="22"/>
          <w:lang w:val="en-GB"/>
        </w:rPr>
        <w:t>Bidder</w:t>
      </w:r>
      <w:r w:rsidRPr="00DE7645">
        <w:rPr>
          <w:rFonts w:ascii="Segoe UI" w:hAnsi="Segoe UI" w:cs="Segoe UI"/>
          <w:sz w:val="22"/>
          <w:lang w:val="en-GB"/>
        </w:rPr>
        <w:t xml:space="preserve"> submitting the offer accepts criminal and material responsibility that all data and documents included in the tender are true. Otherwise, the </w:t>
      </w:r>
      <w:r w:rsidR="00FF1003" w:rsidRPr="00DE7645">
        <w:rPr>
          <w:rFonts w:ascii="Segoe UI" w:hAnsi="Segoe UI" w:cs="Segoe UI"/>
          <w:sz w:val="22"/>
          <w:lang w:val="en-GB"/>
        </w:rPr>
        <w:t>Bidder</w:t>
      </w:r>
      <w:r w:rsidRPr="00DE7645">
        <w:rPr>
          <w:rFonts w:ascii="Segoe UI" w:hAnsi="Segoe UI" w:cs="Segoe UI"/>
          <w:sz w:val="22"/>
          <w:lang w:val="en-GB"/>
        </w:rPr>
        <w:t xml:space="preserve"> shall be liable to the Contracting Authority for any damage caused to it.</w:t>
      </w:r>
    </w:p>
    <w:p w14:paraId="0F29F0C5" w14:textId="77777777" w:rsidR="00642DF9" w:rsidRPr="00DE7645" w:rsidRDefault="00642DF9" w:rsidP="000C5C55">
      <w:pPr>
        <w:spacing w:line="240" w:lineRule="auto"/>
        <w:jc w:val="both"/>
        <w:rPr>
          <w:rFonts w:ascii="Segoe UI" w:hAnsi="Segoe UI" w:cs="Segoe UI"/>
          <w:lang w:val="en-GB"/>
        </w:rPr>
      </w:pPr>
    </w:p>
    <w:p w14:paraId="57067242" w14:textId="77777777" w:rsidR="002E1595" w:rsidRPr="00DE7645" w:rsidRDefault="002E1595" w:rsidP="000C5C55">
      <w:pPr>
        <w:spacing w:line="240" w:lineRule="auto"/>
        <w:jc w:val="both"/>
        <w:rPr>
          <w:rFonts w:ascii="Segoe UI" w:hAnsi="Segoe UI" w:cs="Segoe UI"/>
          <w:lang w:val="en-GB"/>
        </w:rPr>
      </w:pPr>
    </w:p>
    <w:p w14:paraId="2D5A2CC3" w14:textId="77777777" w:rsidR="00821B21" w:rsidRPr="00DE7645" w:rsidRDefault="00821B21" w:rsidP="000C5C55">
      <w:pPr>
        <w:spacing w:line="240" w:lineRule="auto"/>
        <w:jc w:val="both"/>
        <w:rPr>
          <w:rFonts w:ascii="Segoe UI" w:hAnsi="Segoe UI" w:cs="Segoe UI"/>
          <w:lang w:val="en-GB"/>
        </w:rPr>
      </w:pPr>
    </w:p>
    <w:p w14:paraId="7774060F" w14:textId="77777777" w:rsidR="00FC61D3" w:rsidRPr="00DE7645" w:rsidRDefault="00FC61D3" w:rsidP="000C5C55">
      <w:pPr>
        <w:spacing w:line="240" w:lineRule="auto"/>
        <w:jc w:val="both"/>
        <w:rPr>
          <w:rFonts w:ascii="Segoe UI" w:hAnsi="Segoe UI" w:cs="Segoe UI"/>
          <w:lang w:val="en-GB"/>
        </w:rPr>
      </w:pPr>
    </w:p>
    <w:p w14:paraId="391969C2" w14:textId="77777777" w:rsidR="00FC61D3" w:rsidRPr="00DE7645" w:rsidRDefault="00FC61D3" w:rsidP="000C5C55">
      <w:pPr>
        <w:spacing w:line="240" w:lineRule="auto"/>
        <w:jc w:val="both"/>
        <w:rPr>
          <w:rFonts w:ascii="Segoe UI" w:hAnsi="Segoe UI" w:cs="Segoe UI"/>
          <w:lang w:val="en-GB"/>
        </w:rPr>
      </w:pPr>
    </w:p>
    <w:p w14:paraId="1EFAF824" w14:textId="77777777" w:rsidR="00FC61D3" w:rsidRPr="00DE7645" w:rsidRDefault="00FC61D3" w:rsidP="000C5C55">
      <w:pPr>
        <w:spacing w:line="240" w:lineRule="auto"/>
        <w:jc w:val="both"/>
        <w:rPr>
          <w:rFonts w:ascii="Segoe UI" w:hAnsi="Segoe UI" w:cs="Segoe UI"/>
          <w:lang w:val="en-GB"/>
        </w:rPr>
      </w:pPr>
    </w:p>
    <w:p w14:paraId="1D0E4D8E" w14:textId="6B7A13B0" w:rsidR="00FC61D3" w:rsidRPr="00DE7645" w:rsidRDefault="00FC61D3" w:rsidP="000C5C55">
      <w:pPr>
        <w:spacing w:line="240" w:lineRule="auto"/>
        <w:jc w:val="both"/>
        <w:rPr>
          <w:rFonts w:ascii="Segoe UI" w:hAnsi="Segoe UI" w:cs="Segoe UI"/>
          <w:lang w:val="en-GB"/>
        </w:rPr>
      </w:pPr>
    </w:p>
    <w:p w14:paraId="455234EF" w14:textId="4DEF2C5B" w:rsidR="007D5F44" w:rsidRPr="00DE7645" w:rsidRDefault="007D5F44" w:rsidP="000C5C55">
      <w:pPr>
        <w:spacing w:line="240" w:lineRule="auto"/>
        <w:jc w:val="both"/>
        <w:rPr>
          <w:rFonts w:ascii="Segoe UI" w:hAnsi="Segoe UI" w:cs="Segoe UI"/>
          <w:lang w:val="en-GB"/>
        </w:rPr>
      </w:pPr>
    </w:p>
    <w:p w14:paraId="6255FAC4" w14:textId="77777777" w:rsidR="006D5070" w:rsidRPr="00DE7645" w:rsidRDefault="006D5070" w:rsidP="000C5C55">
      <w:pPr>
        <w:spacing w:line="240" w:lineRule="auto"/>
        <w:jc w:val="both"/>
        <w:rPr>
          <w:rFonts w:ascii="Segoe UI" w:hAnsi="Segoe UI" w:cs="Segoe UI"/>
          <w:lang w:val="en-GB"/>
        </w:rPr>
      </w:pPr>
    </w:p>
    <w:p w14:paraId="03FC06EB" w14:textId="77777777" w:rsidR="003D3C60" w:rsidRPr="00DE7645" w:rsidRDefault="003D3C60" w:rsidP="000C5C55">
      <w:pPr>
        <w:spacing w:line="240" w:lineRule="auto"/>
        <w:jc w:val="both"/>
        <w:rPr>
          <w:rFonts w:ascii="Segoe UI" w:hAnsi="Segoe UI" w:cs="Segoe UI"/>
          <w:lang w:val="en-GB"/>
        </w:rPr>
      </w:pPr>
    </w:p>
    <w:p w14:paraId="2F2FC0F1" w14:textId="77777777" w:rsidR="00064174" w:rsidRDefault="00064174">
      <w:pPr>
        <w:rPr>
          <w:rFonts w:ascii="Segoe UI" w:eastAsia="Times New Roman" w:hAnsi="Segoe UI" w:cs="Segoe UI"/>
          <w:b/>
          <w:color w:val="000000"/>
          <w:sz w:val="28"/>
          <w:szCs w:val="28"/>
          <w:lang w:val="en-GB"/>
        </w:rPr>
      </w:pPr>
      <w:bookmarkStart w:id="112" w:name="_Hlk49839866"/>
      <w:r>
        <w:rPr>
          <w:rFonts w:ascii="Segoe UI" w:eastAsia="Times New Roman" w:hAnsi="Segoe UI" w:cs="Segoe UI"/>
          <w:b/>
          <w:color w:val="000000"/>
          <w:sz w:val="28"/>
          <w:szCs w:val="28"/>
          <w:lang w:val="en-GB"/>
        </w:rPr>
        <w:br w:type="page"/>
      </w:r>
    </w:p>
    <w:p w14:paraId="2615A5B5" w14:textId="1603E9DF" w:rsidR="00A83D5B" w:rsidRPr="00DE7645" w:rsidRDefault="00A83D5B" w:rsidP="00A83D5B">
      <w:pPr>
        <w:shd w:val="clear" w:color="auto" w:fill="DEEAF6"/>
        <w:spacing w:before="120" w:after="60" w:line="240" w:lineRule="auto"/>
        <w:rPr>
          <w:rFonts w:ascii="Segoe UI" w:eastAsia="Times New Roman" w:hAnsi="Segoe UI" w:cs="Segoe UI"/>
          <w:b/>
          <w:color w:val="000000"/>
          <w:sz w:val="28"/>
          <w:szCs w:val="28"/>
          <w:lang w:val="en-GB"/>
        </w:rPr>
      </w:pPr>
      <w:r w:rsidRPr="00DE7645">
        <w:rPr>
          <w:rFonts w:ascii="Segoe UI" w:eastAsia="Times New Roman" w:hAnsi="Segoe UI" w:cs="Segoe UI"/>
          <w:b/>
          <w:color w:val="000000"/>
          <w:sz w:val="28"/>
          <w:szCs w:val="28"/>
          <w:lang w:val="en-GB"/>
        </w:rPr>
        <w:lastRenderedPageBreak/>
        <w:t xml:space="preserve">BID (PROFORMA INVOICE)              </w:t>
      </w:r>
    </w:p>
    <w:p w14:paraId="2782CA00" w14:textId="0920ED00" w:rsidR="00A83D5B" w:rsidRPr="00DE7645" w:rsidRDefault="00A83D5B" w:rsidP="00A83D5B">
      <w:pPr>
        <w:spacing w:before="120" w:after="60" w:line="240" w:lineRule="auto"/>
        <w:jc w:val="right"/>
        <w:rPr>
          <w:rFonts w:ascii="Segoe UI" w:eastAsia="Times New Roman" w:hAnsi="Segoe UI" w:cs="Segoe UI"/>
          <w:color w:val="000000"/>
          <w:sz w:val="22"/>
          <w:szCs w:val="20"/>
          <w:lang w:val="en-GB"/>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FORM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A83D5B" w:rsidRPr="00DE7645" w14:paraId="439E485E" w14:textId="77777777" w:rsidTr="00070B23">
        <w:trPr>
          <w:trHeight w:val="458"/>
        </w:trPr>
        <w:tc>
          <w:tcPr>
            <w:tcW w:w="4082" w:type="dxa"/>
            <w:shd w:val="clear" w:color="auto" w:fill="DEEAF6"/>
            <w:vAlign w:val="center"/>
          </w:tcPr>
          <w:p w14:paraId="5F8C3325" w14:textId="11FB84DF" w:rsidR="00A83D5B" w:rsidRPr="00DE7645" w:rsidRDefault="00A83D5B" w:rsidP="00070B23">
            <w:pPr>
              <w:spacing w:before="120" w:after="60" w:line="240" w:lineRule="auto"/>
              <w:rPr>
                <w:rFonts w:ascii="Segoe UI" w:eastAsia="Times New Roman" w:hAnsi="Segoe UI" w:cs="Segoe UI"/>
                <w:sz w:val="22"/>
                <w:lang w:val="en-GB"/>
              </w:rPr>
            </w:pPr>
            <w:r w:rsidRPr="00DE7645">
              <w:rPr>
                <w:rFonts w:ascii="Segoe UI" w:eastAsia="Times New Roman" w:hAnsi="Segoe UI" w:cs="Segoe UI"/>
                <w:sz w:val="22"/>
                <w:lang w:val="en-GB"/>
              </w:rPr>
              <w:t xml:space="preserve">Name of the </w:t>
            </w:r>
            <w:r w:rsidR="00026535" w:rsidRPr="00DE7645">
              <w:rPr>
                <w:rFonts w:ascii="Segoe UI" w:eastAsia="Times New Roman" w:hAnsi="Segoe UI" w:cs="Segoe UI"/>
                <w:sz w:val="22"/>
                <w:lang w:val="en-GB"/>
              </w:rPr>
              <w:t>B</w:t>
            </w:r>
            <w:r w:rsidRPr="00DE7645">
              <w:rPr>
                <w:rFonts w:ascii="Segoe UI" w:eastAsia="Times New Roman" w:hAnsi="Segoe UI" w:cs="Segoe UI"/>
                <w:sz w:val="22"/>
                <w:lang w:val="en-GB"/>
              </w:rPr>
              <w:t>idder:</w:t>
            </w:r>
          </w:p>
        </w:tc>
        <w:tc>
          <w:tcPr>
            <w:tcW w:w="6124" w:type="dxa"/>
            <w:vAlign w:val="center"/>
          </w:tcPr>
          <w:p w14:paraId="209307C8" w14:textId="77777777" w:rsidR="00A83D5B" w:rsidRPr="00DE7645" w:rsidRDefault="00A83D5B" w:rsidP="00070B23">
            <w:pPr>
              <w:spacing w:before="120" w:after="60" w:line="240" w:lineRule="auto"/>
              <w:rPr>
                <w:rFonts w:ascii="Segoe UI" w:eastAsia="Times New Roman" w:hAnsi="Segoe UI" w:cs="Segoe UI"/>
                <w:sz w:val="22"/>
                <w:lang w:val="en-GB"/>
              </w:rPr>
            </w:pPr>
          </w:p>
        </w:tc>
      </w:tr>
      <w:tr w:rsidR="00A83D5B" w:rsidRPr="00DE7645" w14:paraId="42ECEDE7" w14:textId="77777777" w:rsidTr="00070B23">
        <w:trPr>
          <w:trHeight w:val="408"/>
        </w:trPr>
        <w:tc>
          <w:tcPr>
            <w:tcW w:w="4082" w:type="dxa"/>
            <w:shd w:val="clear" w:color="auto" w:fill="DEEAF6"/>
            <w:vAlign w:val="center"/>
          </w:tcPr>
          <w:p w14:paraId="2A4B0748" w14:textId="0F2AAFD4" w:rsidR="00A83D5B" w:rsidRPr="00DE7645" w:rsidRDefault="00A83D5B" w:rsidP="00070B23">
            <w:pPr>
              <w:tabs>
                <w:tab w:val="center" w:pos="4153"/>
                <w:tab w:val="right" w:pos="8306"/>
              </w:tabs>
              <w:spacing w:before="120" w:after="60" w:line="240" w:lineRule="auto"/>
              <w:rPr>
                <w:rFonts w:ascii="Segoe UI" w:eastAsia="Times New Roman" w:hAnsi="Segoe UI" w:cs="Segoe UI"/>
                <w:sz w:val="22"/>
                <w:lang w:val="en-GB"/>
              </w:rPr>
            </w:pPr>
            <w:r w:rsidRPr="00DE7645">
              <w:rPr>
                <w:rFonts w:ascii="Segoe UI" w:eastAsia="Times New Roman" w:hAnsi="Segoe UI" w:cs="Segoe UI"/>
                <w:sz w:val="22"/>
                <w:lang w:val="en-GB"/>
              </w:rPr>
              <w:t>Address of t</w:t>
            </w:r>
            <w:r w:rsidR="00026535" w:rsidRPr="00DE7645">
              <w:rPr>
                <w:rFonts w:ascii="Segoe UI" w:eastAsia="Times New Roman" w:hAnsi="Segoe UI" w:cs="Segoe UI"/>
                <w:sz w:val="22"/>
                <w:lang w:val="en-GB"/>
              </w:rPr>
              <w:t>he Bidder:</w:t>
            </w:r>
          </w:p>
        </w:tc>
        <w:tc>
          <w:tcPr>
            <w:tcW w:w="6124" w:type="dxa"/>
            <w:vAlign w:val="center"/>
          </w:tcPr>
          <w:p w14:paraId="1B63136D" w14:textId="77777777" w:rsidR="00A83D5B" w:rsidRPr="00DE7645" w:rsidRDefault="00A83D5B" w:rsidP="00070B23">
            <w:pPr>
              <w:spacing w:before="120" w:after="60" w:line="240" w:lineRule="auto"/>
              <w:rPr>
                <w:rFonts w:ascii="Segoe UI" w:eastAsia="Times New Roman" w:hAnsi="Segoe UI" w:cs="Segoe UI"/>
                <w:sz w:val="22"/>
                <w:lang w:val="en-GB"/>
              </w:rPr>
            </w:pPr>
          </w:p>
        </w:tc>
      </w:tr>
      <w:tr w:rsidR="00A83D5B" w:rsidRPr="00DE7645" w14:paraId="2460AE18" w14:textId="77777777" w:rsidTr="00070B23">
        <w:trPr>
          <w:trHeight w:val="463"/>
        </w:trPr>
        <w:tc>
          <w:tcPr>
            <w:tcW w:w="4082" w:type="dxa"/>
            <w:shd w:val="clear" w:color="auto" w:fill="DEEAF6"/>
            <w:vAlign w:val="center"/>
          </w:tcPr>
          <w:p w14:paraId="166F7E54" w14:textId="7D78D37C" w:rsidR="00A83D5B" w:rsidRPr="00DE7645" w:rsidRDefault="00026535" w:rsidP="00070B23">
            <w:pPr>
              <w:spacing w:before="120" w:after="60" w:line="240" w:lineRule="auto"/>
              <w:rPr>
                <w:rFonts w:ascii="Segoe UI" w:eastAsia="Times New Roman" w:hAnsi="Segoe UI" w:cs="Segoe UI"/>
                <w:sz w:val="22"/>
                <w:lang w:val="en-GB"/>
              </w:rPr>
            </w:pPr>
            <w:r w:rsidRPr="00DE7645">
              <w:rPr>
                <w:rFonts w:ascii="Segoe UI" w:eastAsia="Times New Roman" w:hAnsi="Segoe UI" w:cs="Segoe UI"/>
                <w:sz w:val="22"/>
                <w:lang w:val="en-GB"/>
              </w:rPr>
              <w:t>Contact person:</w:t>
            </w:r>
          </w:p>
        </w:tc>
        <w:tc>
          <w:tcPr>
            <w:tcW w:w="6124" w:type="dxa"/>
            <w:vAlign w:val="center"/>
          </w:tcPr>
          <w:p w14:paraId="4E4E13F6" w14:textId="77777777" w:rsidR="00A83D5B" w:rsidRPr="00DE7645" w:rsidRDefault="00A83D5B" w:rsidP="00070B23">
            <w:pPr>
              <w:spacing w:before="120" w:after="60" w:line="240" w:lineRule="auto"/>
              <w:jc w:val="center"/>
              <w:rPr>
                <w:rFonts w:ascii="Segoe UI" w:eastAsia="Times New Roman" w:hAnsi="Segoe UI" w:cs="Segoe UI"/>
                <w:sz w:val="22"/>
                <w:lang w:val="en-GB"/>
              </w:rPr>
            </w:pPr>
          </w:p>
        </w:tc>
      </w:tr>
      <w:tr w:rsidR="00A83D5B" w:rsidRPr="00DE7645" w14:paraId="248B25A0" w14:textId="77777777" w:rsidTr="00070B23">
        <w:tc>
          <w:tcPr>
            <w:tcW w:w="4082" w:type="dxa"/>
            <w:shd w:val="clear" w:color="auto" w:fill="DEEAF6"/>
            <w:vAlign w:val="center"/>
          </w:tcPr>
          <w:p w14:paraId="2C038D83" w14:textId="6306B05C" w:rsidR="00A83D5B" w:rsidRPr="00DE7645" w:rsidRDefault="00026535" w:rsidP="00070B23">
            <w:pPr>
              <w:spacing w:before="120" w:after="60" w:line="240" w:lineRule="auto"/>
              <w:rPr>
                <w:rFonts w:ascii="Segoe UI" w:eastAsia="Times New Roman" w:hAnsi="Segoe UI" w:cs="Segoe UI"/>
                <w:sz w:val="22"/>
                <w:lang w:val="en-GB"/>
              </w:rPr>
            </w:pPr>
            <w:r w:rsidRPr="00DE7645">
              <w:rPr>
                <w:rFonts w:ascii="Segoe UI" w:eastAsia="Times New Roman" w:hAnsi="Segoe UI" w:cs="Segoe UI"/>
                <w:sz w:val="22"/>
                <w:lang w:val="en-GB"/>
              </w:rPr>
              <w:t>Contact person's E-mail address:</w:t>
            </w:r>
          </w:p>
        </w:tc>
        <w:tc>
          <w:tcPr>
            <w:tcW w:w="6124" w:type="dxa"/>
            <w:vAlign w:val="center"/>
          </w:tcPr>
          <w:p w14:paraId="1F58964F" w14:textId="77777777" w:rsidR="00A83D5B" w:rsidRPr="00DE7645" w:rsidRDefault="00A83D5B" w:rsidP="00070B23">
            <w:pPr>
              <w:spacing w:before="120" w:after="60" w:line="240" w:lineRule="auto"/>
              <w:rPr>
                <w:rFonts w:ascii="Segoe UI" w:eastAsia="Times New Roman" w:hAnsi="Segoe UI" w:cs="Segoe UI"/>
                <w:sz w:val="22"/>
                <w:lang w:val="en-GB"/>
              </w:rPr>
            </w:pPr>
          </w:p>
        </w:tc>
      </w:tr>
    </w:tbl>
    <w:p w14:paraId="092F2533" w14:textId="77777777" w:rsidR="00A83D5B" w:rsidRPr="00DE7645" w:rsidRDefault="00A83D5B" w:rsidP="00A83D5B">
      <w:pPr>
        <w:spacing w:before="120" w:after="60" w:line="240" w:lineRule="auto"/>
        <w:jc w:val="both"/>
        <w:rPr>
          <w:rFonts w:ascii="Segoe UI" w:eastAsia="Times New Roman" w:hAnsi="Segoe UI" w:cs="Segoe UI"/>
          <w:color w:val="000000"/>
          <w:sz w:val="22"/>
          <w:szCs w:val="20"/>
          <w:lang w:val="en-GB"/>
        </w:rPr>
      </w:pPr>
    </w:p>
    <w:p w14:paraId="70B2C03C" w14:textId="12C237D1" w:rsidR="00A83D5B" w:rsidRPr="00DE7645" w:rsidRDefault="00A83D5B" w:rsidP="00A83D5B">
      <w:pPr>
        <w:spacing w:before="120" w:after="60" w:line="240" w:lineRule="auto"/>
        <w:jc w:val="both"/>
        <w:rPr>
          <w:rFonts w:ascii="Segoe UI" w:eastAsia="Times New Roman" w:hAnsi="Segoe UI" w:cs="Segoe UI"/>
          <w:color w:val="000000"/>
          <w:sz w:val="22"/>
          <w:szCs w:val="20"/>
          <w:lang w:val="en-GB"/>
        </w:rPr>
      </w:pPr>
      <w:r w:rsidRPr="00DE7645">
        <w:rPr>
          <w:rFonts w:ascii="Segoe UI" w:eastAsia="Times New Roman" w:hAnsi="Segoe UI" w:cs="Segoe UI"/>
          <w:color w:val="000000"/>
          <w:sz w:val="22"/>
          <w:szCs w:val="20"/>
          <w:lang w:val="en-GB"/>
        </w:rPr>
        <w:t xml:space="preserve">On the basis of your public </w:t>
      </w:r>
      <w:r w:rsidR="00666F34" w:rsidRPr="00DE7645">
        <w:rPr>
          <w:rFonts w:ascii="Segoe UI" w:eastAsia="Times New Roman" w:hAnsi="Segoe UI" w:cs="Segoe UI"/>
          <w:color w:val="000000"/>
          <w:sz w:val="22"/>
          <w:szCs w:val="20"/>
          <w:lang w:val="en-GB"/>
        </w:rPr>
        <w:t>tender,</w:t>
      </w:r>
      <w:r w:rsidRPr="00DE7645">
        <w:rPr>
          <w:rFonts w:ascii="Segoe UI" w:eastAsia="Times New Roman" w:hAnsi="Segoe UI" w:cs="Segoe UI"/>
          <w:color w:val="000000"/>
          <w:sz w:val="22"/>
          <w:szCs w:val="20"/>
          <w:lang w:val="en-GB"/>
        </w:rPr>
        <w:t xml:space="preserve"> we are pleased to submit the following bid:</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A83D5B" w:rsidRPr="00DE7645" w14:paraId="6CA928C4" w14:textId="77777777" w:rsidTr="00070B23">
        <w:tc>
          <w:tcPr>
            <w:tcW w:w="2093" w:type="dxa"/>
            <w:tcBorders>
              <w:top w:val="nil"/>
              <w:left w:val="nil"/>
              <w:bottom w:val="nil"/>
              <w:right w:val="nil"/>
            </w:tcBorders>
            <w:shd w:val="clear" w:color="auto" w:fill="DEEAF6"/>
          </w:tcPr>
          <w:p w14:paraId="1485AC2B" w14:textId="3DB41914" w:rsidR="00A83D5B" w:rsidRPr="00DE7645" w:rsidRDefault="00026535" w:rsidP="00070B23">
            <w:pPr>
              <w:spacing w:before="120" w:after="60" w:line="240" w:lineRule="auto"/>
              <w:jc w:val="both"/>
              <w:rPr>
                <w:rFonts w:ascii="Segoe UI" w:eastAsia="Times New Roman" w:hAnsi="Segoe UI" w:cs="Segoe UI"/>
                <w:b/>
                <w:color w:val="000000"/>
                <w:sz w:val="28"/>
                <w:szCs w:val="28"/>
                <w:lang w:val="en-GB"/>
              </w:rPr>
            </w:pPr>
            <w:r w:rsidRPr="00DE7645">
              <w:rPr>
                <w:rFonts w:ascii="Segoe UI" w:eastAsia="Times New Roman" w:hAnsi="Segoe UI" w:cs="Segoe UI"/>
                <w:b/>
                <w:color w:val="000000"/>
                <w:sz w:val="28"/>
                <w:szCs w:val="28"/>
                <w:lang w:val="en-GB"/>
              </w:rPr>
              <w:t>BID</w:t>
            </w:r>
            <w:r w:rsidR="00A83D5B" w:rsidRPr="00DE7645">
              <w:rPr>
                <w:rFonts w:ascii="Segoe UI" w:eastAsia="Times New Roman" w:hAnsi="Segoe UI" w:cs="Segoe UI"/>
                <w:b/>
                <w:color w:val="000000"/>
                <w:sz w:val="28"/>
                <w:szCs w:val="28"/>
                <w:lang w:val="en-GB"/>
              </w:rPr>
              <w:t xml:space="preserve"> </w:t>
            </w:r>
            <w:r w:rsidRPr="00DE7645">
              <w:rPr>
                <w:rFonts w:ascii="Segoe UI" w:eastAsia="Times New Roman" w:hAnsi="Segoe UI" w:cs="Segoe UI"/>
                <w:b/>
                <w:color w:val="000000"/>
                <w:sz w:val="28"/>
                <w:szCs w:val="28"/>
                <w:lang w:val="en-GB"/>
              </w:rPr>
              <w:t>No</w:t>
            </w:r>
            <w:r w:rsidR="00A83D5B" w:rsidRPr="00DE7645">
              <w:rPr>
                <w:rFonts w:ascii="Segoe UI" w:eastAsia="Times New Roman" w:hAnsi="Segoe UI" w:cs="Segoe UI"/>
                <w:b/>
                <w:color w:val="000000"/>
                <w:sz w:val="28"/>
                <w:szCs w:val="28"/>
                <w:lang w:val="en-GB"/>
              </w:rPr>
              <w:t>.</w:t>
            </w:r>
          </w:p>
        </w:tc>
        <w:tc>
          <w:tcPr>
            <w:tcW w:w="2410" w:type="dxa"/>
            <w:tcBorders>
              <w:left w:val="nil"/>
            </w:tcBorders>
            <w:shd w:val="clear" w:color="auto" w:fill="auto"/>
          </w:tcPr>
          <w:p w14:paraId="672AB686" w14:textId="77777777" w:rsidR="00A83D5B" w:rsidRPr="00DE7645" w:rsidRDefault="00A83D5B" w:rsidP="00070B23">
            <w:pPr>
              <w:spacing w:before="120" w:after="60" w:line="240" w:lineRule="auto"/>
              <w:jc w:val="both"/>
              <w:rPr>
                <w:rFonts w:ascii="Segoe UI" w:eastAsia="Times New Roman" w:hAnsi="Segoe UI" w:cs="Segoe UI"/>
                <w:color w:val="000000"/>
                <w:szCs w:val="24"/>
                <w:lang w:val="en-GB"/>
              </w:rPr>
            </w:pPr>
          </w:p>
        </w:tc>
      </w:tr>
    </w:tbl>
    <w:p w14:paraId="308DCB3C" w14:textId="77777777" w:rsidR="00A83D5B" w:rsidRPr="00DE7645" w:rsidRDefault="00A83D5B" w:rsidP="00A83D5B">
      <w:pPr>
        <w:spacing w:line="240" w:lineRule="auto"/>
        <w:rPr>
          <w:rFonts w:ascii="Segoe UI" w:eastAsia="Times New Roman" w:hAnsi="Segoe UI" w:cs="Segoe UI"/>
          <w:vanish/>
          <w:color w:val="000000"/>
          <w:sz w:val="22"/>
          <w:szCs w:val="20"/>
          <w:lang w:val="en-GB"/>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A83D5B" w:rsidRPr="00DE7645" w14:paraId="56A49E48" w14:textId="77777777" w:rsidTr="00070B23">
        <w:tc>
          <w:tcPr>
            <w:tcW w:w="10173" w:type="dxa"/>
            <w:gridSpan w:val="9"/>
            <w:vAlign w:val="bottom"/>
          </w:tcPr>
          <w:p w14:paraId="4ABA8327" w14:textId="77777777" w:rsidR="00A83D5B" w:rsidRPr="00DE7645" w:rsidRDefault="00A83D5B" w:rsidP="00070B23">
            <w:pPr>
              <w:spacing w:before="120" w:after="60" w:line="240" w:lineRule="auto"/>
              <w:rPr>
                <w:rFonts w:ascii="Segoe UI" w:eastAsia="Times New Roman" w:hAnsi="Segoe UI" w:cs="Segoe UI"/>
                <w:color w:val="000000"/>
                <w:sz w:val="4"/>
                <w:szCs w:val="20"/>
                <w:lang w:val="en-GB"/>
              </w:rPr>
            </w:pPr>
          </w:p>
          <w:p w14:paraId="70465E82" w14:textId="77777777" w:rsidR="00A83D5B" w:rsidRPr="00DE7645" w:rsidRDefault="00A83D5B" w:rsidP="00070B23">
            <w:pPr>
              <w:spacing w:before="120" w:after="60" w:line="240" w:lineRule="auto"/>
              <w:rPr>
                <w:rFonts w:ascii="Segoe UI" w:eastAsia="Times New Roman" w:hAnsi="Segoe UI" w:cs="Segoe UI"/>
                <w:color w:val="000000"/>
                <w:sz w:val="4"/>
                <w:szCs w:val="20"/>
                <w:lang w:val="en-GB"/>
              </w:rPr>
            </w:pPr>
          </w:p>
        </w:tc>
      </w:tr>
      <w:tr w:rsidR="00A83D5B" w:rsidRPr="00DE7645" w14:paraId="5F969577" w14:textId="77777777" w:rsidTr="00070B23">
        <w:trPr>
          <w:trHeight w:val="285"/>
        </w:trPr>
        <w:tc>
          <w:tcPr>
            <w:tcW w:w="2235" w:type="dxa"/>
            <w:tcBorders>
              <w:right w:val="single" w:sz="4" w:space="0" w:color="auto"/>
            </w:tcBorders>
          </w:tcPr>
          <w:p w14:paraId="04591025" w14:textId="455191EA" w:rsidR="00A83D5B" w:rsidRPr="00DE7645" w:rsidRDefault="00026535" w:rsidP="00070B23">
            <w:pPr>
              <w:spacing w:line="240" w:lineRule="auto"/>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Type of purchasing</w:t>
            </w:r>
            <w:r w:rsidR="00A83D5B" w:rsidRPr="00DE7645">
              <w:rPr>
                <w:rFonts w:ascii="Segoe UI" w:eastAsia="Times New Roman" w:hAnsi="Segoe UI" w:cs="Segoe UI"/>
                <w:color w:val="000000"/>
                <w:sz w:val="22"/>
                <w:lang w:val="en-GB"/>
              </w:rPr>
              <w:t>:</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67CD02B4" w14:textId="77777777" w:rsidR="00A83D5B" w:rsidRPr="00DE7645" w:rsidRDefault="00A83D5B" w:rsidP="00070B23">
            <w:pPr>
              <w:spacing w:line="240" w:lineRule="auto"/>
              <w:jc w:val="center"/>
              <w:rPr>
                <w:rFonts w:ascii="Segoe UI" w:eastAsia="Times New Roman" w:hAnsi="Segoe UI" w:cs="Segoe UI"/>
                <w:b/>
                <w:color w:val="000000"/>
                <w:sz w:val="22"/>
                <w:lang w:val="en-GB"/>
              </w:rPr>
            </w:pPr>
          </w:p>
        </w:tc>
        <w:tc>
          <w:tcPr>
            <w:tcW w:w="1562" w:type="dxa"/>
            <w:tcBorders>
              <w:left w:val="single" w:sz="4" w:space="0" w:color="auto"/>
              <w:right w:val="single" w:sz="4" w:space="0" w:color="auto"/>
            </w:tcBorders>
          </w:tcPr>
          <w:p w14:paraId="3EED9420" w14:textId="73CA6931" w:rsidR="00A83D5B" w:rsidRPr="00DE7645" w:rsidRDefault="00A83D5B" w:rsidP="00070B23">
            <w:pPr>
              <w:spacing w:line="240" w:lineRule="auto"/>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S</w:t>
            </w:r>
            <w:r w:rsidR="00026535" w:rsidRPr="00DE7645">
              <w:rPr>
                <w:rFonts w:ascii="Segoe UI" w:eastAsia="Times New Roman" w:hAnsi="Segoe UI" w:cs="Segoe UI"/>
                <w:color w:val="000000"/>
                <w:sz w:val="22"/>
                <w:lang w:val="en-GB"/>
              </w:rPr>
              <w:t>ervice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B585635" w14:textId="77777777" w:rsidR="00A83D5B" w:rsidRPr="00DE7645" w:rsidRDefault="00A83D5B" w:rsidP="00070B23">
            <w:pPr>
              <w:spacing w:line="240" w:lineRule="auto"/>
              <w:jc w:val="center"/>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X</w:t>
            </w:r>
          </w:p>
        </w:tc>
        <w:tc>
          <w:tcPr>
            <w:tcW w:w="1584" w:type="dxa"/>
            <w:tcBorders>
              <w:left w:val="single" w:sz="4" w:space="0" w:color="auto"/>
              <w:right w:val="single" w:sz="4" w:space="0" w:color="auto"/>
            </w:tcBorders>
          </w:tcPr>
          <w:p w14:paraId="46F00D24" w14:textId="134DC919" w:rsidR="00A83D5B" w:rsidRPr="00DE7645" w:rsidRDefault="00026535" w:rsidP="00070B23">
            <w:pPr>
              <w:spacing w:line="240" w:lineRule="auto"/>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Equipment</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34E869" w14:textId="77777777" w:rsidR="00A83D5B" w:rsidRPr="00DE7645" w:rsidRDefault="00A83D5B" w:rsidP="00070B23">
            <w:pPr>
              <w:spacing w:line="240" w:lineRule="auto"/>
              <w:jc w:val="center"/>
              <w:rPr>
                <w:rFonts w:ascii="Segoe UI" w:eastAsia="Times New Roman" w:hAnsi="Segoe UI" w:cs="Segoe UI"/>
                <w:b/>
                <w:color w:val="000000"/>
                <w:sz w:val="22"/>
                <w:lang w:val="en-GB"/>
              </w:rPr>
            </w:pPr>
          </w:p>
        </w:tc>
        <w:tc>
          <w:tcPr>
            <w:tcW w:w="1592" w:type="dxa"/>
            <w:tcBorders>
              <w:left w:val="single" w:sz="4" w:space="0" w:color="auto"/>
            </w:tcBorders>
          </w:tcPr>
          <w:p w14:paraId="42C4BED0" w14:textId="1BB6E1BA" w:rsidR="00A83D5B" w:rsidRPr="00DE7645" w:rsidRDefault="00026535" w:rsidP="00070B23">
            <w:pPr>
              <w:spacing w:line="240" w:lineRule="auto"/>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Const</w:t>
            </w:r>
          </w:p>
        </w:tc>
        <w:tc>
          <w:tcPr>
            <w:tcW w:w="284" w:type="dxa"/>
            <w:vAlign w:val="center"/>
          </w:tcPr>
          <w:p w14:paraId="10D91406" w14:textId="77777777" w:rsidR="00A83D5B" w:rsidRPr="00DE7645" w:rsidRDefault="00A83D5B" w:rsidP="00070B23">
            <w:pPr>
              <w:spacing w:line="240" w:lineRule="auto"/>
              <w:jc w:val="center"/>
              <w:rPr>
                <w:rFonts w:ascii="Segoe UI" w:eastAsia="Times New Roman" w:hAnsi="Segoe UI" w:cs="Segoe UI"/>
                <w:b/>
                <w:color w:val="000000"/>
                <w:sz w:val="22"/>
                <w:lang w:val="en-GB"/>
              </w:rPr>
            </w:pPr>
          </w:p>
        </w:tc>
        <w:tc>
          <w:tcPr>
            <w:tcW w:w="2064" w:type="dxa"/>
          </w:tcPr>
          <w:p w14:paraId="72E1E838" w14:textId="77777777" w:rsidR="00A83D5B" w:rsidRPr="00DE7645" w:rsidRDefault="00A83D5B" w:rsidP="00070B23">
            <w:pPr>
              <w:spacing w:line="240" w:lineRule="auto"/>
              <w:rPr>
                <w:rFonts w:ascii="Segoe UI" w:eastAsia="Times New Roman" w:hAnsi="Segoe UI" w:cs="Segoe UI"/>
                <w:color w:val="000000"/>
                <w:sz w:val="22"/>
                <w:lang w:val="en-GB"/>
              </w:rPr>
            </w:pPr>
          </w:p>
        </w:tc>
      </w:tr>
    </w:tbl>
    <w:p w14:paraId="2EF0F071" w14:textId="77777777" w:rsidR="00A83D5B" w:rsidRPr="00DE7645" w:rsidRDefault="00A83D5B" w:rsidP="00A83D5B">
      <w:pPr>
        <w:spacing w:before="120" w:after="60" w:line="240" w:lineRule="auto"/>
        <w:rPr>
          <w:rFonts w:ascii="Segoe UI" w:eastAsia="Times New Roman" w:hAnsi="Segoe UI" w:cs="Segoe UI"/>
          <w:color w:val="000000"/>
          <w:sz w:val="10"/>
          <w:szCs w:val="10"/>
          <w:u w:val="single"/>
          <w:lang w:val="en-GB"/>
        </w:rPr>
      </w:pPr>
    </w:p>
    <w:tbl>
      <w:tblPr>
        <w:tblW w:w="10916" w:type="dxa"/>
        <w:tblInd w:w="-431" w:type="dxa"/>
        <w:tblLook w:val="04A0" w:firstRow="1" w:lastRow="0" w:firstColumn="1" w:lastColumn="0" w:noHBand="0" w:noVBand="1"/>
      </w:tblPr>
      <w:tblGrid>
        <w:gridCol w:w="584"/>
        <w:gridCol w:w="5251"/>
        <w:gridCol w:w="1120"/>
        <w:gridCol w:w="1321"/>
        <w:gridCol w:w="1418"/>
        <w:gridCol w:w="1222"/>
      </w:tblGrid>
      <w:tr w:rsidR="001E33C5" w:rsidRPr="00DE7645" w14:paraId="12108CEF" w14:textId="2FE1246E" w:rsidTr="00005E3F">
        <w:trPr>
          <w:trHeight w:val="300"/>
        </w:trPr>
        <w:tc>
          <w:tcPr>
            <w:tcW w:w="58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C44DC57" w14:textId="455F1753" w:rsidR="00927532" w:rsidRPr="00DE7645" w:rsidRDefault="00927532" w:rsidP="00070B23">
            <w:pPr>
              <w:spacing w:line="240" w:lineRule="auto"/>
              <w:rPr>
                <w:rFonts w:ascii="Segoe UI" w:eastAsia="Times New Roman" w:hAnsi="Segoe UI" w:cs="Segoe UI"/>
                <w:b/>
                <w:bCs/>
                <w:color w:val="000000"/>
                <w:sz w:val="22"/>
                <w:lang w:val="en-GB"/>
              </w:rPr>
            </w:pPr>
            <w:r w:rsidRPr="00DE7645">
              <w:rPr>
                <w:rFonts w:ascii="Segoe UI" w:eastAsia="Times New Roman" w:hAnsi="Segoe UI" w:cs="Segoe UI"/>
                <w:b/>
                <w:bCs/>
                <w:color w:val="000000"/>
                <w:sz w:val="22"/>
                <w:lang w:val="en-GB"/>
              </w:rPr>
              <w:t>No.</w:t>
            </w:r>
          </w:p>
        </w:tc>
        <w:tc>
          <w:tcPr>
            <w:tcW w:w="5512"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28C5E5C6" w14:textId="6D35A6F0" w:rsidR="00927532" w:rsidRPr="00DE7645" w:rsidRDefault="00927532" w:rsidP="00070B23">
            <w:pPr>
              <w:spacing w:line="240" w:lineRule="auto"/>
              <w:rPr>
                <w:rFonts w:ascii="Segoe UI" w:eastAsia="Times New Roman" w:hAnsi="Segoe UI" w:cs="Segoe UI"/>
                <w:b/>
                <w:bCs/>
                <w:color w:val="000000"/>
                <w:sz w:val="22"/>
                <w:lang w:val="en-GB"/>
              </w:rPr>
            </w:pPr>
            <w:r w:rsidRPr="00DE7645">
              <w:rPr>
                <w:rFonts w:ascii="Segoe UI" w:eastAsia="Times New Roman" w:hAnsi="Segoe UI" w:cs="Segoe UI"/>
                <w:b/>
                <w:bCs/>
                <w:color w:val="000000"/>
                <w:sz w:val="22"/>
                <w:lang w:val="en-GB"/>
              </w:rPr>
              <w:t>Description of the goods</w:t>
            </w:r>
          </w:p>
        </w:tc>
        <w:tc>
          <w:tcPr>
            <w:tcW w:w="82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B0CB39F" w14:textId="0124031B" w:rsidR="00927532" w:rsidRPr="00DE7645" w:rsidRDefault="00927532" w:rsidP="00927532">
            <w:pPr>
              <w:spacing w:line="240" w:lineRule="auto"/>
              <w:jc w:val="center"/>
              <w:rPr>
                <w:rFonts w:ascii="Segoe UI" w:eastAsia="Times New Roman" w:hAnsi="Segoe UI" w:cs="Segoe UI"/>
                <w:b/>
                <w:bCs/>
                <w:color w:val="000000"/>
                <w:sz w:val="22"/>
                <w:lang w:val="en-GB"/>
              </w:rPr>
            </w:pPr>
            <w:r w:rsidRPr="00DE7645">
              <w:rPr>
                <w:rFonts w:ascii="Segoe UI" w:eastAsia="Times New Roman" w:hAnsi="Segoe UI" w:cs="Segoe UI"/>
                <w:b/>
                <w:bCs/>
                <w:color w:val="000000"/>
                <w:sz w:val="22"/>
                <w:lang w:val="en-GB"/>
              </w:rPr>
              <w:t>Quantity</w:t>
            </w:r>
          </w:p>
        </w:tc>
        <w:tc>
          <w:tcPr>
            <w:tcW w:w="132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153BAAC" w14:textId="424175AA" w:rsidR="00927532" w:rsidRPr="00DE7645" w:rsidRDefault="00927532" w:rsidP="00927532">
            <w:pPr>
              <w:spacing w:line="240" w:lineRule="auto"/>
              <w:jc w:val="center"/>
              <w:rPr>
                <w:rFonts w:ascii="Segoe UI" w:eastAsia="Times New Roman" w:hAnsi="Segoe UI" w:cs="Segoe UI"/>
                <w:b/>
                <w:bCs/>
                <w:color w:val="000000"/>
                <w:sz w:val="22"/>
                <w:lang w:val="en-GB"/>
              </w:rPr>
            </w:pPr>
            <w:r w:rsidRPr="00DE7645">
              <w:rPr>
                <w:rFonts w:ascii="Segoe UI" w:eastAsia="Times New Roman" w:hAnsi="Segoe UI" w:cs="Segoe UI"/>
                <w:b/>
                <w:bCs/>
                <w:color w:val="000000"/>
                <w:sz w:val="22"/>
                <w:lang w:val="en-GB"/>
              </w:rPr>
              <w:t>Price</w:t>
            </w:r>
          </w:p>
        </w:tc>
        <w:tc>
          <w:tcPr>
            <w:tcW w:w="141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42D1F24" w14:textId="2FD9070F" w:rsidR="00927532" w:rsidRPr="00DE7645" w:rsidRDefault="00927532" w:rsidP="00927532">
            <w:pPr>
              <w:spacing w:line="240" w:lineRule="auto"/>
              <w:jc w:val="center"/>
              <w:rPr>
                <w:rFonts w:ascii="Segoe UI" w:eastAsia="Times New Roman" w:hAnsi="Segoe UI" w:cs="Segoe UI"/>
                <w:b/>
                <w:bCs/>
                <w:color w:val="000000"/>
                <w:sz w:val="22"/>
                <w:lang w:val="en-GB"/>
              </w:rPr>
            </w:pPr>
            <w:r w:rsidRPr="00DE7645">
              <w:rPr>
                <w:rFonts w:ascii="Segoe UI" w:eastAsia="Times New Roman" w:hAnsi="Segoe UI" w:cs="Segoe UI"/>
                <w:b/>
                <w:bCs/>
                <w:color w:val="000000"/>
                <w:sz w:val="22"/>
                <w:lang w:val="en-GB"/>
              </w:rPr>
              <w:t>Discount %</w:t>
            </w:r>
          </w:p>
        </w:tc>
        <w:tc>
          <w:tcPr>
            <w:tcW w:w="1257" w:type="dxa"/>
            <w:tcBorders>
              <w:top w:val="single" w:sz="4" w:space="0" w:color="auto"/>
              <w:left w:val="single" w:sz="4" w:space="0" w:color="auto"/>
              <w:bottom w:val="single" w:sz="4" w:space="0" w:color="auto"/>
              <w:right w:val="single" w:sz="4" w:space="0" w:color="auto"/>
            </w:tcBorders>
            <w:shd w:val="clear" w:color="auto" w:fill="DEEAF6"/>
          </w:tcPr>
          <w:p w14:paraId="6B3F6F31" w14:textId="42537BAC" w:rsidR="00927532" w:rsidRPr="00DE7645" w:rsidRDefault="00927532" w:rsidP="00927532">
            <w:pPr>
              <w:spacing w:line="240" w:lineRule="auto"/>
              <w:jc w:val="center"/>
              <w:rPr>
                <w:rFonts w:ascii="Segoe UI" w:eastAsia="Times New Roman" w:hAnsi="Segoe UI" w:cs="Segoe UI"/>
                <w:b/>
                <w:bCs/>
                <w:color w:val="000000"/>
                <w:sz w:val="22"/>
                <w:lang w:val="en-GB"/>
              </w:rPr>
            </w:pPr>
            <w:r w:rsidRPr="00DE7645">
              <w:rPr>
                <w:rFonts w:ascii="Segoe UI" w:eastAsia="Times New Roman" w:hAnsi="Segoe UI" w:cs="Segoe UI"/>
                <w:b/>
                <w:bCs/>
                <w:color w:val="000000"/>
                <w:sz w:val="22"/>
                <w:lang w:val="en-GB"/>
              </w:rPr>
              <w:t>Value</w:t>
            </w:r>
          </w:p>
        </w:tc>
      </w:tr>
      <w:tr w:rsidR="001E33C5" w:rsidRPr="00DE7645" w14:paraId="48FFFEE6" w14:textId="7B99A5D4" w:rsidTr="00005E3F">
        <w:trPr>
          <w:trHeight w:val="725"/>
        </w:trPr>
        <w:tc>
          <w:tcPr>
            <w:tcW w:w="5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B7309" w14:textId="77777777" w:rsidR="00927532" w:rsidRPr="00DE7645" w:rsidRDefault="00927532" w:rsidP="00070B23">
            <w:pPr>
              <w:spacing w:line="240" w:lineRule="auto"/>
              <w:jc w:val="right"/>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1</w:t>
            </w:r>
          </w:p>
        </w:tc>
        <w:tc>
          <w:tcPr>
            <w:tcW w:w="5512" w:type="dxa"/>
            <w:tcBorders>
              <w:top w:val="single" w:sz="4" w:space="0" w:color="auto"/>
              <w:left w:val="nil"/>
              <w:bottom w:val="single" w:sz="4" w:space="0" w:color="auto"/>
              <w:right w:val="single" w:sz="4" w:space="0" w:color="auto"/>
            </w:tcBorders>
            <w:shd w:val="clear" w:color="auto" w:fill="auto"/>
            <w:vAlign w:val="center"/>
          </w:tcPr>
          <w:p w14:paraId="06B4C10F" w14:textId="77777777" w:rsidR="001E33C5" w:rsidRPr="001E33C5" w:rsidRDefault="001E33C5" w:rsidP="00070B23">
            <w:pPr>
              <w:spacing w:line="240" w:lineRule="auto"/>
              <w:jc w:val="both"/>
              <w:rPr>
                <w:rFonts w:ascii="Segoe UI" w:hAnsi="Segoe UI" w:cs="Segoe UI"/>
                <w:b/>
                <w:bCs/>
                <w:sz w:val="10"/>
                <w:szCs w:val="10"/>
                <w:lang w:val="en-GB"/>
              </w:rPr>
            </w:pPr>
          </w:p>
          <w:p w14:paraId="67C94B08" w14:textId="3D502B03" w:rsidR="00005E3F" w:rsidRDefault="00B23929" w:rsidP="001A1EAB">
            <w:pPr>
              <w:spacing w:line="240" w:lineRule="auto"/>
              <w:rPr>
                <w:rFonts w:ascii="Segoe UI" w:hAnsi="Segoe UI" w:cs="Segoe UI"/>
                <w:b/>
                <w:bCs/>
                <w:sz w:val="22"/>
                <w:lang w:val="en-GB"/>
              </w:rPr>
            </w:pPr>
            <w:r w:rsidRPr="00B23929">
              <w:rPr>
                <w:rFonts w:ascii="Segoe UI" w:hAnsi="Segoe UI" w:cs="Segoe UI"/>
                <w:b/>
                <w:bCs/>
                <w:sz w:val="22"/>
                <w:lang w:val="en-GB"/>
              </w:rPr>
              <w:t xml:space="preserve">SUPPLY AND INSTALLATION </w:t>
            </w:r>
            <w:r w:rsidR="00FE7FC3" w:rsidRPr="00FE7FC3">
              <w:rPr>
                <w:rFonts w:ascii="Segoe UI" w:hAnsi="Segoe UI" w:cs="Segoe UI"/>
                <w:b/>
                <w:bCs/>
                <w:sz w:val="22"/>
                <w:lang w:val="en-GB"/>
              </w:rPr>
              <w:t>OF SINGLE CRYSTAL DIFFRACTOMETER</w:t>
            </w:r>
          </w:p>
          <w:p w14:paraId="0C78DB51" w14:textId="5274D983" w:rsidR="003F5D7A" w:rsidRPr="001E33C5" w:rsidRDefault="003F5D7A" w:rsidP="00070B23">
            <w:pPr>
              <w:spacing w:line="240" w:lineRule="auto"/>
              <w:jc w:val="both"/>
              <w:rPr>
                <w:rFonts w:ascii="Segoe UI" w:hAnsi="Segoe UI" w:cs="Segoe UI"/>
                <w:b/>
                <w:bCs/>
                <w:sz w:val="10"/>
                <w:szCs w:val="10"/>
                <w:lang w:val="en-GB"/>
              </w:rPr>
            </w:pPr>
          </w:p>
        </w:tc>
        <w:tc>
          <w:tcPr>
            <w:tcW w:w="824" w:type="dxa"/>
            <w:tcBorders>
              <w:top w:val="single" w:sz="4" w:space="0" w:color="auto"/>
              <w:left w:val="nil"/>
              <w:bottom w:val="single" w:sz="4" w:space="0" w:color="auto"/>
              <w:right w:val="single" w:sz="4" w:space="0" w:color="auto"/>
            </w:tcBorders>
            <w:shd w:val="clear" w:color="auto" w:fill="auto"/>
            <w:noWrap/>
            <w:vAlign w:val="center"/>
          </w:tcPr>
          <w:p w14:paraId="13826B00" w14:textId="313741CA" w:rsidR="00927532" w:rsidRPr="00DE7645" w:rsidRDefault="003D3C60" w:rsidP="00927532">
            <w:pPr>
              <w:spacing w:line="240" w:lineRule="auto"/>
              <w:jc w:val="center"/>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1 Set</w:t>
            </w:r>
          </w:p>
        </w:tc>
        <w:tc>
          <w:tcPr>
            <w:tcW w:w="1321" w:type="dxa"/>
            <w:tcBorders>
              <w:top w:val="single" w:sz="4" w:space="0" w:color="auto"/>
              <w:left w:val="nil"/>
              <w:bottom w:val="single" w:sz="4" w:space="0" w:color="auto"/>
              <w:right w:val="single" w:sz="4" w:space="0" w:color="auto"/>
            </w:tcBorders>
            <w:shd w:val="clear" w:color="auto" w:fill="auto"/>
            <w:noWrap/>
            <w:vAlign w:val="center"/>
          </w:tcPr>
          <w:p w14:paraId="0D4F97CD" w14:textId="49A089A6" w:rsidR="00927532" w:rsidRPr="00DE7645" w:rsidRDefault="00927532" w:rsidP="00927532">
            <w:pPr>
              <w:spacing w:line="240" w:lineRule="auto"/>
              <w:jc w:val="center"/>
              <w:rPr>
                <w:rFonts w:ascii="Segoe UI" w:eastAsia="Times New Roman" w:hAnsi="Segoe UI" w:cs="Segoe UI"/>
                <w:color w:val="000000"/>
                <w:sz w:val="22"/>
                <w:lang w:val="en-GB"/>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17F3ACF" w14:textId="1FF9B4F9" w:rsidR="00927532" w:rsidRPr="00DE7645" w:rsidRDefault="00927532" w:rsidP="00927532">
            <w:pPr>
              <w:spacing w:line="240" w:lineRule="auto"/>
              <w:jc w:val="center"/>
              <w:rPr>
                <w:rFonts w:ascii="Segoe UI" w:eastAsia="Times New Roman" w:hAnsi="Segoe UI" w:cs="Segoe UI"/>
                <w:color w:val="000000"/>
                <w:sz w:val="22"/>
                <w:lang w:val="en-GB"/>
              </w:rPr>
            </w:pPr>
          </w:p>
        </w:tc>
        <w:tc>
          <w:tcPr>
            <w:tcW w:w="1257" w:type="dxa"/>
            <w:tcBorders>
              <w:top w:val="single" w:sz="4" w:space="0" w:color="auto"/>
              <w:left w:val="nil"/>
              <w:bottom w:val="single" w:sz="4" w:space="0" w:color="auto"/>
              <w:right w:val="single" w:sz="4" w:space="0" w:color="auto"/>
            </w:tcBorders>
            <w:vAlign w:val="center"/>
          </w:tcPr>
          <w:p w14:paraId="507BC01C" w14:textId="436F4D6A" w:rsidR="00927532" w:rsidRPr="00DE7645" w:rsidRDefault="00927532" w:rsidP="00927532">
            <w:pPr>
              <w:spacing w:line="240" w:lineRule="auto"/>
              <w:jc w:val="center"/>
              <w:rPr>
                <w:rFonts w:ascii="Segoe UI" w:eastAsia="Times New Roman" w:hAnsi="Segoe UI" w:cs="Segoe UI"/>
                <w:color w:val="000000"/>
                <w:sz w:val="22"/>
                <w:lang w:val="en-GB"/>
              </w:rPr>
            </w:pPr>
          </w:p>
        </w:tc>
      </w:tr>
    </w:tbl>
    <w:p w14:paraId="1FE2A662" w14:textId="77777777" w:rsidR="00A83D5B" w:rsidRPr="00DE7645" w:rsidRDefault="00A83D5B" w:rsidP="00A83D5B">
      <w:pPr>
        <w:spacing w:before="120" w:after="60" w:line="240" w:lineRule="auto"/>
        <w:rPr>
          <w:rFonts w:ascii="Segoe UI" w:eastAsia="Times New Roman" w:hAnsi="Segoe UI" w:cs="Segoe UI"/>
          <w:color w:val="000000"/>
          <w:sz w:val="2"/>
          <w:szCs w:val="2"/>
          <w:u w:val="single"/>
          <w:lang w:val="en-GB"/>
        </w:rPr>
      </w:pPr>
    </w:p>
    <w:tbl>
      <w:tblPr>
        <w:tblW w:w="4253" w:type="dxa"/>
        <w:tblInd w:w="622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835"/>
        <w:gridCol w:w="1418"/>
      </w:tblGrid>
      <w:tr w:rsidR="00A83D5B" w:rsidRPr="00DE7645" w14:paraId="13BEC121" w14:textId="77777777" w:rsidTr="00FC2A3B">
        <w:trPr>
          <w:cantSplit/>
        </w:trPr>
        <w:tc>
          <w:tcPr>
            <w:tcW w:w="2835" w:type="dxa"/>
            <w:tcBorders>
              <w:top w:val="single" w:sz="12" w:space="0" w:color="auto"/>
              <w:left w:val="single" w:sz="12" w:space="0" w:color="auto"/>
              <w:bottom w:val="single" w:sz="4" w:space="0" w:color="auto"/>
            </w:tcBorders>
          </w:tcPr>
          <w:p w14:paraId="5515B57F" w14:textId="1994AA4A" w:rsidR="00A83D5B" w:rsidRPr="00DE7645" w:rsidRDefault="00927532" w:rsidP="00070B23">
            <w:pPr>
              <w:spacing w:line="240" w:lineRule="auto"/>
              <w:jc w:val="right"/>
              <w:rPr>
                <w:rFonts w:ascii="Segoe UI" w:eastAsia="Times New Roman" w:hAnsi="Segoe UI" w:cs="Segoe UI"/>
                <w:b/>
                <w:color w:val="000000"/>
                <w:sz w:val="22"/>
                <w:szCs w:val="20"/>
                <w:lang w:val="en-GB"/>
              </w:rPr>
            </w:pPr>
            <w:r w:rsidRPr="00DE7645">
              <w:rPr>
                <w:rFonts w:ascii="Segoe UI" w:eastAsia="Times New Roman" w:hAnsi="Segoe UI" w:cs="Segoe UI"/>
                <w:b/>
                <w:color w:val="000000"/>
                <w:sz w:val="22"/>
                <w:szCs w:val="20"/>
                <w:lang w:val="en-GB"/>
              </w:rPr>
              <w:t>TOTAL</w:t>
            </w:r>
          </w:p>
        </w:tc>
        <w:tc>
          <w:tcPr>
            <w:tcW w:w="1418" w:type="dxa"/>
            <w:vAlign w:val="center"/>
          </w:tcPr>
          <w:p w14:paraId="3CE0B64F" w14:textId="2ECD934D" w:rsidR="00A83D5B" w:rsidRPr="00DE7645" w:rsidRDefault="00A83D5B" w:rsidP="00070B23">
            <w:pPr>
              <w:spacing w:line="240" w:lineRule="auto"/>
              <w:jc w:val="right"/>
              <w:rPr>
                <w:rFonts w:ascii="Segoe UI" w:eastAsia="Times New Roman" w:hAnsi="Segoe UI" w:cs="Segoe UI"/>
                <w:b/>
                <w:color w:val="000000"/>
                <w:sz w:val="22"/>
                <w:lang w:val="en-GB"/>
              </w:rPr>
            </w:pPr>
          </w:p>
        </w:tc>
      </w:tr>
      <w:tr w:rsidR="00A83D5B" w:rsidRPr="00DE7645" w14:paraId="2FA50000" w14:textId="77777777" w:rsidTr="00FC2A3B">
        <w:trPr>
          <w:cantSplit/>
        </w:trPr>
        <w:tc>
          <w:tcPr>
            <w:tcW w:w="2835" w:type="dxa"/>
            <w:tcBorders>
              <w:top w:val="single" w:sz="4" w:space="0" w:color="auto"/>
              <w:left w:val="single" w:sz="12" w:space="0" w:color="auto"/>
              <w:bottom w:val="single" w:sz="4" w:space="0" w:color="auto"/>
            </w:tcBorders>
          </w:tcPr>
          <w:p w14:paraId="1803CCF5" w14:textId="4758ACE5" w:rsidR="00A83D5B" w:rsidRPr="00DE7645" w:rsidRDefault="00A83D5B" w:rsidP="00070B23">
            <w:pPr>
              <w:spacing w:line="240" w:lineRule="auto"/>
              <w:jc w:val="right"/>
              <w:rPr>
                <w:rFonts w:ascii="Segoe UI" w:eastAsia="Times New Roman" w:hAnsi="Segoe UI" w:cs="Segoe UI"/>
                <w:b/>
                <w:color w:val="000000"/>
                <w:sz w:val="22"/>
                <w:szCs w:val="20"/>
                <w:lang w:val="en-GB"/>
              </w:rPr>
            </w:pPr>
            <w:r w:rsidRPr="00DE7645">
              <w:rPr>
                <w:rFonts w:ascii="Segoe UI" w:eastAsia="Times New Roman" w:hAnsi="Segoe UI" w:cs="Segoe UI"/>
                <w:b/>
                <w:color w:val="000000"/>
                <w:sz w:val="22"/>
                <w:szCs w:val="20"/>
                <w:lang w:val="en-GB"/>
              </w:rPr>
              <w:t>D</w:t>
            </w:r>
            <w:r w:rsidR="00927532" w:rsidRPr="00DE7645">
              <w:rPr>
                <w:rFonts w:ascii="Segoe UI" w:eastAsia="Times New Roman" w:hAnsi="Segoe UI" w:cs="Segoe UI"/>
                <w:b/>
                <w:color w:val="000000"/>
                <w:sz w:val="22"/>
                <w:szCs w:val="20"/>
                <w:lang w:val="en-GB"/>
              </w:rPr>
              <w:t>iscount</w:t>
            </w:r>
          </w:p>
        </w:tc>
        <w:tc>
          <w:tcPr>
            <w:tcW w:w="1418" w:type="dxa"/>
            <w:vAlign w:val="center"/>
          </w:tcPr>
          <w:p w14:paraId="64DA8ECB" w14:textId="77777777" w:rsidR="00A83D5B" w:rsidRPr="00DE7645" w:rsidRDefault="00A83D5B" w:rsidP="00070B23">
            <w:pPr>
              <w:spacing w:line="240" w:lineRule="auto"/>
              <w:jc w:val="right"/>
              <w:rPr>
                <w:rFonts w:ascii="Segoe UI" w:eastAsia="Times New Roman" w:hAnsi="Segoe UI" w:cs="Segoe UI"/>
                <w:b/>
                <w:color w:val="000000"/>
                <w:sz w:val="22"/>
                <w:lang w:val="en-GB"/>
              </w:rPr>
            </w:pPr>
          </w:p>
        </w:tc>
      </w:tr>
      <w:tr w:rsidR="00A83D5B" w:rsidRPr="00DE7645" w14:paraId="5774F813" w14:textId="77777777" w:rsidTr="00FC2A3B">
        <w:trPr>
          <w:cantSplit/>
        </w:trPr>
        <w:tc>
          <w:tcPr>
            <w:tcW w:w="2835" w:type="dxa"/>
            <w:tcBorders>
              <w:top w:val="double" w:sz="4" w:space="0" w:color="auto"/>
              <w:left w:val="single" w:sz="12" w:space="0" w:color="auto"/>
              <w:bottom w:val="single" w:sz="12" w:space="0" w:color="auto"/>
            </w:tcBorders>
          </w:tcPr>
          <w:p w14:paraId="67FDDC4F" w14:textId="3BF8B210" w:rsidR="00A83D5B" w:rsidRPr="00DE7645" w:rsidRDefault="00927532" w:rsidP="00070B23">
            <w:pPr>
              <w:spacing w:line="240" w:lineRule="auto"/>
              <w:jc w:val="right"/>
              <w:rPr>
                <w:rFonts w:ascii="Segoe UI" w:eastAsia="Times New Roman" w:hAnsi="Segoe UI" w:cs="Segoe UI"/>
                <w:b/>
                <w:color w:val="000000"/>
                <w:sz w:val="22"/>
                <w:szCs w:val="20"/>
                <w:lang w:val="en-GB"/>
              </w:rPr>
            </w:pPr>
            <w:r w:rsidRPr="00DE7645">
              <w:rPr>
                <w:rFonts w:ascii="Segoe UI" w:eastAsia="Times New Roman" w:hAnsi="Segoe UI" w:cs="Segoe UI"/>
                <w:b/>
                <w:color w:val="000000"/>
                <w:sz w:val="22"/>
                <w:szCs w:val="20"/>
                <w:lang w:val="en-GB"/>
              </w:rPr>
              <w:t>VALUE without VAT</w:t>
            </w:r>
          </w:p>
        </w:tc>
        <w:tc>
          <w:tcPr>
            <w:tcW w:w="1418" w:type="dxa"/>
            <w:tcBorders>
              <w:top w:val="double" w:sz="4" w:space="0" w:color="auto"/>
              <w:bottom w:val="single" w:sz="12" w:space="0" w:color="auto"/>
            </w:tcBorders>
            <w:vAlign w:val="center"/>
          </w:tcPr>
          <w:p w14:paraId="10F9BA83" w14:textId="582253FA" w:rsidR="00A83D5B" w:rsidRPr="00DE7645" w:rsidRDefault="00A83D5B" w:rsidP="00070B23">
            <w:pPr>
              <w:spacing w:line="240" w:lineRule="auto"/>
              <w:jc w:val="center"/>
              <w:rPr>
                <w:rFonts w:ascii="Segoe UI" w:eastAsia="Times New Roman" w:hAnsi="Segoe UI" w:cs="Segoe UI"/>
                <w:b/>
                <w:color w:val="000000"/>
                <w:sz w:val="22"/>
                <w:lang w:val="en-GB"/>
              </w:rPr>
            </w:pPr>
          </w:p>
        </w:tc>
      </w:tr>
    </w:tbl>
    <w:p w14:paraId="3D5DCB7E" w14:textId="77777777" w:rsidR="00A83D5B" w:rsidRPr="00DE7645" w:rsidRDefault="00A83D5B" w:rsidP="00A83D5B">
      <w:pPr>
        <w:spacing w:before="120" w:after="60" w:line="240" w:lineRule="auto"/>
        <w:rPr>
          <w:rFonts w:ascii="Segoe UI" w:eastAsia="Times New Roman" w:hAnsi="Segoe UI" w:cs="Segoe UI"/>
          <w:color w:val="000000"/>
          <w:sz w:val="22"/>
          <w:u w:val="single"/>
          <w:lang w:val="en-GB"/>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7796"/>
      </w:tblGrid>
      <w:tr w:rsidR="00A83D5B" w:rsidRPr="00DE7645" w14:paraId="72FBC356" w14:textId="77777777" w:rsidTr="00466262">
        <w:tc>
          <w:tcPr>
            <w:tcW w:w="2581" w:type="dxa"/>
            <w:shd w:val="clear" w:color="auto" w:fill="DEEAF6"/>
          </w:tcPr>
          <w:p w14:paraId="52546B67" w14:textId="2AE6A584" w:rsidR="00A83D5B" w:rsidRPr="00DE7645" w:rsidRDefault="00927532" w:rsidP="00070B23">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Payment terms:</w:t>
            </w:r>
          </w:p>
        </w:tc>
        <w:tc>
          <w:tcPr>
            <w:tcW w:w="7796" w:type="dxa"/>
            <w:shd w:val="clear" w:color="auto" w:fill="auto"/>
          </w:tcPr>
          <w:p w14:paraId="0BA924F7" w14:textId="621F728A" w:rsidR="00A83D5B" w:rsidRPr="00DE7645" w:rsidRDefault="00A83D5B" w:rsidP="00070B23">
            <w:pPr>
              <w:spacing w:line="240" w:lineRule="auto"/>
              <w:rPr>
                <w:rFonts w:ascii="Segoe UI" w:eastAsia="Times New Roman" w:hAnsi="Segoe UI" w:cs="Segoe UI"/>
                <w:b/>
                <w:bCs/>
                <w:color w:val="000000"/>
                <w:sz w:val="22"/>
                <w:lang w:val="en-GB" w:eastAsia="sl-SI"/>
              </w:rPr>
            </w:pPr>
          </w:p>
        </w:tc>
      </w:tr>
      <w:tr w:rsidR="00A83D5B" w:rsidRPr="00DE7645" w14:paraId="6A3E9637" w14:textId="77777777" w:rsidTr="00466262">
        <w:tc>
          <w:tcPr>
            <w:tcW w:w="2581" w:type="dxa"/>
            <w:shd w:val="clear" w:color="auto" w:fill="DEEAF6"/>
          </w:tcPr>
          <w:p w14:paraId="3F81AF81" w14:textId="11A21D12" w:rsidR="00A83D5B" w:rsidRPr="00DE7645" w:rsidRDefault="00927532" w:rsidP="00070B23">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Delivery time in weeks:</w:t>
            </w:r>
          </w:p>
        </w:tc>
        <w:tc>
          <w:tcPr>
            <w:tcW w:w="7796" w:type="dxa"/>
            <w:shd w:val="clear" w:color="auto" w:fill="auto"/>
          </w:tcPr>
          <w:p w14:paraId="6D36CC0A" w14:textId="765CD334" w:rsidR="00A83D5B" w:rsidRPr="00DE7645" w:rsidRDefault="00A83D5B" w:rsidP="00070B23">
            <w:pPr>
              <w:spacing w:line="240" w:lineRule="auto"/>
              <w:rPr>
                <w:rFonts w:ascii="Segoe UI" w:eastAsia="Times New Roman" w:hAnsi="Segoe UI" w:cs="Segoe UI"/>
                <w:b/>
                <w:bCs/>
                <w:color w:val="000000"/>
                <w:sz w:val="22"/>
                <w:lang w:val="en-GB" w:eastAsia="sl-SI"/>
              </w:rPr>
            </w:pPr>
          </w:p>
        </w:tc>
      </w:tr>
      <w:tr w:rsidR="00927532" w:rsidRPr="00DE7645" w14:paraId="3774237A" w14:textId="77777777" w:rsidTr="00466262">
        <w:trPr>
          <w:trHeight w:val="70"/>
        </w:trPr>
        <w:tc>
          <w:tcPr>
            <w:tcW w:w="2581" w:type="dxa"/>
            <w:shd w:val="clear" w:color="auto" w:fill="DEEAF6"/>
          </w:tcPr>
          <w:p w14:paraId="2720C76F" w14:textId="7CB239F9" w:rsidR="00927532" w:rsidRPr="00DE7645" w:rsidRDefault="00927532" w:rsidP="00070B23">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Delivery term:</w:t>
            </w:r>
          </w:p>
        </w:tc>
        <w:tc>
          <w:tcPr>
            <w:tcW w:w="7796" w:type="dxa"/>
            <w:shd w:val="clear" w:color="auto" w:fill="auto"/>
          </w:tcPr>
          <w:p w14:paraId="2F8FB734" w14:textId="3C45D337" w:rsidR="00927532" w:rsidRPr="00DE7645" w:rsidRDefault="007F23E5" w:rsidP="00070B23">
            <w:pPr>
              <w:spacing w:line="240" w:lineRule="auto"/>
              <w:rPr>
                <w:rFonts w:ascii="Segoe UI" w:eastAsia="Times New Roman" w:hAnsi="Segoe UI" w:cs="Segoe UI"/>
                <w:b/>
                <w:bCs/>
                <w:sz w:val="22"/>
                <w:lang w:val="en-GB" w:eastAsia="sl-SI"/>
              </w:rPr>
            </w:pPr>
            <w:r w:rsidRPr="00DE7645">
              <w:rPr>
                <w:rFonts w:ascii="Segoe UI" w:eastAsia="Times New Roman" w:hAnsi="Segoe UI" w:cs="Segoe UI"/>
                <w:b/>
                <w:bCs/>
                <w:sz w:val="22"/>
                <w:lang w:val="en-GB" w:eastAsia="sl-SI"/>
              </w:rPr>
              <w:t>DAP</w:t>
            </w:r>
            <w:r w:rsidR="00197E31" w:rsidRPr="00DE7645">
              <w:rPr>
                <w:rFonts w:ascii="Segoe UI" w:eastAsia="Times New Roman" w:hAnsi="Segoe UI" w:cs="Segoe UI"/>
                <w:b/>
                <w:bCs/>
                <w:sz w:val="22"/>
                <w:lang w:val="en-GB" w:eastAsia="sl-SI"/>
              </w:rPr>
              <w:t xml:space="preserve"> Ljubljana </w:t>
            </w:r>
            <w:r w:rsidR="00197E31" w:rsidRPr="00DE7645">
              <w:rPr>
                <w:rFonts w:ascii="Segoe UI" w:hAnsi="Segoe UI" w:cs="Segoe UI"/>
                <w:sz w:val="22"/>
                <w:lang w:val="en-GB"/>
              </w:rPr>
              <w:t>(price includes delivery to the client's address)</w:t>
            </w:r>
          </w:p>
        </w:tc>
      </w:tr>
      <w:tr w:rsidR="00A83D5B" w:rsidRPr="00DE7645" w14:paraId="552BF7B9" w14:textId="77777777" w:rsidTr="00466262">
        <w:trPr>
          <w:trHeight w:val="70"/>
        </w:trPr>
        <w:tc>
          <w:tcPr>
            <w:tcW w:w="2581" w:type="dxa"/>
            <w:shd w:val="clear" w:color="auto" w:fill="DEEAF6"/>
          </w:tcPr>
          <w:p w14:paraId="7E159C1C" w14:textId="0C38F12C" w:rsidR="00A83D5B" w:rsidRPr="00DE7645" w:rsidRDefault="00927532" w:rsidP="00070B23">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Validity of the bid:</w:t>
            </w:r>
          </w:p>
        </w:tc>
        <w:tc>
          <w:tcPr>
            <w:tcW w:w="7796" w:type="dxa"/>
            <w:shd w:val="clear" w:color="auto" w:fill="auto"/>
          </w:tcPr>
          <w:p w14:paraId="1E12E01A" w14:textId="75CF8E7D" w:rsidR="00A83D5B" w:rsidRPr="00DE7645" w:rsidRDefault="000A74EA" w:rsidP="00070B23">
            <w:pPr>
              <w:spacing w:line="240" w:lineRule="auto"/>
              <w:rPr>
                <w:rFonts w:ascii="Segoe UI" w:eastAsia="Times New Roman" w:hAnsi="Segoe UI" w:cs="Segoe UI"/>
                <w:b/>
                <w:bCs/>
                <w:color w:val="000000"/>
                <w:sz w:val="22"/>
                <w:lang w:val="en-GB" w:eastAsia="sl-SI"/>
              </w:rPr>
            </w:pPr>
            <w:r w:rsidRPr="000A74EA">
              <w:rPr>
                <w:rFonts w:ascii="Segoe UI" w:eastAsia="Times New Roman" w:hAnsi="Segoe UI" w:cs="Segoe UI"/>
                <w:b/>
                <w:bCs/>
                <w:sz w:val="22"/>
                <w:lang w:val="en-GB" w:eastAsia="sl-SI"/>
              </w:rPr>
              <w:t>31 October 2025</w:t>
            </w:r>
          </w:p>
        </w:tc>
      </w:tr>
      <w:tr w:rsidR="00A83D5B" w:rsidRPr="00DE7645" w14:paraId="604074F7" w14:textId="77777777" w:rsidTr="00466262">
        <w:trPr>
          <w:trHeight w:val="70"/>
        </w:trPr>
        <w:tc>
          <w:tcPr>
            <w:tcW w:w="2581" w:type="dxa"/>
            <w:shd w:val="clear" w:color="auto" w:fill="DEEAF6"/>
          </w:tcPr>
          <w:p w14:paraId="12CB497A" w14:textId="0AE9D776" w:rsidR="00A83D5B" w:rsidRPr="00DE7645" w:rsidRDefault="00927532" w:rsidP="00070B23">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Warranty period:</w:t>
            </w:r>
          </w:p>
        </w:tc>
        <w:tc>
          <w:tcPr>
            <w:tcW w:w="7796" w:type="dxa"/>
            <w:shd w:val="clear" w:color="auto" w:fill="auto"/>
          </w:tcPr>
          <w:p w14:paraId="1BCE9BEC" w14:textId="5AC545F3" w:rsidR="0052749B" w:rsidRPr="00DE7645" w:rsidRDefault="0052749B" w:rsidP="00070B23">
            <w:pPr>
              <w:spacing w:line="240" w:lineRule="auto"/>
              <w:rPr>
                <w:rFonts w:ascii="Segoe UI" w:eastAsia="Times New Roman" w:hAnsi="Segoe UI" w:cs="Segoe UI"/>
                <w:b/>
                <w:bCs/>
                <w:sz w:val="22"/>
                <w:lang w:val="en-GB" w:eastAsia="sl-SI"/>
              </w:rPr>
            </w:pPr>
          </w:p>
        </w:tc>
      </w:tr>
    </w:tbl>
    <w:p w14:paraId="51BCA2B0" w14:textId="77777777" w:rsidR="00310C34" w:rsidRPr="00DE7645" w:rsidRDefault="00310C34" w:rsidP="00A83D5B">
      <w:pPr>
        <w:spacing w:before="120" w:after="60" w:line="240" w:lineRule="auto"/>
        <w:rPr>
          <w:rFonts w:ascii="Segoe UI" w:eastAsia="Times New Roman" w:hAnsi="Segoe UI" w:cs="Segoe UI"/>
          <w:color w:val="000000"/>
          <w:sz w:val="22"/>
          <w:szCs w:val="20"/>
          <w:lang w:val="en-GB"/>
        </w:rPr>
      </w:pPr>
    </w:p>
    <w:p w14:paraId="3C2C55AA" w14:textId="77777777" w:rsidR="00927532" w:rsidRPr="00DE7645" w:rsidRDefault="00927532" w:rsidP="00A83D5B">
      <w:pPr>
        <w:spacing w:before="120" w:after="60" w:line="240" w:lineRule="auto"/>
        <w:jc w:val="both"/>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 xml:space="preserve">MANDATORY ENCLOSURE: </w:t>
      </w:r>
    </w:p>
    <w:p w14:paraId="30F71415" w14:textId="463656B1" w:rsidR="00A83D5B" w:rsidRPr="00DE7645" w:rsidRDefault="00927532" w:rsidP="00A83D5B">
      <w:pPr>
        <w:spacing w:before="120" w:after="60" w:line="240" w:lineRule="auto"/>
        <w:jc w:val="both"/>
        <w:rPr>
          <w:rFonts w:ascii="Segoe UI" w:eastAsia="Times New Roman" w:hAnsi="Segoe UI" w:cs="Segoe UI"/>
          <w:b/>
          <w:i/>
          <w:color w:val="000000"/>
          <w:sz w:val="22"/>
          <w:lang w:val="en-GB"/>
        </w:rPr>
      </w:pPr>
      <w:r w:rsidRPr="00DE7645">
        <w:rPr>
          <w:rFonts w:ascii="Segoe UI" w:eastAsia="Times New Roman" w:hAnsi="Segoe UI" w:cs="Segoe UI"/>
          <w:b/>
          <w:i/>
          <w:color w:val="000000"/>
          <w:sz w:val="22"/>
          <w:lang w:val="en-GB"/>
        </w:rPr>
        <w:t>Brochures including a complete technical description and specification of the equipment, and the supplier’s Offer/Quotation with technical specifications and a list of components included (please, enclose it to the second part of the tender documentation)</w:t>
      </w:r>
    </w:p>
    <w:tbl>
      <w:tblPr>
        <w:tblW w:w="10206" w:type="dxa"/>
        <w:tblLayout w:type="fixed"/>
        <w:tblLook w:val="0000" w:firstRow="0" w:lastRow="0" w:firstColumn="0" w:lastColumn="0" w:noHBand="0" w:noVBand="0"/>
      </w:tblPr>
      <w:tblGrid>
        <w:gridCol w:w="3190"/>
        <w:gridCol w:w="3190"/>
        <w:gridCol w:w="3826"/>
      </w:tblGrid>
      <w:tr w:rsidR="00A83D5B" w:rsidRPr="00DE7645" w14:paraId="079FEEF0" w14:textId="77777777" w:rsidTr="00070B23">
        <w:tc>
          <w:tcPr>
            <w:tcW w:w="3190" w:type="dxa"/>
          </w:tcPr>
          <w:p w14:paraId="11CA3862" w14:textId="77777777" w:rsidR="00A83D5B" w:rsidRPr="00DE7645" w:rsidRDefault="00A83D5B" w:rsidP="00070B23">
            <w:pPr>
              <w:spacing w:line="240" w:lineRule="auto"/>
              <w:jc w:val="both"/>
              <w:rPr>
                <w:rFonts w:ascii="Segoe UI" w:eastAsia="Times New Roman" w:hAnsi="Segoe UI" w:cs="Segoe UI"/>
                <w:color w:val="000000"/>
                <w:sz w:val="22"/>
                <w:lang w:val="en-GB"/>
              </w:rPr>
            </w:pPr>
          </w:p>
        </w:tc>
        <w:tc>
          <w:tcPr>
            <w:tcW w:w="3190" w:type="dxa"/>
          </w:tcPr>
          <w:p w14:paraId="15E1B769" w14:textId="77777777" w:rsidR="00A83D5B" w:rsidRPr="00DE7645" w:rsidRDefault="00A83D5B" w:rsidP="00070B23">
            <w:pPr>
              <w:spacing w:line="240" w:lineRule="auto"/>
              <w:jc w:val="both"/>
              <w:rPr>
                <w:rFonts w:ascii="Segoe UI" w:eastAsia="Times New Roman" w:hAnsi="Segoe UI" w:cs="Segoe UI"/>
                <w:color w:val="000000"/>
                <w:sz w:val="22"/>
                <w:lang w:val="en-GB"/>
              </w:rPr>
            </w:pPr>
          </w:p>
        </w:tc>
        <w:tc>
          <w:tcPr>
            <w:tcW w:w="3826" w:type="dxa"/>
          </w:tcPr>
          <w:p w14:paraId="2EC873BD" w14:textId="77777777" w:rsidR="00927532" w:rsidRPr="00DE7645" w:rsidRDefault="00927532" w:rsidP="00070B23">
            <w:pPr>
              <w:spacing w:line="240" w:lineRule="auto"/>
              <w:jc w:val="center"/>
              <w:rPr>
                <w:rFonts w:ascii="Segoe UI" w:eastAsia="Times New Roman" w:hAnsi="Segoe UI" w:cs="Segoe UI"/>
                <w:color w:val="000000"/>
                <w:sz w:val="22"/>
                <w:lang w:val="en-GB"/>
              </w:rPr>
            </w:pPr>
          </w:p>
          <w:p w14:paraId="0F45E647" w14:textId="36EFF64B" w:rsidR="00A83D5B" w:rsidRPr="00DE7645" w:rsidRDefault="00927532" w:rsidP="00070B23">
            <w:pPr>
              <w:spacing w:line="240" w:lineRule="auto"/>
              <w:jc w:val="center"/>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The Bidder</w:t>
            </w:r>
            <w:r w:rsidR="00A83D5B" w:rsidRPr="00DE7645">
              <w:rPr>
                <w:rFonts w:ascii="Segoe UI" w:eastAsia="Times New Roman" w:hAnsi="Segoe UI" w:cs="Segoe UI"/>
                <w:color w:val="000000"/>
                <w:sz w:val="22"/>
                <w:lang w:val="en-GB"/>
              </w:rPr>
              <w:t>:</w:t>
            </w:r>
          </w:p>
        </w:tc>
      </w:tr>
      <w:tr w:rsidR="00A83D5B" w:rsidRPr="00DE7645" w14:paraId="73064FE8" w14:textId="77777777" w:rsidTr="00070B23">
        <w:trPr>
          <w:trHeight w:hRule="exact" w:val="873"/>
        </w:trPr>
        <w:tc>
          <w:tcPr>
            <w:tcW w:w="3190" w:type="dxa"/>
          </w:tcPr>
          <w:p w14:paraId="1D9E290F" w14:textId="77777777" w:rsidR="00A83D5B" w:rsidRPr="00DE7645" w:rsidRDefault="00A83D5B" w:rsidP="00070B23">
            <w:pPr>
              <w:spacing w:line="240" w:lineRule="auto"/>
              <w:jc w:val="center"/>
              <w:rPr>
                <w:rFonts w:ascii="Segoe UI" w:eastAsia="Times New Roman" w:hAnsi="Segoe UI" w:cs="Segoe UI"/>
                <w:i/>
                <w:color w:val="000000"/>
                <w:sz w:val="22"/>
                <w:szCs w:val="20"/>
                <w:vertAlign w:val="superscript"/>
                <w:lang w:val="en-GB"/>
              </w:rPr>
            </w:pPr>
          </w:p>
        </w:tc>
        <w:tc>
          <w:tcPr>
            <w:tcW w:w="3190" w:type="dxa"/>
          </w:tcPr>
          <w:p w14:paraId="5799DCF2" w14:textId="77777777" w:rsidR="00A83D5B" w:rsidRPr="00DE7645" w:rsidRDefault="00A83D5B" w:rsidP="00070B23">
            <w:pPr>
              <w:spacing w:line="240" w:lineRule="auto"/>
              <w:jc w:val="center"/>
              <w:rPr>
                <w:rFonts w:ascii="Segoe UI" w:eastAsia="Times New Roman" w:hAnsi="Segoe UI" w:cs="Segoe UI"/>
                <w:i/>
                <w:color w:val="000000"/>
                <w:sz w:val="22"/>
                <w:szCs w:val="20"/>
                <w:vertAlign w:val="superscript"/>
                <w:lang w:val="en-GB"/>
              </w:rPr>
            </w:pPr>
          </w:p>
        </w:tc>
        <w:tc>
          <w:tcPr>
            <w:tcW w:w="3826" w:type="dxa"/>
          </w:tcPr>
          <w:p w14:paraId="44BE081B" w14:textId="77777777" w:rsidR="00A83D5B" w:rsidRPr="00DE7645" w:rsidRDefault="00A83D5B" w:rsidP="00070B23">
            <w:pPr>
              <w:spacing w:line="240" w:lineRule="auto"/>
              <w:jc w:val="center"/>
              <w:rPr>
                <w:rFonts w:ascii="Segoe UI" w:eastAsia="Times New Roman" w:hAnsi="Segoe UI" w:cs="Segoe UI"/>
                <w:i/>
                <w:color w:val="000000"/>
                <w:sz w:val="22"/>
                <w:szCs w:val="20"/>
                <w:vertAlign w:val="superscript"/>
                <w:lang w:val="en-GB"/>
              </w:rPr>
            </w:pPr>
          </w:p>
          <w:p w14:paraId="4949C5A1" w14:textId="77777777" w:rsidR="00A83D5B" w:rsidRPr="00DE7645" w:rsidRDefault="00A83D5B" w:rsidP="00070B23">
            <w:pPr>
              <w:spacing w:line="240" w:lineRule="auto"/>
              <w:jc w:val="center"/>
              <w:rPr>
                <w:rFonts w:ascii="Segoe UI" w:eastAsia="Times New Roman" w:hAnsi="Segoe UI" w:cs="Segoe UI"/>
                <w:i/>
                <w:color w:val="000000"/>
                <w:sz w:val="22"/>
                <w:szCs w:val="20"/>
                <w:vertAlign w:val="superscript"/>
                <w:lang w:val="en-GB"/>
              </w:rPr>
            </w:pPr>
          </w:p>
          <w:p w14:paraId="2E2F98D1" w14:textId="77777777" w:rsidR="00A83D5B" w:rsidRPr="00DE7645" w:rsidRDefault="00A83D5B" w:rsidP="00070B23">
            <w:pPr>
              <w:spacing w:line="240" w:lineRule="auto"/>
              <w:jc w:val="center"/>
              <w:rPr>
                <w:rFonts w:ascii="Segoe UI" w:eastAsia="Times New Roman" w:hAnsi="Segoe UI" w:cs="Segoe UI"/>
                <w:i/>
                <w:color w:val="000000"/>
                <w:sz w:val="22"/>
                <w:szCs w:val="20"/>
                <w:vertAlign w:val="superscript"/>
                <w:lang w:val="en-GB"/>
              </w:rPr>
            </w:pPr>
          </w:p>
        </w:tc>
      </w:tr>
      <w:tr w:rsidR="00A83D5B" w:rsidRPr="00DE7645" w14:paraId="66F716D1" w14:textId="77777777" w:rsidTr="00070B23">
        <w:trPr>
          <w:trHeight w:val="86"/>
        </w:trPr>
        <w:tc>
          <w:tcPr>
            <w:tcW w:w="3190" w:type="dxa"/>
            <w:tcBorders>
              <w:top w:val="dashed" w:sz="4" w:space="0" w:color="auto"/>
            </w:tcBorders>
          </w:tcPr>
          <w:p w14:paraId="54346A25" w14:textId="182FDCCB" w:rsidR="00A83D5B" w:rsidRPr="00DE7645" w:rsidRDefault="00A83D5B" w:rsidP="00070B23">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w:t>
            </w:r>
            <w:r w:rsidR="00927532" w:rsidRPr="00DE7645">
              <w:rPr>
                <w:rFonts w:ascii="Segoe UI" w:eastAsia="Times New Roman" w:hAnsi="Segoe UI" w:cs="Segoe UI"/>
                <w:i/>
                <w:color w:val="000000"/>
                <w:sz w:val="18"/>
                <w:szCs w:val="18"/>
                <w:lang w:val="en-GB"/>
              </w:rPr>
              <w:t>place, date</w:t>
            </w:r>
            <w:r w:rsidRPr="00DE7645">
              <w:rPr>
                <w:rFonts w:ascii="Segoe UI" w:eastAsia="Times New Roman" w:hAnsi="Segoe UI" w:cs="Segoe UI"/>
                <w:i/>
                <w:color w:val="000000"/>
                <w:sz w:val="18"/>
                <w:szCs w:val="18"/>
                <w:lang w:val="en-GB"/>
              </w:rPr>
              <w:t>)</w:t>
            </w:r>
          </w:p>
        </w:tc>
        <w:tc>
          <w:tcPr>
            <w:tcW w:w="3190" w:type="dxa"/>
          </w:tcPr>
          <w:p w14:paraId="79D8F8CF" w14:textId="592EDEAE" w:rsidR="00A83D5B" w:rsidRPr="00DE7645" w:rsidRDefault="00A83D5B" w:rsidP="00070B23">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w:t>
            </w:r>
            <w:r w:rsidR="00927532" w:rsidRPr="00DE7645">
              <w:rPr>
                <w:rFonts w:ascii="Segoe UI" w:eastAsia="Times New Roman" w:hAnsi="Segoe UI" w:cs="Segoe UI"/>
                <w:i/>
                <w:color w:val="000000"/>
                <w:sz w:val="18"/>
                <w:szCs w:val="18"/>
                <w:lang w:val="en-GB"/>
              </w:rPr>
              <w:t>stamp</w:t>
            </w:r>
            <w:r w:rsidRPr="00DE7645">
              <w:rPr>
                <w:rFonts w:ascii="Segoe UI" w:eastAsia="Times New Roman" w:hAnsi="Segoe UI" w:cs="Segoe UI"/>
                <w:i/>
                <w:color w:val="000000"/>
                <w:sz w:val="18"/>
                <w:szCs w:val="18"/>
                <w:lang w:val="en-GB"/>
              </w:rPr>
              <w:t>)</w:t>
            </w:r>
          </w:p>
        </w:tc>
        <w:tc>
          <w:tcPr>
            <w:tcW w:w="3826" w:type="dxa"/>
            <w:tcBorders>
              <w:top w:val="dashed" w:sz="4" w:space="0" w:color="auto"/>
            </w:tcBorders>
          </w:tcPr>
          <w:p w14:paraId="13CE2892" w14:textId="5DC703F7" w:rsidR="00A83D5B" w:rsidRPr="00DE7645" w:rsidRDefault="00A83D5B" w:rsidP="00070B23">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w:t>
            </w:r>
            <w:r w:rsidR="00927532" w:rsidRPr="00DE7645">
              <w:rPr>
                <w:rFonts w:ascii="Segoe UI" w:eastAsia="Times New Roman" w:hAnsi="Segoe UI" w:cs="Segoe UI"/>
                <w:i/>
                <w:color w:val="000000"/>
                <w:sz w:val="18"/>
                <w:szCs w:val="18"/>
                <w:lang w:val="en-GB"/>
              </w:rPr>
              <w:t>signature of the representative</w:t>
            </w:r>
            <w:r w:rsidRPr="00DE7645">
              <w:rPr>
                <w:rFonts w:ascii="Segoe UI" w:eastAsia="Times New Roman" w:hAnsi="Segoe UI" w:cs="Segoe UI"/>
                <w:i/>
                <w:color w:val="000000"/>
                <w:sz w:val="18"/>
                <w:szCs w:val="18"/>
                <w:lang w:val="en-GB"/>
              </w:rPr>
              <w:t>)</w:t>
            </w:r>
          </w:p>
        </w:tc>
      </w:tr>
      <w:bookmarkEnd w:id="112"/>
    </w:tbl>
    <w:p w14:paraId="5055FBC9" w14:textId="7DB59E25" w:rsidR="003D3C60" w:rsidRDefault="003D3C60" w:rsidP="000C5C55">
      <w:pPr>
        <w:spacing w:line="240" w:lineRule="auto"/>
        <w:jc w:val="both"/>
        <w:rPr>
          <w:rFonts w:ascii="Segoe UI" w:hAnsi="Segoe UI" w:cs="Segoe UI"/>
          <w:lang w:val="en-GB"/>
        </w:rPr>
      </w:pPr>
    </w:p>
    <w:p w14:paraId="46304DE6" w14:textId="77777777" w:rsidR="00064174" w:rsidRDefault="00064174">
      <w:pPr>
        <w:rPr>
          <w:rFonts w:ascii="Segoe UI" w:eastAsia="Times New Roman" w:hAnsi="Segoe UI" w:cs="Segoe UI"/>
          <w:b/>
          <w:color w:val="000000" w:themeColor="text1"/>
          <w:sz w:val="28"/>
          <w:szCs w:val="28"/>
          <w:shd w:val="clear" w:color="auto" w:fill="DEEAF6"/>
          <w:lang w:val="en-GB"/>
        </w:rPr>
      </w:pPr>
      <w:r>
        <w:rPr>
          <w:rFonts w:ascii="Segoe UI" w:eastAsia="Times New Roman" w:hAnsi="Segoe UI" w:cs="Segoe UI"/>
          <w:b/>
          <w:color w:val="000000" w:themeColor="text1"/>
          <w:sz w:val="28"/>
          <w:szCs w:val="28"/>
          <w:shd w:val="clear" w:color="auto" w:fill="DEEAF6"/>
          <w:lang w:val="en-GB"/>
        </w:rPr>
        <w:br w:type="page"/>
      </w:r>
    </w:p>
    <w:p w14:paraId="14BC8191" w14:textId="2A70D88C" w:rsidR="002E1595" w:rsidRPr="00DE7645" w:rsidRDefault="004A75A6"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lang w:val="en-GB"/>
        </w:rPr>
      </w:pPr>
      <w:r w:rsidRPr="00DE7645">
        <w:rPr>
          <w:rFonts w:ascii="Segoe UI" w:eastAsia="Times New Roman" w:hAnsi="Segoe UI" w:cs="Segoe UI"/>
          <w:b/>
          <w:color w:val="000000" w:themeColor="text1"/>
          <w:sz w:val="28"/>
          <w:szCs w:val="28"/>
          <w:shd w:val="clear" w:color="auto" w:fill="DEEAF6"/>
          <w:lang w:val="en-GB"/>
        </w:rPr>
        <w:lastRenderedPageBreak/>
        <w:t>DETAILS ABOUT THE BIDDER</w:t>
      </w:r>
    </w:p>
    <w:p w14:paraId="1EC355DE" w14:textId="4B88830D" w:rsidR="00642DF9" w:rsidRPr="00DE7645" w:rsidRDefault="00642DF9" w:rsidP="00642DF9">
      <w:pPr>
        <w:spacing w:before="120" w:after="60" w:line="240" w:lineRule="auto"/>
        <w:jc w:val="right"/>
        <w:rPr>
          <w:rFonts w:ascii="Segoe UI" w:eastAsia="Times New Roman" w:hAnsi="Segoe UI" w:cs="Segoe UI"/>
          <w:b/>
          <w:color w:val="000000"/>
          <w:sz w:val="2"/>
          <w:szCs w:val="2"/>
          <w:lang w:val="en-GB"/>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bookmarkStart w:id="113" w:name="_Hlk92896896"/>
      <w:r w:rsidR="00682507" w:rsidRPr="00DE7645">
        <w:rPr>
          <w:rFonts w:ascii="Segoe UI" w:eastAsia="Times New Roman" w:hAnsi="Segoe UI" w:cs="Segoe UI"/>
          <w:b/>
          <w:color w:val="FFFFFF" w:themeColor="background1"/>
          <w:sz w:val="28"/>
          <w:szCs w:val="28"/>
          <w:shd w:val="clear" w:color="auto" w:fill="2F5496" w:themeFill="accent1" w:themeFillShade="BF"/>
          <w:lang w:val="en-GB" w:eastAsia="sl-SI"/>
        </w:rPr>
        <w:t>FORM 2</w:t>
      </w:r>
    </w:p>
    <w:bookmarkEnd w:id="113"/>
    <w:p w14:paraId="46C1F659" w14:textId="77777777" w:rsidR="00642DF9" w:rsidRPr="00DE7645" w:rsidRDefault="00642DF9" w:rsidP="00642DF9">
      <w:pPr>
        <w:spacing w:before="120" w:after="60" w:line="240" w:lineRule="auto"/>
        <w:rPr>
          <w:rFonts w:ascii="Segoe UI" w:eastAsia="Times New Roman" w:hAnsi="Segoe UI" w:cs="Segoe UI"/>
          <w:b/>
          <w:color w:val="000000"/>
          <w:sz w:val="2"/>
          <w:szCs w:val="2"/>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DE7645" w14:paraId="2539A84E" w14:textId="77777777" w:rsidTr="00821B21">
        <w:trPr>
          <w:trHeight w:hRule="exact" w:val="397"/>
        </w:trPr>
        <w:tc>
          <w:tcPr>
            <w:tcW w:w="4531" w:type="dxa"/>
            <w:shd w:val="clear" w:color="auto" w:fill="DEEAF6" w:themeFill="accent5" w:themeFillTint="33"/>
            <w:vAlign w:val="center"/>
          </w:tcPr>
          <w:p w14:paraId="1A147FDD" w14:textId="77CEB5D4" w:rsidR="00642DF9" w:rsidRPr="00DE7645" w:rsidRDefault="004A75A6"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Name of the Bidder:</w:t>
            </w:r>
          </w:p>
        </w:tc>
        <w:tc>
          <w:tcPr>
            <w:tcW w:w="5670" w:type="dxa"/>
            <w:vAlign w:val="center"/>
          </w:tcPr>
          <w:p w14:paraId="1F79F85C"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r w:rsidR="00642DF9" w:rsidRPr="00DE7645" w14:paraId="6467F89B" w14:textId="77777777" w:rsidTr="00821B21">
        <w:trPr>
          <w:trHeight w:hRule="exact" w:val="397"/>
        </w:trPr>
        <w:tc>
          <w:tcPr>
            <w:tcW w:w="4531" w:type="dxa"/>
            <w:shd w:val="clear" w:color="auto" w:fill="DEEAF6" w:themeFill="accent5" w:themeFillTint="33"/>
            <w:vAlign w:val="center"/>
          </w:tcPr>
          <w:p w14:paraId="2FFA8BBC" w14:textId="0E17388D" w:rsidR="00642DF9" w:rsidRPr="00DE7645" w:rsidRDefault="004A75A6"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Address of the Bidder</w:t>
            </w:r>
            <w:r w:rsidR="00642DF9" w:rsidRPr="00DE7645">
              <w:rPr>
                <w:rFonts w:ascii="Segoe UI" w:eastAsia="Times New Roman" w:hAnsi="Segoe UI" w:cs="Segoe UI"/>
                <w:sz w:val="22"/>
                <w:lang w:val="en-GB"/>
              </w:rPr>
              <w:t>:</w:t>
            </w:r>
          </w:p>
        </w:tc>
        <w:tc>
          <w:tcPr>
            <w:tcW w:w="5670" w:type="dxa"/>
            <w:vAlign w:val="center"/>
          </w:tcPr>
          <w:p w14:paraId="39CF6524"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r w:rsidR="00642DF9" w:rsidRPr="00DE7645" w14:paraId="40E9DAB6" w14:textId="77777777" w:rsidTr="00821B21">
        <w:trPr>
          <w:trHeight w:hRule="exact" w:val="397"/>
        </w:trPr>
        <w:tc>
          <w:tcPr>
            <w:tcW w:w="4531" w:type="dxa"/>
            <w:shd w:val="clear" w:color="auto" w:fill="DEEAF6" w:themeFill="accent5" w:themeFillTint="33"/>
            <w:vAlign w:val="center"/>
          </w:tcPr>
          <w:p w14:paraId="03B94D0C" w14:textId="255B5A35" w:rsidR="00642DF9" w:rsidRPr="00DE7645" w:rsidRDefault="004A75A6"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Legal representative(s) of the Bidder:</w:t>
            </w:r>
          </w:p>
        </w:tc>
        <w:tc>
          <w:tcPr>
            <w:tcW w:w="5670" w:type="dxa"/>
            <w:vAlign w:val="center"/>
          </w:tcPr>
          <w:p w14:paraId="76CD66B3"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r w:rsidR="00642DF9" w:rsidRPr="00DE7645" w14:paraId="3D43A992" w14:textId="77777777" w:rsidTr="00821B21">
        <w:trPr>
          <w:trHeight w:hRule="exact" w:val="397"/>
        </w:trPr>
        <w:tc>
          <w:tcPr>
            <w:tcW w:w="4531" w:type="dxa"/>
            <w:shd w:val="clear" w:color="auto" w:fill="DEEAF6" w:themeFill="accent5" w:themeFillTint="33"/>
            <w:vAlign w:val="center"/>
          </w:tcPr>
          <w:p w14:paraId="451ABBC3" w14:textId="4C454D82" w:rsidR="00642DF9" w:rsidRPr="00DE7645" w:rsidRDefault="001A15AB"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VAT identification number:</w:t>
            </w:r>
          </w:p>
        </w:tc>
        <w:tc>
          <w:tcPr>
            <w:tcW w:w="5670" w:type="dxa"/>
            <w:vAlign w:val="center"/>
          </w:tcPr>
          <w:p w14:paraId="2DA20FC4"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r w:rsidR="00642DF9" w:rsidRPr="00DE7645" w14:paraId="4B22D920" w14:textId="77777777" w:rsidTr="00821B21">
        <w:trPr>
          <w:trHeight w:hRule="exact" w:val="397"/>
        </w:trPr>
        <w:tc>
          <w:tcPr>
            <w:tcW w:w="4531" w:type="dxa"/>
            <w:shd w:val="clear" w:color="auto" w:fill="DEEAF6" w:themeFill="accent5" w:themeFillTint="33"/>
            <w:vAlign w:val="center"/>
          </w:tcPr>
          <w:p w14:paraId="67CD17EF" w14:textId="360D7F00" w:rsidR="00642DF9" w:rsidRPr="00DE7645" w:rsidRDefault="00F53E0B"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color w:val="000000"/>
                <w:sz w:val="22"/>
                <w:lang w:val="en-GB"/>
              </w:rPr>
              <w:t>Name of the bank, SWIFT, IBAN:</w:t>
            </w:r>
          </w:p>
        </w:tc>
        <w:tc>
          <w:tcPr>
            <w:tcW w:w="5670" w:type="dxa"/>
            <w:vAlign w:val="center"/>
          </w:tcPr>
          <w:p w14:paraId="421C1A1E" w14:textId="7D240865" w:rsidR="00642DF9" w:rsidRPr="00DE7645" w:rsidRDefault="00642DF9" w:rsidP="00642DF9">
            <w:pPr>
              <w:spacing w:line="240" w:lineRule="auto"/>
              <w:jc w:val="both"/>
              <w:rPr>
                <w:rFonts w:ascii="Arial Narrow" w:eastAsia="Times New Roman" w:hAnsi="Arial Narrow" w:cs="Times New Roman"/>
                <w:sz w:val="22"/>
                <w:lang w:val="en-GB"/>
              </w:rPr>
            </w:pPr>
          </w:p>
        </w:tc>
      </w:tr>
      <w:tr w:rsidR="00F53E0B" w:rsidRPr="00DE7645" w14:paraId="337CEED7" w14:textId="77777777" w:rsidTr="00821B21">
        <w:trPr>
          <w:trHeight w:hRule="exact" w:val="397"/>
        </w:trPr>
        <w:tc>
          <w:tcPr>
            <w:tcW w:w="4531" w:type="dxa"/>
            <w:shd w:val="clear" w:color="auto" w:fill="DEEAF6" w:themeFill="accent5" w:themeFillTint="33"/>
            <w:vAlign w:val="center"/>
          </w:tcPr>
          <w:p w14:paraId="025271F0" w14:textId="3F04574F" w:rsidR="00F53E0B" w:rsidRPr="00DE7645" w:rsidRDefault="00F53E0B"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Contact person:</w:t>
            </w:r>
          </w:p>
        </w:tc>
        <w:tc>
          <w:tcPr>
            <w:tcW w:w="5670" w:type="dxa"/>
            <w:vAlign w:val="center"/>
          </w:tcPr>
          <w:p w14:paraId="2FE9B2CB" w14:textId="77777777" w:rsidR="00F53E0B" w:rsidRPr="00DE7645" w:rsidRDefault="00F53E0B" w:rsidP="00642DF9">
            <w:pPr>
              <w:spacing w:line="240" w:lineRule="auto"/>
              <w:jc w:val="both"/>
              <w:rPr>
                <w:rFonts w:ascii="Arial Narrow" w:eastAsia="Times New Roman" w:hAnsi="Arial Narrow" w:cs="Times New Roman"/>
                <w:sz w:val="22"/>
                <w:lang w:val="en-GB"/>
              </w:rPr>
            </w:pPr>
          </w:p>
        </w:tc>
      </w:tr>
      <w:tr w:rsidR="00642DF9" w:rsidRPr="00DE7645" w14:paraId="6B420038" w14:textId="77777777" w:rsidTr="00821B21">
        <w:trPr>
          <w:trHeight w:hRule="exact" w:val="397"/>
        </w:trPr>
        <w:tc>
          <w:tcPr>
            <w:tcW w:w="4531" w:type="dxa"/>
            <w:shd w:val="clear" w:color="auto" w:fill="DEEAF6" w:themeFill="accent5" w:themeFillTint="33"/>
            <w:vAlign w:val="center"/>
          </w:tcPr>
          <w:p w14:paraId="12F06D81" w14:textId="07C14858" w:rsidR="00642DF9" w:rsidRPr="00DE7645" w:rsidRDefault="00F53E0B"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Phone</w:t>
            </w:r>
            <w:r w:rsidR="00642DF9" w:rsidRPr="00DE7645">
              <w:rPr>
                <w:rFonts w:ascii="Segoe UI" w:eastAsia="Times New Roman" w:hAnsi="Segoe UI" w:cs="Segoe UI"/>
                <w:sz w:val="22"/>
                <w:lang w:val="en-GB"/>
              </w:rPr>
              <w:t>:</w:t>
            </w:r>
          </w:p>
        </w:tc>
        <w:tc>
          <w:tcPr>
            <w:tcW w:w="5670" w:type="dxa"/>
            <w:vAlign w:val="center"/>
          </w:tcPr>
          <w:p w14:paraId="2CA5AF47"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r w:rsidR="00642DF9" w:rsidRPr="00DE7645" w14:paraId="06B6623C" w14:textId="77777777" w:rsidTr="00821B21">
        <w:trPr>
          <w:trHeight w:hRule="exact" w:val="397"/>
        </w:trPr>
        <w:tc>
          <w:tcPr>
            <w:tcW w:w="4531" w:type="dxa"/>
            <w:shd w:val="clear" w:color="auto" w:fill="DEEAF6" w:themeFill="accent5" w:themeFillTint="33"/>
            <w:vAlign w:val="center"/>
          </w:tcPr>
          <w:p w14:paraId="5E0F64D8" w14:textId="306462D8" w:rsidR="00642DF9" w:rsidRPr="00DE7645" w:rsidRDefault="00642DF9"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E-</w:t>
            </w:r>
            <w:r w:rsidR="00F53E0B" w:rsidRPr="00DE7645">
              <w:rPr>
                <w:rFonts w:ascii="Segoe UI" w:eastAsia="Times New Roman" w:hAnsi="Segoe UI" w:cs="Segoe UI"/>
                <w:sz w:val="22"/>
                <w:lang w:val="en-GB"/>
              </w:rPr>
              <w:t>mail</w:t>
            </w:r>
            <w:r w:rsidRPr="00DE7645">
              <w:rPr>
                <w:rFonts w:ascii="Segoe UI" w:eastAsia="Times New Roman" w:hAnsi="Segoe UI" w:cs="Segoe UI"/>
                <w:sz w:val="22"/>
                <w:lang w:val="en-GB"/>
              </w:rPr>
              <w:t>:</w:t>
            </w:r>
          </w:p>
        </w:tc>
        <w:tc>
          <w:tcPr>
            <w:tcW w:w="5670" w:type="dxa"/>
            <w:vAlign w:val="center"/>
          </w:tcPr>
          <w:p w14:paraId="0F9CA018"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r w:rsidR="00642DF9" w:rsidRPr="00DE7645" w14:paraId="4AD4BD9C" w14:textId="77777777" w:rsidTr="00821B21">
        <w:trPr>
          <w:trHeight w:hRule="exact" w:val="397"/>
        </w:trPr>
        <w:tc>
          <w:tcPr>
            <w:tcW w:w="4531" w:type="dxa"/>
            <w:shd w:val="clear" w:color="auto" w:fill="DEEAF6" w:themeFill="accent5" w:themeFillTint="33"/>
            <w:vAlign w:val="center"/>
          </w:tcPr>
          <w:p w14:paraId="1DE33D0A" w14:textId="2B9640E2" w:rsidR="00642DF9" w:rsidRPr="00DE7645" w:rsidRDefault="00F53E0B"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Responsible person for signing the contract:</w:t>
            </w:r>
          </w:p>
        </w:tc>
        <w:tc>
          <w:tcPr>
            <w:tcW w:w="5670" w:type="dxa"/>
            <w:vAlign w:val="center"/>
          </w:tcPr>
          <w:p w14:paraId="31A966AD"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bl>
    <w:p w14:paraId="152D9CC3" w14:textId="77777777" w:rsidR="00642DF9" w:rsidRPr="00DE7645" w:rsidRDefault="00642DF9" w:rsidP="00642DF9">
      <w:pPr>
        <w:spacing w:before="120" w:after="60" w:line="240" w:lineRule="auto"/>
        <w:jc w:val="both"/>
        <w:rPr>
          <w:rFonts w:ascii="Segoe UI" w:eastAsia="Calibri" w:hAnsi="Segoe UI" w:cs="Segoe UI"/>
          <w:color w:val="000000"/>
          <w:sz w:val="22"/>
          <w:lang w:val="en-GB" w:eastAsia="sl-SI"/>
        </w:rPr>
      </w:pPr>
    </w:p>
    <w:p w14:paraId="43650FA0" w14:textId="0D08EB73" w:rsidR="00DB2CEB" w:rsidRPr="00DE7645" w:rsidRDefault="00F53E0B" w:rsidP="00642DF9">
      <w:pPr>
        <w:spacing w:before="120" w:after="60" w:line="240" w:lineRule="auto"/>
        <w:jc w:val="both"/>
        <w:rPr>
          <w:rFonts w:ascii="Segoe UI" w:eastAsia="Calibri" w:hAnsi="Segoe UI" w:cs="Segoe UI"/>
          <w:color w:val="000000"/>
          <w:sz w:val="22"/>
          <w:lang w:val="en-GB" w:eastAsia="sl-SI"/>
        </w:rPr>
      </w:pPr>
      <w:r w:rsidRPr="00DE7645">
        <w:rPr>
          <w:rFonts w:ascii="Segoe UI" w:eastAsia="Calibri" w:hAnsi="Segoe UI" w:cs="Segoe UI"/>
          <w:color w:val="000000"/>
          <w:sz w:val="22"/>
          <w:lang w:val="en-GB" w:eastAsia="sl-SI"/>
        </w:rPr>
        <w:t>On the basis of a public tender published on the Public Procurement Portal we are applying to your invitation to tender and enclose our offer documents in accordance with the Instructions for the bidders.</w:t>
      </w:r>
    </w:p>
    <w:p w14:paraId="2A3D4976" w14:textId="77777777" w:rsidR="00BC2326" w:rsidRPr="00DE7645" w:rsidRDefault="00BC2326" w:rsidP="00642DF9">
      <w:pPr>
        <w:spacing w:before="120" w:after="60" w:line="240" w:lineRule="auto"/>
        <w:jc w:val="both"/>
        <w:rPr>
          <w:rFonts w:ascii="Segoe UI" w:eastAsia="Calibri" w:hAnsi="Segoe UI" w:cs="Segoe UI"/>
          <w:color w:val="000000"/>
          <w:sz w:val="22"/>
          <w:lang w:val="en-GB" w:eastAsia="sl-SI"/>
        </w:rPr>
      </w:pPr>
    </w:p>
    <w:p w14:paraId="7055BCE9" w14:textId="1A0A025A" w:rsidR="00DB2CEB" w:rsidRPr="00DE7645" w:rsidRDefault="00DB2CEB" w:rsidP="00642DF9">
      <w:pPr>
        <w:spacing w:before="120" w:after="60" w:line="240" w:lineRule="auto"/>
        <w:jc w:val="both"/>
        <w:rPr>
          <w:rFonts w:ascii="Segoe UI" w:eastAsia="Calibri" w:hAnsi="Segoe UI" w:cs="Segoe UI"/>
          <w:color w:val="000000"/>
          <w:sz w:val="22"/>
          <w:lang w:val="en-GB" w:eastAsia="sl-SI"/>
        </w:rPr>
      </w:pPr>
      <w:r w:rsidRPr="00DE7645">
        <w:rPr>
          <w:rFonts w:ascii="Segoe UI" w:eastAsia="Calibri" w:hAnsi="Segoe UI" w:cs="Segoe UI"/>
          <w:color w:val="000000"/>
          <w:sz w:val="22"/>
          <w:lang w:val="en-GB" w:eastAsia="sl-SI"/>
        </w:rPr>
        <w:t>Acting as a Bidder, we are submitting the bid: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DE7645"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DE7645" w:rsidRDefault="00642DF9" w:rsidP="00642DF9">
            <w:pPr>
              <w:spacing w:line="240" w:lineRule="auto"/>
              <w:rPr>
                <w:rFonts w:ascii="Segoe UI" w:eastAsia="Calibri" w:hAnsi="Segoe UI" w:cs="Segoe UI"/>
                <w:color w:val="000000"/>
                <w:sz w:val="22"/>
                <w:lang w:val="en-GB"/>
              </w:rPr>
            </w:pPr>
          </w:p>
        </w:tc>
        <w:tc>
          <w:tcPr>
            <w:tcW w:w="9780" w:type="dxa"/>
            <w:tcBorders>
              <w:left w:val="single" w:sz="4" w:space="0" w:color="auto"/>
            </w:tcBorders>
            <w:shd w:val="clear" w:color="auto" w:fill="auto"/>
          </w:tcPr>
          <w:p w14:paraId="4970AC30" w14:textId="25DF6932" w:rsidR="00642DF9" w:rsidRPr="00DE7645" w:rsidRDefault="00DB2CEB" w:rsidP="00642DF9">
            <w:pPr>
              <w:spacing w:line="240" w:lineRule="auto"/>
              <w:rPr>
                <w:rFonts w:ascii="Segoe UI" w:eastAsia="Calibri" w:hAnsi="Segoe UI" w:cs="Segoe UI"/>
                <w:color w:val="000000"/>
                <w:sz w:val="22"/>
                <w:lang w:val="en-GB"/>
              </w:rPr>
            </w:pPr>
            <w:r w:rsidRPr="00DE7645">
              <w:rPr>
                <w:rFonts w:ascii="Segoe UI" w:eastAsia="Calibri" w:hAnsi="Segoe UI" w:cs="Segoe UI"/>
                <w:b/>
                <w:color w:val="000000"/>
                <w:sz w:val="22"/>
                <w:lang w:val="en-GB"/>
              </w:rPr>
              <w:t>Individually</w:t>
            </w:r>
            <w:r w:rsidR="00642DF9" w:rsidRPr="00DE7645">
              <w:rPr>
                <w:rFonts w:ascii="Segoe UI" w:eastAsia="Calibri" w:hAnsi="Segoe UI" w:cs="Segoe UI"/>
                <w:color w:val="000000"/>
                <w:sz w:val="22"/>
                <w:lang w:val="en-GB"/>
              </w:rPr>
              <w:t xml:space="preserve">, </w:t>
            </w:r>
            <w:r w:rsidRPr="00DE7645">
              <w:rPr>
                <w:rFonts w:ascii="Segoe UI" w:eastAsia="Calibri" w:hAnsi="Segoe UI" w:cs="Segoe UI"/>
                <w:color w:val="000000"/>
                <w:sz w:val="22"/>
                <w:lang w:val="en-GB"/>
              </w:rPr>
              <w:t xml:space="preserve">without </w:t>
            </w:r>
            <w:r w:rsidR="009266A8" w:rsidRPr="00DE7645">
              <w:rPr>
                <w:rFonts w:ascii="Segoe UI" w:eastAsia="Calibri" w:hAnsi="Segoe UI" w:cs="Segoe UI"/>
                <w:color w:val="000000"/>
                <w:sz w:val="22"/>
                <w:lang w:val="en-GB"/>
              </w:rPr>
              <w:t>contract partners or subcontractors</w:t>
            </w:r>
          </w:p>
        </w:tc>
      </w:tr>
      <w:tr w:rsidR="00642DF9" w:rsidRPr="00DE7645"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DE7645" w:rsidRDefault="00642DF9" w:rsidP="00642DF9">
            <w:pPr>
              <w:spacing w:line="240" w:lineRule="auto"/>
              <w:rPr>
                <w:rFonts w:ascii="Segoe UI" w:eastAsia="Calibri" w:hAnsi="Segoe UI" w:cs="Segoe UI"/>
                <w:color w:val="000000"/>
                <w:sz w:val="22"/>
                <w:lang w:val="en-GB"/>
              </w:rPr>
            </w:pPr>
          </w:p>
        </w:tc>
        <w:tc>
          <w:tcPr>
            <w:tcW w:w="9780" w:type="dxa"/>
            <w:shd w:val="clear" w:color="auto" w:fill="auto"/>
          </w:tcPr>
          <w:p w14:paraId="1C55BBE3" w14:textId="77777777" w:rsidR="00642DF9" w:rsidRPr="00DE7645" w:rsidRDefault="00642DF9" w:rsidP="00642DF9">
            <w:pPr>
              <w:spacing w:line="240" w:lineRule="auto"/>
              <w:rPr>
                <w:rFonts w:ascii="Segoe UI" w:eastAsia="Calibri" w:hAnsi="Segoe UI" w:cs="Segoe UI"/>
                <w:color w:val="000000"/>
                <w:sz w:val="22"/>
                <w:lang w:val="en-GB"/>
              </w:rPr>
            </w:pPr>
          </w:p>
        </w:tc>
      </w:tr>
      <w:tr w:rsidR="00642DF9" w:rsidRPr="00DE7645"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DE7645" w:rsidRDefault="00642DF9" w:rsidP="00642DF9">
            <w:pPr>
              <w:spacing w:line="240" w:lineRule="auto"/>
              <w:rPr>
                <w:rFonts w:ascii="Segoe UI" w:eastAsia="Calibri" w:hAnsi="Segoe UI" w:cs="Segoe UI"/>
                <w:color w:val="000000"/>
                <w:sz w:val="22"/>
                <w:lang w:val="en-GB"/>
              </w:rPr>
            </w:pPr>
          </w:p>
        </w:tc>
        <w:tc>
          <w:tcPr>
            <w:tcW w:w="9780" w:type="dxa"/>
            <w:tcBorders>
              <w:left w:val="single" w:sz="4" w:space="0" w:color="auto"/>
            </w:tcBorders>
            <w:shd w:val="clear" w:color="auto" w:fill="auto"/>
          </w:tcPr>
          <w:p w14:paraId="6CC72A1F" w14:textId="2224BA85" w:rsidR="00642DF9" w:rsidRPr="00DE7645" w:rsidRDefault="009266A8" w:rsidP="00642DF9">
            <w:pPr>
              <w:spacing w:line="240" w:lineRule="auto"/>
              <w:rPr>
                <w:rFonts w:ascii="Segoe UI" w:eastAsia="Calibri" w:hAnsi="Segoe UI" w:cs="Segoe UI"/>
                <w:color w:val="000000"/>
                <w:sz w:val="22"/>
                <w:lang w:val="en-GB"/>
              </w:rPr>
            </w:pPr>
            <w:r w:rsidRPr="00DE7645">
              <w:rPr>
                <w:rFonts w:ascii="Segoe UI" w:eastAsia="Calibri" w:hAnsi="Segoe UI" w:cs="Segoe UI"/>
                <w:b/>
                <w:color w:val="000000"/>
                <w:sz w:val="22"/>
                <w:lang w:val="en-GB"/>
              </w:rPr>
              <w:t xml:space="preserve">As a joint bid </w:t>
            </w:r>
            <w:r w:rsidR="00F0740F" w:rsidRPr="00DE7645">
              <w:rPr>
                <w:rFonts w:ascii="Segoe UI" w:eastAsia="Calibri" w:hAnsi="Segoe UI" w:cs="Segoe UI"/>
                <w:b/>
                <w:color w:val="000000"/>
                <w:sz w:val="22"/>
                <w:lang w:val="en-GB"/>
              </w:rPr>
              <w:t xml:space="preserve">as a consortium, </w:t>
            </w:r>
            <w:r w:rsidRPr="00DE7645">
              <w:rPr>
                <w:rFonts w:ascii="Segoe UI" w:eastAsia="Calibri" w:hAnsi="Segoe UI" w:cs="Segoe UI"/>
                <w:bCs/>
                <w:color w:val="000000"/>
                <w:sz w:val="22"/>
                <w:lang w:val="en-GB"/>
              </w:rPr>
              <w:t>involving contract partners</w:t>
            </w:r>
          </w:p>
        </w:tc>
      </w:tr>
    </w:tbl>
    <w:p w14:paraId="5351410D" w14:textId="77777777" w:rsidR="00642DF9" w:rsidRPr="00DE7645" w:rsidRDefault="00642DF9" w:rsidP="00642DF9">
      <w:pPr>
        <w:spacing w:line="240" w:lineRule="auto"/>
        <w:rPr>
          <w:rFonts w:ascii="Segoe UI" w:eastAsia="Calibri" w:hAnsi="Segoe UI" w:cs="Segoe UI"/>
          <w:color w:val="000000"/>
          <w:sz w:val="22"/>
          <w:lang w:val="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DE7645"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DE7645" w:rsidRDefault="00642DF9" w:rsidP="00642DF9">
            <w:pPr>
              <w:spacing w:line="240" w:lineRule="auto"/>
              <w:rPr>
                <w:rFonts w:ascii="Segoe UI" w:eastAsia="Calibri" w:hAnsi="Segoe UI" w:cs="Segoe UI"/>
                <w:color w:val="000000"/>
                <w:sz w:val="22"/>
                <w:lang w:val="en-GB"/>
              </w:rPr>
            </w:pPr>
          </w:p>
        </w:tc>
        <w:tc>
          <w:tcPr>
            <w:tcW w:w="9780" w:type="dxa"/>
            <w:tcBorders>
              <w:left w:val="single" w:sz="4" w:space="0" w:color="auto"/>
            </w:tcBorders>
            <w:shd w:val="clear" w:color="auto" w:fill="auto"/>
          </w:tcPr>
          <w:p w14:paraId="0A231903" w14:textId="2B4631B1" w:rsidR="00642DF9" w:rsidRPr="00DE7645" w:rsidRDefault="009266A8" w:rsidP="00642DF9">
            <w:pPr>
              <w:spacing w:line="240" w:lineRule="auto"/>
              <w:rPr>
                <w:rFonts w:ascii="Segoe UI" w:eastAsia="Calibri" w:hAnsi="Segoe UI" w:cs="Segoe UI"/>
                <w:color w:val="000000"/>
                <w:sz w:val="22"/>
                <w:lang w:val="en-GB"/>
              </w:rPr>
            </w:pPr>
            <w:r w:rsidRPr="00DE7645">
              <w:rPr>
                <w:rFonts w:ascii="Segoe UI" w:eastAsia="Calibri" w:hAnsi="Segoe UI" w:cs="Segoe UI"/>
                <w:b/>
                <w:color w:val="000000"/>
                <w:sz w:val="22"/>
                <w:lang w:val="en-GB"/>
              </w:rPr>
              <w:t xml:space="preserve">As a bid </w:t>
            </w:r>
            <w:r w:rsidR="00666F34" w:rsidRPr="00DE7645">
              <w:rPr>
                <w:rFonts w:ascii="Segoe UI" w:eastAsia="Calibri" w:hAnsi="Segoe UI" w:cs="Segoe UI"/>
                <w:b/>
                <w:color w:val="000000"/>
                <w:sz w:val="22"/>
                <w:lang w:val="en-GB"/>
              </w:rPr>
              <w:t>involving</w:t>
            </w:r>
            <w:r w:rsidRPr="00DE7645">
              <w:rPr>
                <w:rFonts w:ascii="Segoe UI" w:eastAsia="Calibri" w:hAnsi="Segoe UI" w:cs="Segoe UI"/>
                <w:b/>
                <w:color w:val="000000"/>
                <w:sz w:val="22"/>
                <w:lang w:val="en-GB"/>
              </w:rPr>
              <w:t xml:space="preserve"> subcontractors</w:t>
            </w:r>
          </w:p>
        </w:tc>
      </w:tr>
    </w:tbl>
    <w:p w14:paraId="3B44064D" w14:textId="77777777" w:rsidR="003545B3" w:rsidRPr="00DE7645" w:rsidRDefault="003545B3" w:rsidP="003545B3">
      <w:pPr>
        <w:spacing w:line="240" w:lineRule="auto"/>
        <w:rPr>
          <w:rFonts w:ascii="Segoe UI" w:eastAsia="Calibri" w:hAnsi="Segoe UI" w:cs="Segoe UI"/>
          <w:color w:val="000000"/>
          <w:sz w:val="22"/>
          <w:lang w:val="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3545B3" w:rsidRPr="00DE7645" w14:paraId="5F692735" w14:textId="77777777" w:rsidTr="00070B23">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3BB27FFB" w14:textId="77777777" w:rsidR="003545B3" w:rsidRPr="00DE7645" w:rsidRDefault="003545B3" w:rsidP="00070B23">
            <w:pPr>
              <w:spacing w:line="240" w:lineRule="auto"/>
              <w:rPr>
                <w:rFonts w:ascii="Segoe UI" w:eastAsia="Calibri" w:hAnsi="Segoe UI" w:cs="Segoe UI"/>
                <w:color w:val="000000"/>
                <w:sz w:val="22"/>
                <w:lang w:val="en-GB"/>
              </w:rPr>
            </w:pPr>
          </w:p>
        </w:tc>
        <w:tc>
          <w:tcPr>
            <w:tcW w:w="9780" w:type="dxa"/>
            <w:tcBorders>
              <w:left w:val="single" w:sz="4" w:space="0" w:color="auto"/>
            </w:tcBorders>
            <w:shd w:val="clear" w:color="auto" w:fill="auto"/>
          </w:tcPr>
          <w:p w14:paraId="49E48903" w14:textId="69679E5A" w:rsidR="003545B3" w:rsidRPr="00DE7645" w:rsidRDefault="003545B3" w:rsidP="00070B23">
            <w:pPr>
              <w:spacing w:line="240" w:lineRule="auto"/>
              <w:rPr>
                <w:rFonts w:ascii="Segoe UI" w:eastAsia="Calibri" w:hAnsi="Segoe UI" w:cs="Segoe UI"/>
                <w:color w:val="000000"/>
                <w:sz w:val="22"/>
                <w:lang w:val="en-GB"/>
              </w:rPr>
            </w:pPr>
            <w:r w:rsidRPr="00DE7645">
              <w:rPr>
                <w:rFonts w:ascii="Segoe UI" w:eastAsia="Calibri" w:hAnsi="Segoe UI" w:cs="Segoe UI"/>
                <w:b/>
                <w:color w:val="000000"/>
                <w:sz w:val="22"/>
                <w:lang w:val="en-GB"/>
              </w:rPr>
              <w:t>As a bid using the ca</w:t>
            </w:r>
            <w:r w:rsidR="000D6083" w:rsidRPr="00DE7645">
              <w:rPr>
                <w:rFonts w:ascii="Segoe UI" w:eastAsia="Calibri" w:hAnsi="Segoe UI" w:cs="Segoe UI"/>
                <w:b/>
                <w:color w:val="000000"/>
                <w:sz w:val="22"/>
                <w:lang w:val="en-GB"/>
              </w:rPr>
              <w:t>p</w:t>
            </w:r>
            <w:r w:rsidRPr="00DE7645">
              <w:rPr>
                <w:rFonts w:ascii="Segoe UI" w:eastAsia="Calibri" w:hAnsi="Segoe UI" w:cs="Segoe UI"/>
                <w:b/>
                <w:color w:val="000000"/>
                <w:sz w:val="22"/>
                <w:lang w:val="en-GB"/>
              </w:rPr>
              <w:t xml:space="preserve">abilities of other </w:t>
            </w:r>
            <w:r w:rsidR="00857CBE" w:rsidRPr="00DE7645">
              <w:rPr>
                <w:rFonts w:ascii="Segoe UI" w:eastAsia="Calibri" w:hAnsi="Segoe UI" w:cs="Segoe UI"/>
                <w:b/>
                <w:color w:val="000000"/>
                <w:sz w:val="22"/>
                <w:lang w:val="en-GB"/>
              </w:rPr>
              <w:t>operators</w:t>
            </w:r>
          </w:p>
        </w:tc>
      </w:tr>
    </w:tbl>
    <w:p w14:paraId="20EF3829" w14:textId="0310BE06" w:rsidR="00B6087A" w:rsidRPr="00DE7645" w:rsidRDefault="00B6087A" w:rsidP="00642DF9">
      <w:pPr>
        <w:spacing w:line="240" w:lineRule="auto"/>
        <w:jc w:val="both"/>
        <w:rPr>
          <w:rFonts w:ascii="Segoe UI" w:eastAsia="Calibri" w:hAnsi="Segoe UI" w:cs="Segoe UI"/>
          <w:color w:val="000000"/>
          <w:sz w:val="22"/>
          <w:lang w:val="en-GB" w:eastAsia="sl-SI"/>
        </w:rPr>
      </w:pPr>
    </w:p>
    <w:p w14:paraId="3456A726" w14:textId="77777777" w:rsidR="00497035" w:rsidRPr="00DE7645" w:rsidRDefault="00497035" w:rsidP="00642DF9">
      <w:pPr>
        <w:spacing w:line="240" w:lineRule="auto"/>
        <w:jc w:val="both"/>
        <w:rPr>
          <w:rFonts w:ascii="Segoe UI" w:eastAsia="Calibri" w:hAnsi="Segoe UI" w:cs="Segoe UI"/>
          <w:color w:val="000000"/>
          <w:sz w:val="22"/>
          <w:lang w:val="en-GB" w:eastAsia="sl-SI"/>
        </w:rPr>
      </w:pPr>
    </w:p>
    <w:tbl>
      <w:tblPr>
        <w:tblW w:w="10206" w:type="dxa"/>
        <w:tblLayout w:type="fixed"/>
        <w:tblLook w:val="0000" w:firstRow="0" w:lastRow="0" w:firstColumn="0" w:lastColumn="0" w:noHBand="0" w:noVBand="0"/>
      </w:tblPr>
      <w:tblGrid>
        <w:gridCol w:w="3190"/>
        <w:gridCol w:w="3190"/>
        <w:gridCol w:w="3826"/>
      </w:tblGrid>
      <w:tr w:rsidR="00E1751D" w:rsidRPr="00DE7645" w14:paraId="7A9112AE" w14:textId="77777777" w:rsidTr="00070B23">
        <w:tc>
          <w:tcPr>
            <w:tcW w:w="3190" w:type="dxa"/>
          </w:tcPr>
          <w:p w14:paraId="08F54CCC" w14:textId="77777777" w:rsidR="00E1751D" w:rsidRPr="00DE7645" w:rsidRDefault="00E1751D" w:rsidP="00070B23">
            <w:pPr>
              <w:spacing w:line="240" w:lineRule="auto"/>
              <w:jc w:val="both"/>
              <w:rPr>
                <w:rFonts w:ascii="Segoe UI" w:eastAsia="Times New Roman" w:hAnsi="Segoe UI" w:cs="Segoe UI"/>
                <w:color w:val="000000"/>
                <w:sz w:val="22"/>
                <w:lang w:val="en-GB"/>
              </w:rPr>
            </w:pPr>
          </w:p>
        </w:tc>
        <w:tc>
          <w:tcPr>
            <w:tcW w:w="3190" w:type="dxa"/>
          </w:tcPr>
          <w:p w14:paraId="458FD572" w14:textId="77777777" w:rsidR="00E1751D" w:rsidRPr="00DE7645" w:rsidRDefault="00E1751D" w:rsidP="00070B23">
            <w:pPr>
              <w:spacing w:line="240" w:lineRule="auto"/>
              <w:jc w:val="both"/>
              <w:rPr>
                <w:rFonts w:ascii="Segoe UI" w:eastAsia="Times New Roman" w:hAnsi="Segoe UI" w:cs="Segoe UI"/>
                <w:color w:val="000000"/>
                <w:sz w:val="22"/>
                <w:lang w:val="en-GB"/>
              </w:rPr>
            </w:pPr>
          </w:p>
        </w:tc>
        <w:tc>
          <w:tcPr>
            <w:tcW w:w="3826" w:type="dxa"/>
          </w:tcPr>
          <w:p w14:paraId="39FC5E1E" w14:textId="77777777" w:rsidR="00E1751D" w:rsidRPr="00DE7645" w:rsidRDefault="00E1751D" w:rsidP="00070B23">
            <w:pPr>
              <w:spacing w:line="240" w:lineRule="auto"/>
              <w:jc w:val="center"/>
              <w:rPr>
                <w:rFonts w:ascii="Segoe UI" w:eastAsia="Times New Roman" w:hAnsi="Segoe UI" w:cs="Segoe UI"/>
                <w:color w:val="000000"/>
                <w:sz w:val="22"/>
                <w:lang w:val="en-GB"/>
              </w:rPr>
            </w:pPr>
          </w:p>
          <w:p w14:paraId="21B3675D" w14:textId="77777777" w:rsidR="00E1751D" w:rsidRPr="00DE7645" w:rsidRDefault="00E1751D" w:rsidP="00070B23">
            <w:pPr>
              <w:spacing w:line="240" w:lineRule="auto"/>
              <w:jc w:val="center"/>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The Bidder:</w:t>
            </w:r>
          </w:p>
        </w:tc>
      </w:tr>
      <w:tr w:rsidR="00E1751D" w:rsidRPr="00DE7645" w14:paraId="30CBFD46" w14:textId="77777777" w:rsidTr="00070B23">
        <w:trPr>
          <w:trHeight w:hRule="exact" w:val="873"/>
        </w:trPr>
        <w:tc>
          <w:tcPr>
            <w:tcW w:w="3190" w:type="dxa"/>
          </w:tcPr>
          <w:p w14:paraId="2A868A62" w14:textId="77777777" w:rsidR="00E1751D" w:rsidRPr="00DE7645" w:rsidRDefault="00E1751D" w:rsidP="00070B23">
            <w:pPr>
              <w:spacing w:line="240" w:lineRule="auto"/>
              <w:jc w:val="center"/>
              <w:rPr>
                <w:rFonts w:ascii="Segoe UI" w:eastAsia="Times New Roman" w:hAnsi="Segoe UI" w:cs="Segoe UI"/>
                <w:i/>
                <w:color w:val="000000"/>
                <w:sz w:val="22"/>
                <w:szCs w:val="20"/>
                <w:vertAlign w:val="superscript"/>
                <w:lang w:val="en-GB"/>
              </w:rPr>
            </w:pPr>
          </w:p>
        </w:tc>
        <w:tc>
          <w:tcPr>
            <w:tcW w:w="3190" w:type="dxa"/>
          </w:tcPr>
          <w:p w14:paraId="06779E1B" w14:textId="77777777" w:rsidR="00E1751D" w:rsidRPr="00DE7645" w:rsidRDefault="00E1751D" w:rsidP="00070B23">
            <w:pPr>
              <w:spacing w:line="240" w:lineRule="auto"/>
              <w:jc w:val="center"/>
              <w:rPr>
                <w:rFonts w:ascii="Segoe UI" w:eastAsia="Times New Roman" w:hAnsi="Segoe UI" w:cs="Segoe UI"/>
                <w:i/>
                <w:color w:val="000000"/>
                <w:sz w:val="22"/>
                <w:szCs w:val="20"/>
                <w:vertAlign w:val="superscript"/>
                <w:lang w:val="en-GB"/>
              </w:rPr>
            </w:pPr>
          </w:p>
        </w:tc>
        <w:tc>
          <w:tcPr>
            <w:tcW w:w="3826" w:type="dxa"/>
          </w:tcPr>
          <w:p w14:paraId="35F936BE" w14:textId="77777777" w:rsidR="00E1751D" w:rsidRPr="00DE7645" w:rsidRDefault="00E1751D" w:rsidP="00070B23">
            <w:pPr>
              <w:spacing w:line="240" w:lineRule="auto"/>
              <w:jc w:val="center"/>
              <w:rPr>
                <w:rFonts w:ascii="Segoe UI" w:eastAsia="Times New Roman" w:hAnsi="Segoe UI" w:cs="Segoe UI"/>
                <w:i/>
                <w:color w:val="000000"/>
                <w:sz w:val="22"/>
                <w:szCs w:val="20"/>
                <w:vertAlign w:val="superscript"/>
                <w:lang w:val="en-GB"/>
              </w:rPr>
            </w:pPr>
          </w:p>
          <w:p w14:paraId="34B5F50F" w14:textId="77777777" w:rsidR="00E1751D" w:rsidRPr="00DE7645" w:rsidRDefault="00E1751D" w:rsidP="00070B23">
            <w:pPr>
              <w:spacing w:line="240" w:lineRule="auto"/>
              <w:jc w:val="center"/>
              <w:rPr>
                <w:rFonts w:ascii="Segoe UI" w:eastAsia="Times New Roman" w:hAnsi="Segoe UI" w:cs="Segoe UI"/>
                <w:i/>
                <w:color w:val="000000"/>
                <w:sz w:val="22"/>
                <w:szCs w:val="20"/>
                <w:vertAlign w:val="superscript"/>
                <w:lang w:val="en-GB"/>
              </w:rPr>
            </w:pPr>
          </w:p>
          <w:p w14:paraId="438718B7" w14:textId="77777777" w:rsidR="00E1751D" w:rsidRPr="00DE7645" w:rsidRDefault="00E1751D" w:rsidP="00070B23">
            <w:pPr>
              <w:spacing w:line="240" w:lineRule="auto"/>
              <w:jc w:val="center"/>
              <w:rPr>
                <w:rFonts w:ascii="Segoe UI" w:eastAsia="Times New Roman" w:hAnsi="Segoe UI" w:cs="Segoe UI"/>
                <w:i/>
                <w:color w:val="000000"/>
                <w:sz w:val="22"/>
                <w:szCs w:val="20"/>
                <w:vertAlign w:val="superscript"/>
                <w:lang w:val="en-GB"/>
              </w:rPr>
            </w:pPr>
          </w:p>
        </w:tc>
      </w:tr>
      <w:tr w:rsidR="00E1751D" w:rsidRPr="00DE7645" w14:paraId="50A6267A" w14:textId="77777777" w:rsidTr="00070B23">
        <w:trPr>
          <w:trHeight w:val="86"/>
        </w:trPr>
        <w:tc>
          <w:tcPr>
            <w:tcW w:w="3190" w:type="dxa"/>
            <w:tcBorders>
              <w:top w:val="dashed" w:sz="4" w:space="0" w:color="auto"/>
            </w:tcBorders>
          </w:tcPr>
          <w:p w14:paraId="1CC02346" w14:textId="77777777" w:rsidR="00E1751D" w:rsidRPr="00DE7645" w:rsidRDefault="00E1751D" w:rsidP="00070B23">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(place, date)</w:t>
            </w:r>
          </w:p>
        </w:tc>
        <w:tc>
          <w:tcPr>
            <w:tcW w:w="3190" w:type="dxa"/>
          </w:tcPr>
          <w:p w14:paraId="1215FACA" w14:textId="77777777" w:rsidR="00E1751D" w:rsidRPr="00DE7645" w:rsidRDefault="00E1751D" w:rsidP="00070B23">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(stamp)</w:t>
            </w:r>
          </w:p>
        </w:tc>
        <w:tc>
          <w:tcPr>
            <w:tcW w:w="3826" w:type="dxa"/>
            <w:tcBorders>
              <w:top w:val="dashed" w:sz="4" w:space="0" w:color="auto"/>
            </w:tcBorders>
          </w:tcPr>
          <w:p w14:paraId="7042E05C" w14:textId="77777777" w:rsidR="00E1751D" w:rsidRPr="00DE7645" w:rsidRDefault="00E1751D" w:rsidP="00070B23">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(signature of the representative)</w:t>
            </w:r>
          </w:p>
        </w:tc>
      </w:tr>
    </w:tbl>
    <w:p w14:paraId="5CFDFBB0" w14:textId="77777777" w:rsidR="000E7458" w:rsidRPr="00DE7645" w:rsidRDefault="000E7458" w:rsidP="00642DF9">
      <w:pPr>
        <w:spacing w:line="240" w:lineRule="auto"/>
        <w:jc w:val="both"/>
        <w:rPr>
          <w:rFonts w:ascii="Segoe UI" w:eastAsia="Calibri" w:hAnsi="Segoe UI" w:cs="Segoe UI"/>
          <w:color w:val="000000"/>
          <w:sz w:val="22"/>
          <w:lang w:val="en-GB" w:eastAsia="sl-SI"/>
        </w:rPr>
      </w:pPr>
    </w:p>
    <w:p w14:paraId="7C39A63B" w14:textId="401999C8" w:rsidR="00095F2B" w:rsidRPr="00DE7645" w:rsidRDefault="00095F2B" w:rsidP="00642DF9">
      <w:pPr>
        <w:spacing w:before="120" w:after="60" w:line="240" w:lineRule="auto"/>
        <w:rPr>
          <w:rFonts w:ascii="Segoe UI" w:eastAsia="Times New Roman" w:hAnsi="Segoe UI" w:cs="Segoe UI"/>
          <w:b/>
          <w:bCs/>
          <w:i/>
          <w:color w:val="000000"/>
          <w:sz w:val="18"/>
          <w:szCs w:val="18"/>
          <w:lang w:val="en-GB" w:eastAsia="sl-SI"/>
        </w:rPr>
      </w:pPr>
    </w:p>
    <w:p w14:paraId="312D707D" w14:textId="77777777" w:rsidR="00427AE7" w:rsidRPr="00DE7645" w:rsidRDefault="00427AE7" w:rsidP="00642DF9">
      <w:pPr>
        <w:spacing w:before="120" w:after="60" w:line="240" w:lineRule="auto"/>
        <w:rPr>
          <w:rFonts w:ascii="Segoe UI" w:eastAsia="Times New Roman" w:hAnsi="Segoe UI" w:cs="Segoe UI"/>
          <w:b/>
          <w:bCs/>
          <w:i/>
          <w:color w:val="000000"/>
          <w:sz w:val="18"/>
          <w:szCs w:val="18"/>
          <w:lang w:val="en-GB" w:eastAsia="sl-SI"/>
        </w:rPr>
      </w:pPr>
    </w:p>
    <w:p w14:paraId="226B146A" w14:textId="77777777" w:rsidR="00095F2B" w:rsidRPr="00DE7645" w:rsidRDefault="00095F2B" w:rsidP="00642DF9">
      <w:pPr>
        <w:spacing w:before="120" w:after="60" w:line="240" w:lineRule="auto"/>
        <w:rPr>
          <w:rFonts w:ascii="Segoe UI" w:eastAsia="Times New Roman" w:hAnsi="Segoe UI" w:cs="Segoe UI"/>
          <w:b/>
          <w:bCs/>
          <w:i/>
          <w:color w:val="000000"/>
          <w:sz w:val="18"/>
          <w:szCs w:val="18"/>
          <w:lang w:val="en-GB" w:eastAsia="sl-SI"/>
        </w:rPr>
      </w:pPr>
    </w:p>
    <w:p w14:paraId="0281151F" w14:textId="22B6813E" w:rsidR="00CE35DA" w:rsidRPr="00DE7645" w:rsidRDefault="002455ED" w:rsidP="00642DF9">
      <w:pPr>
        <w:spacing w:before="120" w:after="60" w:line="240" w:lineRule="auto"/>
        <w:rPr>
          <w:rFonts w:ascii="Segoe UI" w:eastAsia="Times New Roman" w:hAnsi="Segoe UI" w:cs="Segoe UI"/>
          <w:b/>
          <w:i/>
          <w:color w:val="000000"/>
          <w:sz w:val="20"/>
          <w:szCs w:val="20"/>
          <w:lang w:val="en-GB"/>
        </w:rPr>
      </w:pPr>
      <w:r w:rsidRPr="00DE7645">
        <w:rPr>
          <w:rFonts w:ascii="Segoe UI" w:eastAsia="Times New Roman" w:hAnsi="Segoe UI" w:cs="Segoe UI"/>
          <w:b/>
          <w:bCs/>
          <w:i/>
          <w:color w:val="000000"/>
          <w:sz w:val="20"/>
          <w:szCs w:val="20"/>
          <w:lang w:val="en-GB" w:eastAsia="sl-SI"/>
        </w:rPr>
        <w:t xml:space="preserve">The Contracting Authority’s note: </w:t>
      </w:r>
      <w:r w:rsidRPr="00DE7645">
        <w:rPr>
          <w:rFonts w:ascii="Segoe UI" w:eastAsia="Times New Roman" w:hAnsi="Segoe UI" w:cs="Segoe UI"/>
          <w:i/>
          <w:color w:val="000000"/>
          <w:sz w:val="20"/>
          <w:szCs w:val="20"/>
          <w:lang w:val="en-GB" w:eastAsia="sl-SI"/>
        </w:rPr>
        <w:t xml:space="preserve">Form must be completed and attached to the bid, </w:t>
      </w:r>
      <w:r w:rsidRPr="00DE7645">
        <w:rPr>
          <w:rFonts w:ascii="Segoe UI" w:eastAsia="Times New Roman" w:hAnsi="Segoe UI" w:cs="Segoe UI"/>
          <w:iCs/>
          <w:color w:val="000000"/>
          <w:sz w:val="20"/>
          <w:szCs w:val="20"/>
          <w:u w:val="single"/>
          <w:lang w:val="en-GB" w:eastAsia="sl-SI"/>
        </w:rPr>
        <w:t>regardless the fact</w:t>
      </w:r>
      <w:r w:rsidRPr="00DE7645">
        <w:rPr>
          <w:rFonts w:ascii="Segoe UI" w:eastAsia="Times New Roman" w:hAnsi="Segoe UI" w:cs="Segoe UI"/>
          <w:i/>
          <w:color w:val="000000"/>
          <w:sz w:val="20"/>
          <w:szCs w:val="20"/>
          <w:lang w:val="en-GB" w:eastAsia="sl-SI"/>
        </w:rPr>
        <w:t xml:space="preserve"> whether you submit the bid individually, as a joint bid </w:t>
      </w:r>
      <w:r w:rsidR="00B234FE" w:rsidRPr="00DE7645">
        <w:rPr>
          <w:rFonts w:ascii="Segoe UI" w:eastAsia="Times New Roman" w:hAnsi="Segoe UI" w:cs="Segoe UI"/>
          <w:i/>
          <w:color w:val="000000"/>
          <w:sz w:val="20"/>
          <w:szCs w:val="20"/>
          <w:lang w:val="en-GB" w:eastAsia="sl-SI"/>
        </w:rPr>
        <w:t xml:space="preserve">as a consortium or with a joint bid with subcontractors. </w:t>
      </w:r>
    </w:p>
    <w:p w14:paraId="4FA8B146" w14:textId="64F7F18F" w:rsidR="00E24D8B" w:rsidRDefault="00E24D8B" w:rsidP="00642DF9">
      <w:pPr>
        <w:spacing w:before="120" w:after="60" w:line="240" w:lineRule="auto"/>
        <w:rPr>
          <w:rFonts w:ascii="Segoe UI" w:eastAsia="Times New Roman" w:hAnsi="Segoe UI" w:cs="Segoe UI"/>
          <w:b/>
          <w:i/>
          <w:color w:val="000000"/>
          <w:sz w:val="18"/>
          <w:szCs w:val="18"/>
          <w:lang w:val="en-GB"/>
        </w:rPr>
      </w:pPr>
    </w:p>
    <w:p w14:paraId="16FAFA1B" w14:textId="77777777" w:rsidR="00DD6F77" w:rsidRPr="00DE7645" w:rsidRDefault="00DD6F77" w:rsidP="00642DF9">
      <w:pPr>
        <w:spacing w:before="120" w:after="60" w:line="240" w:lineRule="auto"/>
        <w:rPr>
          <w:rFonts w:ascii="Segoe UI" w:eastAsia="Times New Roman" w:hAnsi="Segoe UI" w:cs="Segoe UI"/>
          <w:b/>
          <w:i/>
          <w:color w:val="000000"/>
          <w:sz w:val="18"/>
          <w:szCs w:val="18"/>
          <w:lang w:val="en-GB"/>
        </w:rPr>
      </w:pPr>
    </w:p>
    <w:p w14:paraId="138E5C31" w14:textId="77777777" w:rsidR="00497035" w:rsidRPr="00DE7645" w:rsidRDefault="00497035" w:rsidP="00642DF9">
      <w:pPr>
        <w:spacing w:before="120" w:after="60" w:line="240" w:lineRule="auto"/>
        <w:rPr>
          <w:rFonts w:ascii="Segoe UI" w:eastAsia="Times New Roman" w:hAnsi="Segoe UI" w:cs="Segoe UI"/>
          <w:b/>
          <w:i/>
          <w:color w:val="000000"/>
          <w:sz w:val="18"/>
          <w:szCs w:val="18"/>
          <w:lang w:val="en-GB"/>
        </w:rPr>
      </w:pPr>
    </w:p>
    <w:p w14:paraId="2D13E941" w14:textId="44186E41" w:rsidR="00642DF9" w:rsidRPr="00DE7645" w:rsidRDefault="00B96AE3" w:rsidP="00642DF9">
      <w:pPr>
        <w:shd w:val="clear" w:color="auto" w:fill="DEEAF6" w:themeFill="accent5" w:themeFillTint="33"/>
        <w:spacing w:before="120" w:after="60" w:line="240" w:lineRule="auto"/>
        <w:rPr>
          <w:rFonts w:ascii="Segoe UI" w:eastAsia="Times New Roman" w:hAnsi="Segoe UI" w:cs="Segoe UI"/>
          <w:b/>
          <w:color w:val="000000"/>
          <w:sz w:val="28"/>
          <w:szCs w:val="28"/>
          <w:lang w:val="en-GB"/>
        </w:rPr>
      </w:pPr>
      <w:r w:rsidRPr="00DE7645">
        <w:rPr>
          <w:rFonts w:ascii="Segoe UI" w:eastAsia="Times New Roman" w:hAnsi="Segoe UI" w:cs="Segoe UI"/>
          <w:b/>
          <w:color w:val="000000"/>
          <w:sz w:val="28"/>
          <w:szCs w:val="28"/>
          <w:lang w:val="en-GB"/>
        </w:rPr>
        <w:lastRenderedPageBreak/>
        <w:t>GENERAL DATA ABOUT THE BIDDER AND THE CONSORTIUM</w:t>
      </w:r>
    </w:p>
    <w:p w14:paraId="6FE835C9" w14:textId="5910355E" w:rsidR="00642DF9" w:rsidRPr="00DE7645" w:rsidRDefault="00642DF9" w:rsidP="00642DF9">
      <w:pPr>
        <w:spacing w:before="120" w:after="60" w:line="240" w:lineRule="auto"/>
        <w:jc w:val="right"/>
        <w:rPr>
          <w:rFonts w:ascii="Segoe UI" w:eastAsia="Calibri" w:hAnsi="Segoe UI" w:cs="Segoe UI"/>
          <w:color w:val="000000"/>
          <w:sz w:val="4"/>
          <w:szCs w:val="4"/>
          <w:lang w:val="en-GB" w:eastAsia="sl-SI"/>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r w:rsidR="00F10215" w:rsidRPr="00DE7645">
        <w:rPr>
          <w:rFonts w:ascii="Segoe UI" w:eastAsia="Times New Roman" w:hAnsi="Segoe UI" w:cs="Segoe UI"/>
          <w:b/>
          <w:color w:val="FFFFFF" w:themeColor="background1"/>
          <w:sz w:val="28"/>
          <w:szCs w:val="28"/>
          <w:shd w:val="clear" w:color="auto" w:fill="2F5496" w:themeFill="accent1" w:themeFillShade="BF"/>
          <w:lang w:val="en-GB" w:eastAsia="sl-SI"/>
        </w:rPr>
        <w:t>FORM 2.1</w:t>
      </w:r>
    </w:p>
    <w:p w14:paraId="13BF020D" w14:textId="1EBCBEDE" w:rsidR="00085FB2" w:rsidRPr="00DE7645" w:rsidRDefault="00085FB2" w:rsidP="00642DF9">
      <w:pPr>
        <w:spacing w:before="120" w:after="60" w:line="240" w:lineRule="auto"/>
        <w:jc w:val="both"/>
        <w:rPr>
          <w:rFonts w:ascii="Segoe UI" w:eastAsia="Calibri" w:hAnsi="Segoe UI" w:cs="Segoe UI"/>
          <w:color w:val="000000"/>
          <w:sz w:val="2"/>
          <w:szCs w:val="2"/>
          <w:lang w:val="en-GB"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085FB2" w:rsidRPr="00DE7645" w14:paraId="7A2C9C19" w14:textId="77777777" w:rsidTr="00070B23">
        <w:trPr>
          <w:trHeight w:hRule="exact" w:val="397"/>
        </w:trPr>
        <w:tc>
          <w:tcPr>
            <w:tcW w:w="4531" w:type="dxa"/>
            <w:shd w:val="clear" w:color="auto" w:fill="DEEAF6" w:themeFill="accent5" w:themeFillTint="33"/>
            <w:vAlign w:val="center"/>
          </w:tcPr>
          <w:p w14:paraId="151B3262" w14:textId="77777777" w:rsidR="00085FB2" w:rsidRPr="00DE7645" w:rsidRDefault="00085FB2" w:rsidP="00070B23">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Name of the Bidder:</w:t>
            </w:r>
          </w:p>
        </w:tc>
        <w:tc>
          <w:tcPr>
            <w:tcW w:w="5670" w:type="dxa"/>
            <w:vAlign w:val="center"/>
          </w:tcPr>
          <w:p w14:paraId="4F689518" w14:textId="77777777" w:rsidR="00085FB2" w:rsidRPr="00DE7645" w:rsidRDefault="00085FB2" w:rsidP="00070B23">
            <w:pPr>
              <w:spacing w:line="240" w:lineRule="auto"/>
              <w:jc w:val="both"/>
              <w:rPr>
                <w:rFonts w:ascii="Arial Narrow" w:eastAsia="Times New Roman" w:hAnsi="Arial Narrow" w:cs="Times New Roman"/>
                <w:sz w:val="22"/>
                <w:lang w:val="en-GB"/>
              </w:rPr>
            </w:pPr>
          </w:p>
        </w:tc>
      </w:tr>
      <w:tr w:rsidR="00085FB2" w:rsidRPr="00DE7645" w14:paraId="572C8C82" w14:textId="77777777" w:rsidTr="00070B23">
        <w:trPr>
          <w:trHeight w:hRule="exact" w:val="397"/>
        </w:trPr>
        <w:tc>
          <w:tcPr>
            <w:tcW w:w="4531" w:type="dxa"/>
            <w:shd w:val="clear" w:color="auto" w:fill="DEEAF6" w:themeFill="accent5" w:themeFillTint="33"/>
            <w:vAlign w:val="center"/>
          </w:tcPr>
          <w:p w14:paraId="1C6D57E1" w14:textId="77777777" w:rsidR="00085FB2" w:rsidRPr="00DE7645" w:rsidRDefault="00085FB2" w:rsidP="00070B23">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Address of the Bidder:</w:t>
            </w:r>
          </w:p>
        </w:tc>
        <w:tc>
          <w:tcPr>
            <w:tcW w:w="5670" w:type="dxa"/>
            <w:vAlign w:val="center"/>
          </w:tcPr>
          <w:p w14:paraId="29D122B0" w14:textId="77777777" w:rsidR="00085FB2" w:rsidRPr="00DE7645" w:rsidRDefault="00085FB2" w:rsidP="00070B23">
            <w:pPr>
              <w:spacing w:line="240" w:lineRule="auto"/>
              <w:jc w:val="both"/>
              <w:rPr>
                <w:rFonts w:ascii="Arial Narrow" w:eastAsia="Times New Roman" w:hAnsi="Arial Narrow" w:cs="Times New Roman"/>
                <w:sz w:val="22"/>
                <w:lang w:val="en-GB"/>
              </w:rPr>
            </w:pPr>
          </w:p>
        </w:tc>
      </w:tr>
      <w:tr w:rsidR="00085FB2" w:rsidRPr="00DE7645" w14:paraId="3E9A32D2" w14:textId="77777777" w:rsidTr="00070B23">
        <w:trPr>
          <w:trHeight w:hRule="exact" w:val="397"/>
        </w:trPr>
        <w:tc>
          <w:tcPr>
            <w:tcW w:w="4531" w:type="dxa"/>
            <w:shd w:val="clear" w:color="auto" w:fill="DEEAF6" w:themeFill="accent5" w:themeFillTint="33"/>
            <w:vAlign w:val="center"/>
          </w:tcPr>
          <w:p w14:paraId="63173782" w14:textId="77777777" w:rsidR="00085FB2" w:rsidRPr="00DE7645" w:rsidRDefault="00085FB2" w:rsidP="00070B23">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Legal representative(s) of the Bidder:</w:t>
            </w:r>
          </w:p>
        </w:tc>
        <w:tc>
          <w:tcPr>
            <w:tcW w:w="5670" w:type="dxa"/>
            <w:vAlign w:val="center"/>
          </w:tcPr>
          <w:p w14:paraId="0CB95FBB" w14:textId="77777777" w:rsidR="00085FB2" w:rsidRPr="00DE7645" w:rsidRDefault="00085FB2" w:rsidP="00070B23">
            <w:pPr>
              <w:spacing w:line="240" w:lineRule="auto"/>
              <w:jc w:val="both"/>
              <w:rPr>
                <w:rFonts w:ascii="Arial Narrow" w:eastAsia="Times New Roman" w:hAnsi="Arial Narrow" w:cs="Times New Roman"/>
                <w:sz w:val="22"/>
                <w:lang w:val="en-GB"/>
              </w:rPr>
            </w:pPr>
          </w:p>
        </w:tc>
      </w:tr>
      <w:tr w:rsidR="00085FB2" w:rsidRPr="00DE7645" w14:paraId="1EC557B3" w14:textId="77777777" w:rsidTr="00070B23">
        <w:trPr>
          <w:trHeight w:hRule="exact" w:val="397"/>
        </w:trPr>
        <w:tc>
          <w:tcPr>
            <w:tcW w:w="4531" w:type="dxa"/>
            <w:shd w:val="clear" w:color="auto" w:fill="DEEAF6" w:themeFill="accent5" w:themeFillTint="33"/>
            <w:vAlign w:val="center"/>
          </w:tcPr>
          <w:p w14:paraId="3C9C6A5F" w14:textId="448219C6" w:rsidR="00085FB2" w:rsidRPr="00DE7645" w:rsidRDefault="001A15AB" w:rsidP="00070B23">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VAT identification number:</w:t>
            </w:r>
          </w:p>
        </w:tc>
        <w:tc>
          <w:tcPr>
            <w:tcW w:w="5670" w:type="dxa"/>
            <w:vAlign w:val="center"/>
          </w:tcPr>
          <w:p w14:paraId="57A98E4F" w14:textId="77777777" w:rsidR="00085FB2" w:rsidRPr="00DE7645" w:rsidRDefault="00085FB2" w:rsidP="00070B23">
            <w:pPr>
              <w:spacing w:line="240" w:lineRule="auto"/>
              <w:jc w:val="both"/>
              <w:rPr>
                <w:rFonts w:ascii="Arial Narrow" w:eastAsia="Times New Roman" w:hAnsi="Arial Narrow" w:cs="Times New Roman"/>
                <w:sz w:val="22"/>
                <w:lang w:val="en-GB"/>
              </w:rPr>
            </w:pPr>
          </w:p>
        </w:tc>
      </w:tr>
      <w:tr w:rsidR="00085FB2" w:rsidRPr="00DE7645" w14:paraId="1E252ABB" w14:textId="77777777" w:rsidTr="00070B23">
        <w:trPr>
          <w:trHeight w:hRule="exact" w:val="397"/>
        </w:trPr>
        <w:tc>
          <w:tcPr>
            <w:tcW w:w="4531" w:type="dxa"/>
            <w:shd w:val="clear" w:color="auto" w:fill="DEEAF6" w:themeFill="accent5" w:themeFillTint="33"/>
            <w:vAlign w:val="center"/>
          </w:tcPr>
          <w:p w14:paraId="13C23031" w14:textId="77777777" w:rsidR="00085FB2" w:rsidRPr="00DE7645" w:rsidRDefault="00085FB2" w:rsidP="00070B23">
            <w:pPr>
              <w:spacing w:line="240" w:lineRule="auto"/>
              <w:jc w:val="both"/>
              <w:rPr>
                <w:rFonts w:ascii="Segoe UI" w:eastAsia="Times New Roman" w:hAnsi="Segoe UI" w:cs="Segoe UI"/>
                <w:sz w:val="22"/>
                <w:lang w:val="en-GB"/>
              </w:rPr>
            </w:pPr>
            <w:r w:rsidRPr="00DE7645">
              <w:rPr>
                <w:rFonts w:ascii="Segoe UI" w:eastAsia="Times New Roman" w:hAnsi="Segoe UI" w:cs="Segoe UI"/>
                <w:color w:val="000000"/>
                <w:sz w:val="22"/>
                <w:lang w:val="en-GB"/>
              </w:rPr>
              <w:t>Name of the bank, SWIFT, IBAN:</w:t>
            </w:r>
          </w:p>
        </w:tc>
        <w:tc>
          <w:tcPr>
            <w:tcW w:w="5670" w:type="dxa"/>
            <w:vAlign w:val="center"/>
          </w:tcPr>
          <w:p w14:paraId="1BBF8A31" w14:textId="77777777" w:rsidR="00085FB2" w:rsidRPr="00DE7645" w:rsidRDefault="00085FB2" w:rsidP="00070B23">
            <w:pPr>
              <w:spacing w:line="240" w:lineRule="auto"/>
              <w:jc w:val="both"/>
              <w:rPr>
                <w:rFonts w:ascii="Arial Narrow" w:eastAsia="Times New Roman" w:hAnsi="Arial Narrow" w:cs="Times New Roman"/>
                <w:sz w:val="22"/>
                <w:lang w:val="en-GB"/>
              </w:rPr>
            </w:pPr>
          </w:p>
        </w:tc>
      </w:tr>
      <w:tr w:rsidR="00085FB2" w:rsidRPr="00DE7645" w14:paraId="2DA8EF18" w14:textId="77777777" w:rsidTr="00070B23">
        <w:trPr>
          <w:trHeight w:hRule="exact" w:val="397"/>
        </w:trPr>
        <w:tc>
          <w:tcPr>
            <w:tcW w:w="4531" w:type="dxa"/>
            <w:shd w:val="clear" w:color="auto" w:fill="DEEAF6" w:themeFill="accent5" w:themeFillTint="33"/>
            <w:vAlign w:val="center"/>
          </w:tcPr>
          <w:p w14:paraId="12E512DD" w14:textId="77777777" w:rsidR="00085FB2" w:rsidRPr="00DE7645" w:rsidRDefault="00085FB2" w:rsidP="00070B23">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Contact person:</w:t>
            </w:r>
          </w:p>
        </w:tc>
        <w:tc>
          <w:tcPr>
            <w:tcW w:w="5670" w:type="dxa"/>
            <w:vAlign w:val="center"/>
          </w:tcPr>
          <w:p w14:paraId="79117456" w14:textId="77777777" w:rsidR="00085FB2" w:rsidRPr="00DE7645" w:rsidRDefault="00085FB2" w:rsidP="00070B23">
            <w:pPr>
              <w:spacing w:line="240" w:lineRule="auto"/>
              <w:jc w:val="both"/>
              <w:rPr>
                <w:rFonts w:ascii="Arial Narrow" w:eastAsia="Times New Roman" w:hAnsi="Arial Narrow" w:cs="Times New Roman"/>
                <w:sz w:val="22"/>
                <w:lang w:val="en-GB"/>
              </w:rPr>
            </w:pPr>
          </w:p>
        </w:tc>
      </w:tr>
      <w:tr w:rsidR="00085FB2" w:rsidRPr="00DE7645" w14:paraId="6FEC72B5" w14:textId="77777777" w:rsidTr="00070B23">
        <w:trPr>
          <w:trHeight w:hRule="exact" w:val="397"/>
        </w:trPr>
        <w:tc>
          <w:tcPr>
            <w:tcW w:w="4531" w:type="dxa"/>
            <w:shd w:val="clear" w:color="auto" w:fill="DEEAF6" w:themeFill="accent5" w:themeFillTint="33"/>
            <w:vAlign w:val="center"/>
          </w:tcPr>
          <w:p w14:paraId="44E93C44" w14:textId="77777777" w:rsidR="00085FB2" w:rsidRPr="00DE7645" w:rsidRDefault="00085FB2" w:rsidP="00070B23">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Phone:</w:t>
            </w:r>
          </w:p>
        </w:tc>
        <w:tc>
          <w:tcPr>
            <w:tcW w:w="5670" w:type="dxa"/>
            <w:vAlign w:val="center"/>
          </w:tcPr>
          <w:p w14:paraId="42B9E0A8" w14:textId="77777777" w:rsidR="00085FB2" w:rsidRPr="00DE7645" w:rsidRDefault="00085FB2" w:rsidP="00070B23">
            <w:pPr>
              <w:spacing w:line="240" w:lineRule="auto"/>
              <w:jc w:val="both"/>
              <w:rPr>
                <w:rFonts w:ascii="Arial Narrow" w:eastAsia="Times New Roman" w:hAnsi="Arial Narrow" w:cs="Times New Roman"/>
                <w:sz w:val="22"/>
                <w:lang w:val="en-GB"/>
              </w:rPr>
            </w:pPr>
          </w:p>
        </w:tc>
      </w:tr>
      <w:tr w:rsidR="00085FB2" w:rsidRPr="00DE7645" w14:paraId="7D0FF5FD" w14:textId="77777777" w:rsidTr="00070B23">
        <w:trPr>
          <w:trHeight w:hRule="exact" w:val="397"/>
        </w:trPr>
        <w:tc>
          <w:tcPr>
            <w:tcW w:w="4531" w:type="dxa"/>
            <w:shd w:val="clear" w:color="auto" w:fill="DEEAF6" w:themeFill="accent5" w:themeFillTint="33"/>
            <w:vAlign w:val="center"/>
          </w:tcPr>
          <w:p w14:paraId="5CF97640" w14:textId="77777777" w:rsidR="00085FB2" w:rsidRPr="00DE7645" w:rsidRDefault="00085FB2" w:rsidP="00070B23">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E-mail:</w:t>
            </w:r>
          </w:p>
        </w:tc>
        <w:tc>
          <w:tcPr>
            <w:tcW w:w="5670" w:type="dxa"/>
            <w:vAlign w:val="center"/>
          </w:tcPr>
          <w:p w14:paraId="693A4FB0" w14:textId="77777777" w:rsidR="00085FB2" w:rsidRPr="00DE7645" w:rsidRDefault="00085FB2" w:rsidP="00070B23">
            <w:pPr>
              <w:spacing w:line="240" w:lineRule="auto"/>
              <w:jc w:val="both"/>
              <w:rPr>
                <w:rFonts w:ascii="Arial Narrow" w:eastAsia="Times New Roman" w:hAnsi="Arial Narrow" w:cs="Times New Roman"/>
                <w:sz w:val="22"/>
                <w:lang w:val="en-GB"/>
              </w:rPr>
            </w:pPr>
          </w:p>
        </w:tc>
      </w:tr>
      <w:tr w:rsidR="00085FB2" w:rsidRPr="00DE7645" w14:paraId="4A2ABC4C" w14:textId="77777777" w:rsidTr="00070B23">
        <w:trPr>
          <w:trHeight w:hRule="exact" w:val="397"/>
        </w:trPr>
        <w:tc>
          <w:tcPr>
            <w:tcW w:w="4531" w:type="dxa"/>
            <w:shd w:val="clear" w:color="auto" w:fill="DEEAF6" w:themeFill="accent5" w:themeFillTint="33"/>
            <w:vAlign w:val="center"/>
          </w:tcPr>
          <w:p w14:paraId="685CF00E" w14:textId="77777777" w:rsidR="00085FB2" w:rsidRPr="00DE7645" w:rsidRDefault="00085FB2" w:rsidP="00070B23">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Responsible person for signing the contract:</w:t>
            </w:r>
          </w:p>
        </w:tc>
        <w:tc>
          <w:tcPr>
            <w:tcW w:w="5670" w:type="dxa"/>
            <w:vAlign w:val="center"/>
          </w:tcPr>
          <w:p w14:paraId="507240BF" w14:textId="77777777" w:rsidR="00085FB2" w:rsidRPr="00DE7645" w:rsidRDefault="00085FB2" w:rsidP="00070B23">
            <w:pPr>
              <w:spacing w:line="240" w:lineRule="auto"/>
              <w:jc w:val="both"/>
              <w:rPr>
                <w:rFonts w:ascii="Arial Narrow" w:eastAsia="Times New Roman" w:hAnsi="Arial Narrow" w:cs="Times New Roman"/>
                <w:sz w:val="22"/>
                <w:lang w:val="en-GB"/>
              </w:rPr>
            </w:pPr>
          </w:p>
        </w:tc>
      </w:tr>
    </w:tbl>
    <w:p w14:paraId="78933264" w14:textId="77777777" w:rsidR="00B96AE3" w:rsidRPr="00DE7645" w:rsidRDefault="00B96AE3" w:rsidP="00642DF9">
      <w:pPr>
        <w:spacing w:before="120" w:after="60" w:line="240" w:lineRule="auto"/>
        <w:jc w:val="both"/>
        <w:rPr>
          <w:rFonts w:ascii="Segoe UI" w:eastAsia="Calibri" w:hAnsi="Segoe UI" w:cs="Segoe UI"/>
          <w:color w:val="000000"/>
          <w:sz w:val="10"/>
          <w:szCs w:val="10"/>
          <w:lang w:val="en-GB" w:eastAsia="sl-SI"/>
        </w:rPr>
      </w:pPr>
    </w:p>
    <w:p w14:paraId="2E329B7E" w14:textId="7FAAAE55" w:rsidR="00642DF9" w:rsidRPr="00DE7645" w:rsidRDefault="00F95067" w:rsidP="00642DF9">
      <w:pPr>
        <w:spacing w:line="240" w:lineRule="auto"/>
        <w:rPr>
          <w:rFonts w:ascii="Segoe UI" w:eastAsia="Calibri" w:hAnsi="Segoe UI" w:cs="Segoe UI"/>
          <w:color w:val="000000"/>
          <w:sz w:val="22"/>
          <w:lang w:val="en-GB" w:eastAsia="sl-SI"/>
        </w:rPr>
      </w:pPr>
      <w:r w:rsidRPr="00DE7645">
        <w:rPr>
          <w:rFonts w:ascii="Segoe UI" w:eastAsia="Calibri" w:hAnsi="Segoe UI" w:cs="Segoe UI"/>
          <w:color w:val="000000"/>
          <w:sz w:val="22"/>
          <w:lang w:val="en-GB" w:eastAsia="sl-SI"/>
        </w:rPr>
        <w:t>On the basis of a public tender published on the Public Procurement Portal we are applying to your invitation to tender and enclose our offer documents in accordance with the Instructions for the bidders.</w:t>
      </w:r>
    </w:p>
    <w:p w14:paraId="51EEF088" w14:textId="77777777" w:rsidR="00F95067" w:rsidRPr="00DE7645" w:rsidRDefault="00F95067" w:rsidP="00642DF9">
      <w:pPr>
        <w:spacing w:line="240" w:lineRule="auto"/>
        <w:rPr>
          <w:rFonts w:ascii="Segoe UI" w:eastAsia="Times New Roman" w:hAnsi="Segoe UI" w:cs="Segoe UI"/>
          <w:color w:val="000000"/>
          <w:sz w:val="22"/>
          <w:lang w:val="en-GB" w:eastAsia="sl-SI"/>
        </w:rPr>
      </w:pPr>
    </w:p>
    <w:p w14:paraId="72363F1A" w14:textId="1FB06D88" w:rsidR="00642DF9" w:rsidRPr="00DE7645" w:rsidRDefault="00F95067" w:rsidP="00642DF9">
      <w:pPr>
        <w:keepNext/>
        <w:keepLines/>
        <w:spacing w:line="240" w:lineRule="auto"/>
        <w:rPr>
          <w:rFonts w:ascii="Segoe UI" w:eastAsia="Calibri" w:hAnsi="Segoe UI" w:cs="Segoe UI"/>
          <w:iCs/>
          <w:color w:val="000000"/>
          <w:sz w:val="22"/>
          <w:lang w:val="en-GB" w:eastAsia="sl-SI"/>
        </w:rPr>
      </w:pPr>
      <w:r w:rsidRPr="00DE7645">
        <w:rPr>
          <w:rFonts w:ascii="Segoe UI" w:eastAsia="Calibri" w:hAnsi="Segoe UI" w:cs="Segoe UI"/>
          <w:iCs/>
          <w:color w:val="000000"/>
          <w:sz w:val="22"/>
          <w:lang w:val="en-GB" w:eastAsia="sl-SI"/>
        </w:rPr>
        <w:t>Contract partners in a joint bid and description of work:</w:t>
      </w:r>
    </w:p>
    <w:p w14:paraId="4E66C0EA" w14:textId="77777777" w:rsidR="00F95067" w:rsidRPr="00DE7645" w:rsidRDefault="00F95067" w:rsidP="00642DF9">
      <w:pPr>
        <w:keepNext/>
        <w:keepLines/>
        <w:spacing w:line="240" w:lineRule="auto"/>
        <w:rPr>
          <w:rFonts w:ascii="Segoe UI" w:eastAsia="Times New Roman" w:hAnsi="Segoe UI" w:cs="Segoe UI"/>
          <w:color w:val="000000"/>
          <w:sz w:val="22"/>
          <w:lang w:val="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835"/>
        <w:gridCol w:w="1418"/>
        <w:gridCol w:w="1417"/>
      </w:tblGrid>
      <w:tr w:rsidR="00642DF9" w:rsidRPr="00DE7645" w14:paraId="041A3F25" w14:textId="77777777" w:rsidTr="00F95067">
        <w:trPr>
          <w:cantSplit/>
          <w:trHeight w:val="318"/>
        </w:trPr>
        <w:tc>
          <w:tcPr>
            <w:tcW w:w="2127" w:type="dxa"/>
            <w:shd w:val="clear" w:color="auto" w:fill="DEEAF6"/>
            <w:vAlign w:val="center"/>
          </w:tcPr>
          <w:p w14:paraId="261FBADD" w14:textId="4E224A8C" w:rsidR="00642DF9" w:rsidRPr="00DE7645" w:rsidRDefault="00F95067" w:rsidP="00642DF9">
            <w:pPr>
              <w:spacing w:line="240" w:lineRule="auto"/>
              <w:jc w:val="center"/>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No.</w:t>
            </w:r>
          </w:p>
        </w:tc>
        <w:tc>
          <w:tcPr>
            <w:tcW w:w="2409" w:type="dxa"/>
            <w:shd w:val="clear" w:color="auto" w:fill="DEEAF6"/>
            <w:vAlign w:val="center"/>
          </w:tcPr>
          <w:p w14:paraId="2A5071D9" w14:textId="2402FD65" w:rsidR="00642DF9" w:rsidRPr="00DE7645" w:rsidRDefault="00F95067" w:rsidP="00642DF9">
            <w:pPr>
              <w:spacing w:line="240" w:lineRule="auto"/>
              <w:jc w:val="center"/>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Name of the partner</w:t>
            </w:r>
          </w:p>
        </w:tc>
        <w:tc>
          <w:tcPr>
            <w:tcW w:w="2835" w:type="dxa"/>
            <w:shd w:val="clear" w:color="auto" w:fill="DEEAF6"/>
            <w:vAlign w:val="center"/>
          </w:tcPr>
          <w:p w14:paraId="6B2C6932" w14:textId="7252BFD1" w:rsidR="00642DF9" w:rsidRPr="00DE7645" w:rsidRDefault="00F95067" w:rsidP="00642DF9">
            <w:pPr>
              <w:spacing w:line="240" w:lineRule="auto"/>
              <w:jc w:val="center"/>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Description of the works</w:t>
            </w:r>
          </w:p>
        </w:tc>
        <w:tc>
          <w:tcPr>
            <w:tcW w:w="1418" w:type="dxa"/>
            <w:shd w:val="clear" w:color="auto" w:fill="DEEAF6"/>
            <w:vAlign w:val="center"/>
          </w:tcPr>
          <w:p w14:paraId="21CC9B6D" w14:textId="647AC79E" w:rsidR="00642DF9" w:rsidRPr="00DE7645" w:rsidRDefault="00F95067" w:rsidP="00642DF9">
            <w:pPr>
              <w:spacing w:line="240" w:lineRule="auto"/>
              <w:jc w:val="center"/>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Value</w:t>
            </w:r>
          </w:p>
        </w:tc>
        <w:tc>
          <w:tcPr>
            <w:tcW w:w="1417" w:type="dxa"/>
            <w:shd w:val="clear" w:color="auto" w:fill="DEEAF6"/>
            <w:vAlign w:val="center"/>
          </w:tcPr>
          <w:p w14:paraId="41736C9B" w14:textId="7336BFCF" w:rsidR="00642DF9" w:rsidRPr="00DE7645" w:rsidRDefault="00F95067" w:rsidP="00642DF9">
            <w:pPr>
              <w:spacing w:line="240" w:lineRule="auto"/>
              <w:jc w:val="center"/>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Share in</w:t>
            </w:r>
            <w:r w:rsidR="00642DF9" w:rsidRPr="00DE7645">
              <w:rPr>
                <w:rFonts w:ascii="Segoe UI" w:eastAsia="Times New Roman" w:hAnsi="Segoe UI" w:cs="Segoe UI"/>
                <w:b/>
                <w:color w:val="000000"/>
                <w:sz w:val="22"/>
                <w:lang w:val="en-GB"/>
              </w:rPr>
              <w:t xml:space="preserve"> %</w:t>
            </w:r>
          </w:p>
        </w:tc>
      </w:tr>
      <w:tr w:rsidR="00642DF9" w:rsidRPr="00DE7645" w14:paraId="4273F94D" w14:textId="77777777" w:rsidTr="00F95067">
        <w:trPr>
          <w:cantSplit/>
          <w:trHeight w:val="493"/>
        </w:trPr>
        <w:tc>
          <w:tcPr>
            <w:tcW w:w="2127" w:type="dxa"/>
            <w:shd w:val="clear" w:color="auto" w:fill="DEEAF6"/>
            <w:vAlign w:val="center"/>
          </w:tcPr>
          <w:p w14:paraId="7DF510D4" w14:textId="57E72F21" w:rsidR="00642DF9" w:rsidRPr="00DE7645" w:rsidRDefault="001D0478" w:rsidP="00642DF9">
            <w:pPr>
              <w:spacing w:line="240" w:lineRule="auto"/>
              <w:rPr>
                <w:rFonts w:ascii="Segoe UI" w:eastAsia="Times New Roman" w:hAnsi="Segoe UI" w:cs="Segoe UI"/>
                <w:color w:val="000000"/>
                <w:sz w:val="22"/>
                <w:lang w:val="en-GB"/>
              </w:rPr>
            </w:pPr>
            <w:r w:rsidRPr="00DE7645">
              <w:rPr>
                <w:rFonts w:ascii="Segoe UI" w:eastAsia="Calibri" w:hAnsi="Segoe UI" w:cs="Segoe UI"/>
                <w:iCs/>
                <w:color w:val="000000"/>
                <w:sz w:val="22"/>
                <w:lang w:val="en-GB" w:eastAsia="sl-SI"/>
              </w:rPr>
              <w:t>The group leader in a joint bid</w:t>
            </w:r>
          </w:p>
        </w:tc>
        <w:tc>
          <w:tcPr>
            <w:tcW w:w="2409" w:type="dxa"/>
            <w:vAlign w:val="center"/>
          </w:tcPr>
          <w:p w14:paraId="3D93A388"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2835" w:type="dxa"/>
            <w:vAlign w:val="center"/>
          </w:tcPr>
          <w:p w14:paraId="63F55E76"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8" w:type="dxa"/>
            <w:vAlign w:val="center"/>
          </w:tcPr>
          <w:p w14:paraId="5735CEB3" w14:textId="66FF8D5A" w:rsidR="00642DF9" w:rsidRPr="00DE7645" w:rsidRDefault="00642DF9" w:rsidP="00642DF9">
            <w:pPr>
              <w:spacing w:line="240" w:lineRule="auto"/>
              <w:rPr>
                <w:rFonts w:ascii="Segoe UI" w:eastAsia="Times New Roman" w:hAnsi="Segoe UI" w:cs="Segoe UI"/>
                <w:color w:val="000000"/>
                <w:sz w:val="22"/>
                <w:lang w:val="en-GB"/>
              </w:rPr>
            </w:pPr>
          </w:p>
        </w:tc>
        <w:tc>
          <w:tcPr>
            <w:tcW w:w="1417" w:type="dxa"/>
            <w:vAlign w:val="center"/>
          </w:tcPr>
          <w:p w14:paraId="46479034" w14:textId="77777777" w:rsidR="00642DF9" w:rsidRPr="00DE7645" w:rsidRDefault="00642DF9" w:rsidP="00642DF9">
            <w:pPr>
              <w:spacing w:line="240" w:lineRule="auto"/>
              <w:rPr>
                <w:rFonts w:ascii="Segoe UI" w:eastAsia="Times New Roman" w:hAnsi="Segoe UI" w:cs="Segoe UI"/>
                <w:color w:val="000000"/>
                <w:sz w:val="22"/>
                <w:lang w:val="en-GB"/>
              </w:rPr>
            </w:pPr>
          </w:p>
        </w:tc>
      </w:tr>
      <w:tr w:rsidR="00642DF9" w:rsidRPr="00DE7645" w14:paraId="63B50813" w14:textId="77777777" w:rsidTr="00F95067">
        <w:trPr>
          <w:cantSplit/>
          <w:trHeight w:val="493"/>
        </w:trPr>
        <w:tc>
          <w:tcPr>
            <w:tcW w:w="2127" w:type="dxa"/>
            <w:shd w:val="clear" w:color="auto" w:fill="DEEAF6"/>
            <w:vAlign w:val="center"/>
          </w:tcPr>
          <w:p w14:paraId="762FD3B7" w14:textId="67801467" w:rsidR="00642DF9" w:rsidRPr="00DE7645" w:rsidRDefault="001D0478" w:rsidP="00642DF9">
            <w:pPr>
              <w:spacing w:line="240" w:lineRule="auto"/>
              <w:rPr>
                <w:rFonts w:ascii="Segoe UI" w:eastAsia="Times New Roman" w:hAnsi="Segoe UI" w:cs="Segoe UI"/>
                <w:color w:val="000000"/>
                <w:sz w:val="22"/>
                <w:lang w:val="en-GB"/>
              </w:rPr>
            </w:pPr>
            <w:r w:rsidRPr="00DE7645">
              <w:rPr>
                <w:rFonts w:ascii="Segoe UI" w:eastAsia="Calibri" w:hAnsi="Segoe UI" w:cs="Segoe UI"/>
                <w:iCs/>
                <w:color w:val="000000"/>
                <w:sz w:val="22"/>
                <w:lang w:val="en-GB" w:eastAsia="sl-SI"/>
              </w:rPr>
              <w:t>Contract partner in a joint bid</w:t>
            </w:r>
          </w:p>
        </w:tc>
        <w:tc>
          <w:tcPr>
            <w:tcW w:w="2409" w:type="dxa"/>
            <w:vAlign w:val="center"/>
          </w:tcPr>
          <w:p w14:paraId="23D9FE08"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2835" w:type="dxa"/>
            <w:vAlign w:val="center"/>
          </w:tcPr>
          <w:p w14:paraId="7CF337C5"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8" w:type="dxa"/>
            <w:vAlign w:val="center"/>
          </w:tcPr>
          <w:p w14:paraId="19AF699E"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7" w:type="dxa"/>
            <w:vAlign w:val="center"/>
          </w:tcPr>
          <w:p w14:paraId="79739F59" w14:textId="77777777" w:rsidR="00642DF9" w:rsidRPr="00DE7645" w:rsidRDefault="00642DF9" w:rsidP="00642DF9">
            <w:pPr>
              <w:spacing w:line="240" w:lineRule="auto"/>
              <w:rPr>
                <w:rFonts w:ascii="Segoe UI" w:eastAsia="Times New Roman" w:hAnsi="Segoe UI" w:cs="Segoe UI"/>
                <w:color w:val="000000"/>
                <w:sz w:val="22"/>
                <w:lang w:val="en-GB"/>
              </w:rPr>
            </w:pPr>
          </w:p>
        </w:tc>
      </w:tr>
      <w:tr w:rsidR="00642DF9" w:rsidRPr="00DE7645" w14:paraId="08587874" w14:textId="77777777" w:rsidTr="00F95067">
        <w:trPr>
          <w:cantSplit/>
          <w:trHeight w:val="493"/>
        </w:trPr>
        <w:tc>
          <w:tcPr>
            <w:tcW w:w="2127" w:type="dxa"/>
            <w:shd w:val="clear" w:color="auto" w:fill="DEEAF6"/>
            <w:vAlign w:val="center"/>
          </w:tcPr>
          <w:p w14:paraId="3303ACBA" w14:textId="77C90542" w:rsidR="00642DF9" w:rsidRPr="00DE7645" w:rsidRDefault="001D0478" w:rsidP="00642DF9">
            <w:pPr>
              <w:spacing w:line="240" w:lineRule="auto"/>
              <w:rPr>
                <w:rFonts w:ascii="Segoe UI" w:eastAsia="Times New Roman" w:hAnsi="Segoe UI" w:cs="Segoe UI"/>
                <w:color w:val="000000"/>
                <w:sz w:val="22"/>
                <w:lang w:val="en-GB"/>
              </w:rPr>
            </w:pPr>
            <w:r w:rsidRPr="00DE7645">
              <w:rPr>
                <w:rFonts w:ascii="Segoe UI" w:eastAsia="Calibri" w:hAnsi="Segoe UI" w:cs="Segoe UI"/>
                <w:iCs/>
                <w:color w:val="000000"/>
                <w:sz w:val="22"/>
                <w:lang w:val="en-GB" w:eastAsia="sl-SI"/>
              </w:rPr>
              <w:t>Contract partner in a joint bid</w:t>
            </w:r>
          </w:p>
        </w:tc>
        <w:tc>
          <w:tcPr>
            <w:tcW w:w="2409" w:type="dxa"/>
            <w:vAlign w:val="center"/>
          </w:tcPr>
          <w:p w14:paraId="2F061DA9"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2835" w:type="dxa"/>
            <w:vAlign w:val="center"/>
          </w:tcPr>
          <w:p w14:paraId="18AC97D1"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8" w:type="dxa"/>
            <w:vAlign w:val="center"/>
          </w:tcPr>
          <w:p w14:paraId="3048E1FA"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7" w:type="dxa"/>
            <w:vAlign w:val="center"/>
          </w:tcPr>
          <w:p w14:paraId="7711FE5F" w14:textId="77777777" w:rsidR="00642DF9" w:rsidRPr="00DE7645" w:rsidRDefault="00642DF9" w:rsidP="00642DF9">
            <w:pPr>
              <w:spacing w:line="240" w:lineRule="auto"/>
              <w:rPr>
                <w:rFonts w:ascii="Segoe UI" w:eastAsia="Times New Roman" w:hAnsi="Segoe UI" w:cs="Segoe UI"/>
                <w:color w:val="000000"/>
                <w:sz w:val="22"/>
                <w:lang w:val="en-GB"/>
              </w:rPr>
            </w:pPr>
          </w:p>
        </w:tc>
      </w:tr>
      <w:tr w:rsidR="00642DF9" w:rsidRPr="00DE7645" w14:paraId="56712CC5" w14:textId="77777777" w:rsidTr="00F95067">
        <w:trPr>
          <w:cantSplit/>
          <w:trHeight w:val="493"/>
        </w:trPr>
        <w:tc>
          <w:tcPr>
            <w:tcW w:w="2127" w:type="dxa"/>
            <w:shd w:val="clear" w:color="auto" w:fill="DEEAF6"/>
            <w:vAlign w:val="center"/>
          </w:tcPr>
          <w:p w14:paraId="4511AA05" w14:textId="3EEF2FA6" w:rsidR="00642DF9" w:rsidRPr="00DE7645" w:rsidRDefault="001D0478" w:rsidP="00642DF9">
            <w:pPr>
              <w:spacing w:line="240" w:lineRule="auto"/>
              <w:rPr>
                <w:rFonts w:ascii="Segoe UI" w:eastAsia="Times New Roman" w:hAnsi="Segoe UI" w:cs="Segoe UI"/>
                <w:color w:val="000000"/>
                <w:sz w:val="22"/>
                <w:lang w:val="en-GB"/>
              </w:rPr>
            </w:pPr>
            <w:r w:rsidRPr="00DE7645">
              <w:rPr>
                <w:rFonts w:ascii="Segoe UI" w:eastAsia="Calibri" w:hAnsi="Segoe UI" w:cs="Segoe UI"/>
                <w:iCs/>
                <w:color w:val="000000"/>
                <w:sz w:val="22"/>
                <w:lang w:val="en-GB" w:eastAsia="sl-SI"/>
              </w:rPr>
              <w:t>Contract partner in a joint bid</w:t>
            </w:r>
          </w:p>
        </w:tc>
        <w:tc>
          <w:tcPr>
            <w:tcW w:w="2409" w:type="dxa"/>
            <w:vAlign w:val="center"/>
          </w:tcPr>
          <w:p w14:paraId="51B45E47"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2835" w:type="dxa"/>
            <w:vAlign w:val="center"/>
          </w:tcPr>
          <w:p w14:paraId="0F91A92E"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8" w:type="dxa"/>
            <w:vAlign w:val="center"/>
          </w:tcPr>
          <w:p w14:paraId="621405F4"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7" w:type="dxa"/>
            <w:vAlign w:val="center"/>
          </w:tcPr>
          <w:p w14:paraId="35353CFB" w14:textId="77777777" w:rsidR="00642DF9" w:rsidRPr="00DE7645" w:rsidRDefault="00642DF9" w:rsidP="00642DF9">
            <w:pPr>
              <w:spacing w:line="240" w:lineRule="auto"/>
              <w:rPr>
                <w:rFonts w:ascii="Segoe UI" w:eastAsia="Times New Roman" w:hAnsi="Segoe UI" w:cs="Segoe UI"/>
                <w:color w:val="000000"/>
                <w:sz w:val="22"/>
                <w:lang w:val="en-GB"/>
              </w:rPr>
            </w:pPr>
          </w:p>
        </w:tc>
      </w:tr>
      <w:tr w:rsidR="00642DF9" w:rsidRPr="00DE7645" w14:paraId="75D4FE40" w14:textId="77777777" w:rsidTr="00F95067">
        <w:trPr>
          <w:cantSplit/>
          <w:trHeight w:val="493"/>
        </w:trPr>
        <w:tc>
          <w:tcPr>
            <w:tcW w:w="2127" w:type="dxa"/>
            <w:shd w:val="clear" w:color="auto" w:fill="DEEAF6"/>
            <w:vAlign w:val="center"/>
          </w:tcPr>
          <w:p w14:paraId="4ECF5543" w14:textId="5B3C094C" w:rsidR="00642DF9" w:rsidRPr="00DE7645" w:rsidRDefault="001D0478" w:rsidP="00642DF9">
            <w:pPr>
              <w:spacing w:line="240" w:lineRule="auto"/>
              <w:rPr>
                <w:rFonts w:ascii="Segoe UI" w:eastAsia="Times New Roman" w:hAnsi="Segoe UI" w:cs="Segoe UI"/>
                <w:color w:val="000000"/>
                <w:sz w:val="22"/>
                <w:lang w:val="en-GB"/>
              </w:rPr>
            </w:pPr>
            <w:r w:rsidRPr="00DE7645">
              <w:rPr>
                <w:rFonts w:ascii="Segoe UI" w:eastAsia="Calibri" w:hAnsi="Segoe UI" w:cs="Segoe UI"/>
                <w:iCs/>
                <w:color w:val="000000"/>
                <w:sz w:val="22"/>
                <w:lang w:val="en-GB" w:eastAsia="sl-SI"/>
              </w:rPr>
              <w:t xml:space="preserve">Contract partner in a joint bid </w:t>
            </w:r>
          </w:p>
        </w:tc>
        <w:tc>
          <w:tcPr>
            <w:tcW w:w="2409" w:type="dxa"/>
            <w:vAlign w:val="center"/>
          </w:tcPr>
          <w:p w14:paraId="0306C110"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2835" w:type="dxa"/>
            <w:vAlign w:val="center"/>
          </w:tcPr>
          <w:p w14:paraId="35292E7F"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8" w:type="dxa"/>
            <w:vAlign w:val="center"/>
          </w:tcPr>
          <w:p w14:paraId="07E99403"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7" w:type="dxa"/>
            <w:vAlign w:val="center"/>
          </w:tcPr>
          <w:p w14:paraId="26DFE15A" w14:textId="77777777" w:rsidR="00642DF9" w:rsidRPr="00DE7645" w:rsidRDefault="00642DF9" w:rsidP="00642DF9">
            <w:pPr>
              <w:spacing w:line="240" w:lineRule="auto"/>
              <w:rPr>
                <w:rFonts w:ascii="Segoe UI" w:eastAsia="Times New Roman" w:hAnsi="Segoe UI" w:cs="Segoe UI"/>
                <w:color w:val="000000"/>
                <w:sz w:val="22"/>
                <w:lang w:val="en-GB"/>
              </w:rPr>
            </w:pPr>
          </w:p>
        </w:tc>
      </w:tr>
    </w:tbl>
    <w:p w14:paraId="13A68FA5" w14:textId="16AD7ECF" w:rsidR="00642DF9" w:rsidRPr="00DE7645" w:rsidRDefault="00642DF9" w:rsidP="00642DF9">
      <w:pPr>
        <w:keepNext/>
        <w:keepLines/>
        <w:spacing w:line="240" w:lineRule="auto"/>
        <w:jc w:val="both"/>
        <w:rPr>
          <w:rFonts w:ascii="Segoe UI" w:eastAsia="Times New Roman" w:hAnsi="Segoe UI" w:cs="Segoe UI"/>
          <w:bCs/>
          <w:color w:val="000000"/>
          <w:sz w:val="22"/>
          <w:lang w:val="en-GB"/>
        </w:rPr>
      </w:pPr>
    </w:p>
    <w:tbl>
      <w:tblPr>
        <w:tblW w:w="10206" w:type="dxa"/>
        <w:tblLayout w:type="fixed"/>
        <w:tblLook w:val="0000" w:firstRow="0" w:lastRow="0" w:firstColumn="0" w:lastColumn="0" w:noHBand="0" w:noVBand="0"/>
      </w:tblPr>
      <w:tblGrid>
        <w:gridCol w:w="3190"/>
        <w:gridCol w:w="3190"/>
        <w:gridCol w:w="3826"/>
      </w:tblGrid>
      <w:tr w:rsidR="0001745C" w:rsidRPr="00DE7645" w14:paraId="1CFDF209" w14:textId="77777777" w:rsidTr="00070B23">
        <w:tc>
          <w:tcPr>
            <w:tcW w:w="3190" w:type="dxa"/>
          </w:tcPr>
          <w:p w14:paraId="394BC9F1" w14:textId="77777777" w:rsidR="0001745C" w:rsidRPr="00DE7645" w:rsidRDefault="0001745C" w:rsidP="00070B23">
            <w:pPr>
              <w:spacing w:line="240" w:lineRule="auto"/>
              <w:jc w:val="both"/>
              <w:rPr>
                <w:rFonts w:ascii="Segoe UI" w:eastAsia="Times New Roman" w:hAnsi="Segoe UI" w:cs="Segoe UI"/>
                <w:color w:val="000000"/>
                <w:sz w:val="22"/>
                <w:lang w:val="en-GB"/>
              </w:rPr>
            </w:pPr>
          </w:p>
        </w:tc>
        <w:tc>
          <w:tcPr>
            <w:tcW w:w="3190" w:type="dxa"/>
          </w:tcPr>
          <w:p w14:paraId="2B8EF3B3" w14:textId="77777777" w:rsidR="0001745C" w:rsidRPr="00DE7645" w:rsidRDefault="0001745C" w:rsidP="00070B23">
            <w:pPr>
              <w:spacing w:line="240" w:lineRule="auto"/>
              <w:jc w:val="both"/>
              <w:rPr>
                <w:rFonts w:ascii="Segoe UI" w:eastAsia="Times New Roman" w:hAnsi="Segoe UI" w:cs="Segoe UI"/>
                <w:color w:val="000000"/>
                <w:sz w:val="22"/>
                <w:lang w:val="en-GB"/>
              </w:rPr>
            </w:pPr>
          </w:p>
        </w:tc>
        <w:tc>
          <w:tcPr>
            <w:tcW w:w="3826" w:type="dxa"/>
          </w:tcPr>
          <w:p w14:paraId="2627E901" w14:textId="3741354A" w:rsidR="0001745C" w:rsidRPr="00DE7645" w:rsidRDefault="0001745C" w:rsidP="00070B23">
            <w:pPr>
              <w:spacing w:line="240" w:lineRule="auto"/>
              <w:jc w:val="center"/>
              <w:rPr>
                <w:rFonts w:ascii="Segoe UI" w:eastAsia="Times New Roman" w:hAnsi="Segoe UI" w:cs="Segoe UI"/>
                <w:color w:val="000000"/>
                <w:sz w:val="22"/>
                <w:lang w:val="en-GB"/>
              </w:rPr>
            </w:pPr>
          </w:p>
          <w:p w14:paraId="5BA63578" w14:textId="77777777" w:rsidR="00427AE7" w:rsidRPr="00DE7645" w:rsidRDefault="00427AE7" w:rsidP="00070B23">
            <w:pPr>
              <w:spacing w:line="240" w:lineRule="auto"/>
              <w:jc w:val="center"/>
              <w:rPr>
                <w:rFonts w:ascii="Segoe UI" w:eastAsia="Times New Roman" w:hAnsi="Segoe UI" w:cs="Segoe UI"/>
                <w:color w:val="000000"/>
                <w:sz w:val="22"/>
                <w:lang w:val="en-GB"/>
              </w:rPr>
            </w:pPr>
          </w:p>
          <w:p w14:paraId="3DCEDAA9" w14:textId="77777777" w:rsidR="0001745C" w:rsidRPr="00DE7645" w:rsidRDefault="0001745C" w:rsidP="00070B23">
            <w:pPr>
              <w:spacing w:line="240" w:lineRule="auto"/>
              <w:jc w:val="center"/>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The Bidder:</w:t>
            </w:r>
          </w:p>
          <w:p w14:paraId="64229012" w14:textId="125E116A" w:rsidR="00427AE7" w:rsidRPr="00DE7645" w:rsidRDefault="00427AE7" w:rsidP="00070B23">
            <w:pPr>
              <w:spacing w:line="240" w:lineRule="auto"/>
              <w:jc w:val="center"/>
              <w:rPr>
                <w:rFonts w:ascii="Segoe UI" w:eastAsia="Times New Roman" w:hAnsi="Segoe UI" w:cs="Segoe UI"/>
                <w:color w:val="000000"/>
                <w:sz w:val="22"/>
                <w:lang w:val="en-GB"/>
              </w:rPr>
            </w:pPr>
          </w:p>
        </w:tc>
      </w:tr>
      <w:tr w:rsidR="0001745C" w:rsidRPr="00DE7645" w14:paraId="007E4A5C" w14:textId="77777777" w:rsidTr="00070B23">
        <w:trPr>
          <w:trHeight w:hRule="exact" w:val="873"/>
        </w:trPr>
        <w:tc>
          <w:tcPr>
            <w:tcW w:w="3190" w:type="dxa"/>
          </w:tcPr>
          <w:p w14:paraId="553B0189" w14:textId="77777777" w:rsidR="0001745C" w:rsidRPr="00DE7645" w:rsidRDefault="0001745C" w:rsidP="00070B23">
            <w:pPr>
              <w:spacing w:line="240" w:lineRule="auto"/>
              <w:jc w:val="center"/>
              <w:rPr>
                <w:rFonts w:ascii="Segoe UI" w:eastAsia="Times New Roman" w:hAnsi="Segoe UI" w:cs="Segoe UI"/>
                <w:i/>
                <w:color w:val="000000"/>
                <w:sz w:val="22"/>
                <w:szCs w:val="20"/>
                <w:vertAlign w:val="superscript"/>
                <w:lang w:val="en-GB"/>
              </w:rPr>
            </w:pPr>
          </w:p>
        </w:tc>
        <w:tc>
          <w:tcPr>
            <w:tcW w:w="3190" w:type="dxa"/>
          </w:tcPr>
          <w:p w14:paraId="53B6BC6F" w14:textId="77777777" w:rsidR="0001745C" w:rsidRPr="00DE7645" w:rsidRDefault="0001745C" w:rsidP="00070B23">
            <w:pPr>
              <w:spacing w:line="240" w:lineRule="auto"/>
              <w:jc w:val="center"/>
              <w:rPr>
                <w:rFonts w:ascii="Segoe UI" w:eastAsia="Times New Roman" w:hAnsi="Segoe UI" w:cs="Segoe UI"/>
                <w:i/>
                <w:color w:val="000000"/>
                <w:sz w:val="22"/>
                <w:szCs w:val="20"/>
                <w:vertAlign w:val="superscript"/>
                <w:lang w:val="en-GB"/>
              </w:rPr>
            </w:pPr>
          </w:p>
        </w:tc>
        <w:tc>
          <w:tcPr>
            <w:tcW w:w="3826" w:type="dxa"/>
          </w:tcPr>
          <w:p w14:paraId="2467DC19" w14:textId="77777777" w:rsidR="0001745C" w:rsidRPr="00DE7645" w:rsidRDefault="0001745C" w:rsidP="00070B23">
            <w:pPr>
              <w:spacing w:line="240" w:lineRule="auto"/>
              <w:jc w:val="center"/>
              <w:rPr>
                <w:rFonts w:ascii="Segoe UI" w:eastAsia="Times New Roman" w:hAnsi="Segoe UI" w:cs="Segoe UI"/>
                <w:i/>
                <w:color w:val="000000"/>
                <w:sz w:val="22"/>
                <w:szCs w:val="20"/>
                <w:vertAlign w:val="superscript"/>
                <w:lang w:val="en-GB"/>
              </w:rPr>
            </w:pPr>
          </w:p>
          <w:p w14:paraId="3F736288" w14:textId="77777777" w:rsidR="0001745C" w:rsidRPr="00DE7645" w:rsidRDefault="0001745C" w:rsidP="00070B23">
            <w:pPr>
              <w:spacing w:line="240" w:lineRule="auto"/>
              <w:jc w:val="center"/>
              <w:rPr>
                <w:rFonts w:ascii="Segoe UI" w:eastAsia="Times New Roman" w:hAnsi="Segoe UI" w:cs="Segoe UI"/>
                <w:i/>
                <w:color w:val="000000"/>
                <w:sz w:val="22"/>
                <w:szCs w:val="20"/>
                <w:vertAlign w:val="superscript"/>
                <w:lang w:val="en-GB"/>
              </w:rPr>
            </w:pPr>
          </w:p>
          <w:p w14:paraId="4897BEC4" w14:textId="77777777" w:rsidR="0001745C" w:rsidRPr="00DE7645" w:rsidRDefault="0001745C" w:rsidP="00070B23">
            <w:pPr>
              <w:spacing w:line="240" w:lineRule="auto"/>
              <w:jc w:val="center"/>
              <w:rPr>
                <w:rFonts w:ascii="Segoe UI" w:eastAsia="Times New Roman" w:hAnsi="Segoe UI" w:cs="Segoe UI"/>
                <w:i/>
                <w:color w:val="000000"/>
                <w:sz w:val="22"/>
                <w:szCs w:val="20"/>
                <w:vertAlign w:val="superscript"/>
                <w:lang w:val="en-GB"/>
              </w:rPr>
            </w:pPr>
          </w:p>
        </w:tc>
      </w:tr>
      <w:tr w:rsidR="0001745C" w:rsidRPr="00DE7645" w14:paraId="2C3B7896" w14:textId="77777777" w:rsidTr="00070B23">
        <w:trPr>
          <w:trHeight w:val="86"/>
        </w:trPr>
        <w:tc>
          <w:tcPr>
            <w:tcW w:w="3190" w:type="dxa"/>
            <w:tcBorders>
              <w:top w:val="dashed" w:sz="4" w:space="0" w:color="auto"/>
            </w:tcBorders>
          </w:tcPr>
          <w:p w14:paraId="07F76725" w14:textId="77777777" w:rsidR="0001745C" w:rsidRPr="00DE7645" w:rsidRDefault="0001745C" w:rsidP="00070B23">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(place, date)</w:t>
            </w:r>
          </w:p>
        </w:tc>
        <w:tc>
          <w:tcPr>
            <w:tcW w:w="3190" w:type="dxa"/>
          </w:tcPr>
          <w:p w14:paraId="393CA101" w14:textId="77777777" w:rsidR="0001745C" w:rsidRPr="00DE7645" w:rsidRDefault="0001745C" w:rsidP="00070B23">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(stamp)</w:t>
            </w:r>
          </w:p>
        </w:tc>
        <w:tc>
          <w:tcPr>
            <w:tcW w:w="3826" w:type="dxa"/>
            <w:tcBorders>
              <w:top w:val="dashed" w:sz="4" w:space="0" w:color="auto"/>
            </w:tcBorders>
          </w:tcPr>
          <w:p w14:paraId="65F968EF" w14:textId="77777777" w:rsidR="0001745C" w:rsidRPr="00DE7645" w:rsidRDefault="0001745C" w:rsidP="00070B23">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(signature of the representative)</w:t>
            </w:r>
          </w:p>
        </w:tc>
      </w:tr>
    </w:tbl>
    <w:p w14:paraId="18E685F2" w14:textId="77777777" w:rsidR="000E7458" w:rsidRPr="00DE7645" w:rsidRDefault="000E7458" w:rsidP="00642DF9">
      <w:pPr>
        <w:keepNext/>
        <w:keepLines/>
        <w:spacing w:line="240" w:lineRule="auto"/>
        <w:jc w:val="both"/>
        <w:rPr>
          <w:rFonts w:ascii="Segoe UI" w:eastAsia="Times New Roman" w:hAnsi="Segoe UI" w:cs="Segoe UI"/>
          <w:bCs/>
          <w:color w:val="000000"/>
          <w:sz w:val="22"/>
          <w:lang w:val="en-GB"/>
        </w:rPr>
      </w:pPr>
    </w:p>
    <w:p w14:paraId="08AE951C" w14:textId="2C9B1184" w:rsidR="00903500" w:rsidRPr="00DE7645" w:rsidRDefault="00903500" w:rsidP="00642DF9">
      <w:pPr>
        <w:keepNext/>
        <w:keepLines/>
        <w:spacing w:line="240" w:lineRule="auto"/>
        <w:jc w:val="both"/>
        <w:rPr>
          <w:rFonts w:ascii="Segoe UI" w:eastAsia="Times New Roman" w:hAnsi="Segoe UI" w:cs="Segoe UI"/>
          <w:bCs/>
          <w:color w:val="000000"/>
          <w:sz w:val="22"/>
          <w:lang w:val="en-GB"/>
        </w:rPr>
      </w:pPr>
    </w:p>
    <w:p w14:paraId="1190DC6C" w14:textId="16854959" w:rsidR="00903500" w:rsidRPr="00DE7645" w:rsidRDefault="00903500" w:rsidP="00E76A22">
      <w:pPr>
        <w:spacing w:before="120" w:after="60" w:line="240" w:lineRule="auto"/>
        <w:rPr>
          <w:rFonts w:ascii="Segoe UI" w:eastAsia="Times New Roman" w:hAnsi="Segoe UI" w:cs="Segoe UI"/>
          <w:i/>
          <w:color w:val="000000"/>
          <w:sz w:val="20"/>
          <w:szCs w:val="20"/>
          <w:lang w:val="en-GB" w:eastAsia="sl-SI"/>
        </w:rPr>
      </w:pPr>
      <w:r w:rsidRPr="00DE7645">
        <w:rPr>
          <w:rFonts w:ascii="Segoe UI" w:eastAsia="Times New Roman" w:hAnsi="Segoe UI" w:cs="Segoe UI"/>
          <w:b/>
          <w:bCs/>
          <w:i/>
          <w:color w:val="000000"/>
          <w:sz w:val="20"/>
          <w:szCs w:val="20"/>
          <w:lang w:val="en-GB" w:eastAsia="sl-SI"/>
        </w:rPr>
        <w:t xml:space="preserve">The Contracting Authority’s note: </w:t>
      </w:r>
      <w:r w:rsidRPr="00DE7645">
        <w:rPr>
          <w:rFonts w:ascii="Segoe UI" w:eastAsia="Times New Roman" w:hAnsi="Segoe UI" w:cs="Segoe UI"/>
          <w:i/>
          <w:color w:val="000000"/>
          <w:sz w:val="20"/>
          <w:szCs w:val="20"/>
          <w:lang w:val="en-GB" w:eastAsia="sl-SI"/>
        </w:rPr>
        <w:t xml:space="preserve">Form must be completed and attached to the bid, </w:t>
      </w:r>
      <w:r w:rsidRPr="00DE7645">
        <w:rPr>
          <w:rFonts w:ascii="Segoe UI" w:eastAsia="Times New Roman" w:hAnsi="Segoe UI" w:cs="Segoe UI"/>
          <w:iCs/>
          <w:color w:val="000000"/>
          <w:sz w:val="20"/>
          <w:szCs w:val="20"/>
          <w:u w:val="single"/>
          <w:lang w:val="en-GB" w:eastAsia="sl-SI"/>
        </w:rPr>
        <w:t>only</w:t>
      </w:r>
      <w:r w:rsidRPr="00DE7645">
        <w:rPr>
          <w:rFonts w:ascii="Segoe UI" w:eastAsia="Times New Roman" w:hAnsi="Segoe UI" w:cs="Segoe UI"/>
          <w:i/>
          <w:color w:val="000000"/>
          <w:sz w:val="20"/>
          <w:szCs w:val="20"/>
          <w:lang w:val="en-GB" w:eastAsia="sl-SI"/>
        </w:rPr>
        <w:t xml:space="preserve"> whether you submit the joint bid as a consortium. </w:t>
      </w:r>
    </w:p>
    <w:p w14:paraId="1FE207B7" w14:textId="390A59ED" w:rsidR="00903500" w:rsidRPr="00DE7645" w:rsidRDefault="00903500" w:rsidP="00642DF9">
      <w:pPr>
        <w:spacing w:line="240" w:lineRule="auto"/>
        <w:jc w:val="both"/>
        <w:rPr>
          <w:rFonts w:ascii="Segoe UI" w:eastAsia="Times New Roman" w:hAnsi="Segoe UI" w:cs="Segoe UI"/>
          <w:i/>
          <w:sz w:val="18"/>
          <w:szCs w:val="18"/>
          <w:lang w:val="en-GB" w:eastAsia="ar-SA"/>
        </w:rPr>
      </w:pPr>
    </w:p>
    <w:p w14:paraId="5D28A706" w14:textId="7B9C676B" w:rsidR="00197E31" w:rsidRPr="00DE7645" w:rsidRDefault="00197E31" w:rsidP="00642DF9">
      <w:pPr>
        <w:spacing w:line="240" w:lineRule="auto"/>
        <w:jc w:val="both"/>
        <w:rPr>
          <w:rFonts w:ascii="Segoe UI" w:eastAsia="Times New Roman" w:hAnsi="Segoe UI" w:cs="Segoe UI"/>
          <w:i/>
          <w:sz w:val="18"/>
          <w:szCs w:val="18"/>
          <w:lang w:val="en-GB" w:eastAsia="ar-SA"/>
        </w:rPr>
      </w:pPr>
    </w:p>
    <w:p w14:paraId="0AF93A61" w14:textId="77777777" w:rsidR="00197E31" w:rsidRPr="00DE7645" w:rsidRDefault="00197E31" w:rsidP="00197E31">
      <w:pPr>
        <w:jc w:val="both"/>
        <w:rPr>
          <w:rFonts w:ascii="Segoe UI" w:eastAsia="Times New Roman" w:hAnsi="Segoe UI" w:cs="Segoe UI"/>
          <w:i/>
          <w:sz w:val="18"/>
          <w:szCs w:val="18"/>
          <w:lang w:val="en-GB" w:eastAsia="ar-SA"/>
        </w:rPr>
      </w:pPr>
    </w:p>
    <w:p w14:paraId="6A40A24F" w14:textId="4FC7C895" w:rsidR="00197E31" w:rsidRPr="00DE7645" w:rsidRDefault="00197E31" w:rsidP="00197E31">
      <w:pPr>
        <w:shd w:val="clear" w:color="auto" w:fill="DEEAF6" w:themeFill="accent5" w:themeFillTint="33"/>
        <w:tabs>
          <w:tab w:val="left" w:pos="2400"/>
        </w:tabs>
        <w:rPr>
          <w:rFonts w:ascii="Segoe UI" w:eastAsia="Times New Roman" w:hAnsi="Segoe UI" w:cs="Segoe UI"/>
          <w:b/>
          <w:color w:val="000000"/>
          <w:sz w:val="28"/>
          <w:szCs w:val="28"/>
          <w:lang w:val="en-GB"/>
        </w:rPr>
      </w:pPr>
      <w:r w:rsidRPr="00DE7645">
        <w:rPr>
          <w:rFonts w:ascii="Segoe UI" w:eastAsia="Times New Roman" w:hAnsi="Segoe UI" w:cs="Segoe UI"/>
          <w:b/>
          <w:color w:val="000000"/>
          <w:sz w:val="28"/>
          <w:szCs w:val="28"/>
          <w:lang w:val="en-GB"/>
        </w:rPr>
        <w:lastRenderedPageBreak/>
        <w:t>ACTING WITH SUBCONTRACTORS/WITHOUT SUBCONTRACTORS</w:t>
      </w:r>
    </w:p>
    <w:p w14:paraId="4C9FA01E" w14:textId="77777777" w:rsidR="00197E31" w:rsidRPr="00DE7645" w:rsidRDefault="00197E31" w:rsidP="00197E31">
      <w:pPr>
        <w:spacing w:line="240" w:lineRule="auto"/>
        <w:rPr>
          <w:rFonts w:ascii="Segoe UI" w:eastAsia="Times New Roman" w:hAnsi="Segoe UI" w:cs="Segoe UI"/>
          <w:color w:val="000000"/>
          <w:sz w:val="8"/>
          <w:szCs w:val="8"/>
          <w:lang w:val="en-GB"/>
        </w:rPr>
      </w:pPr>
    </w:p>
    <w:p w14:paraId="22CE7C90" w14:textId="5A8C0267" w:rsidR="00197E31" w:rsidRPr="00DE7645" w:rsidRDefault="00197E31" w:rsidP="00197E31">
      <w:pPr>
        <w:spacing w:line="240" w:lineRule="auto"/>
        <w:jc w:val="right"/>
        <w:rPr>
          <w:rFonts w:ascii="Segoe UI" w:eastAsia="Times New Roman" w:hAnsi="Segoe UI" w:cs="Segoe UI"/>
          <w:color w:val="000000"/>
          <w:sz w:val="16"/>
          <w:szCs w:val="16"/>
          <w:lang w:val="en-GB"/>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FORM 3</w:t>
      </w:r>
    </w:p>
    <w:p w14:paraId="1201A18E" w14:textId="77777777" w:rsidR="00E424C3" w:rsidRPr="00DE7645" w:rsidRDefault="00E424C3" w:rsidP="00E424C3">
      <w:pPr>
        <w:keepNext/>
        <w:keepLines/>
        <w:rPr>
          <w:rFonts w:ascii="Segoe UI" w:hAnsi="Segoe UI" w:cs="Segoe UI"/>
          <w:sz w:val="22"/>
          <w:lang w:val="en-GB"/>
        </w:rPr>
      </w:pPr>
      <w:r w:rsidRPr="00DE7645">
        <w:rPr>
          <w:rFonts w:ascii="Segoe UI" w:hAnsi="Segoe UI" w:cs="Segoe UI"/>
          <w:sz w:val="22"/>
          <w:lang w:val="en-GB"/>
        </w:rPr>
        <w:t>Acting as a bidder, we are submitting the bid:</w:t>
      </w:r>
    </w:p>
    <w:p w14:paraId="639F76B6" w14:textId="77777777" w:rsidR="00E424C3" w:rsidRPr="00DE7645" w:rsidRDefault="00E424C3" w:rsidP="00E424C3">
      <w:pPr>
        <w:keepNext/>
        <w:keepLines/>
        <w:rPr>
          <w:rFonts w:ascii="Segoe UI" w:hAnsi="Segoe UI" w:cs="Segoe UI"/>
          <w:sz w:val="10"/>
          <w:szCs w:val="1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5529"/>
      </w:tblGrid>
      <w:tr w:rsidR="00E424C3" w:rsidRPr="00DE7645" w14:paraId="57E97056" w14:textId="77777777" w:rsidTr="00E424C3">
        <w:tc>
          <w:tcPr>
            <w:tcW w:w="360" w:type="dxa"/>
            <w:tcBorders>
              <w:top w:val="single" w:sz="4" w:space="0" w:color="auto"/>
              <w:left w:val="single" w:sz="4" w:space="0" w:color="auto"/>
              <w:bottom w:val="single" w:sz="4" w:space="0" w:color="auto"/>
              <w:right w:val="single" w:sz="4" w:space="0" w:color="auto"/>
            </w:tcBorders>
          </w:tcPr>
          <w:p w14:paraId="779A11CF" w14:textId="5EACC844" w:rsidR="00E424C3" w:rsidRPr="00DE7645" w:rsidRDefault="00E424C3">
            <w:pPr>
              <w:ind w:left="-675" w:firstLine="675"/>
              <w:jc w:val="both"/>
              <w:rPr>
                <w:rFonts w:ascii="Segoe UI" w:hAnsi="Segoe UI" w:cs="Segoe UI"/>
                <w:sz w:val="22"/>
                <w:lang w:val="en-GB"/>
              </w:rPr>
            </w:pPr>
          </w:p>
        </w:tc>
        <w:tc>
          <w:tcPr>
            <w:tcW w:w="5529" w:type="dxa"/>
            <w:tcBorders>
              <w:top w:val="nil"/>
              <w:left w:val="single" w:sz="4" w:space="0" w:color="auto"/>
              <w:bottom w:val="nil"/>
              <w:right w:val="nil"/>
            </w:tcBorders>
            <w:hideMark/>
          </w:tcPr>
          <w:p w14:paraId="6CAA2F67" w14:textId="77777777" w:rsidR="00E424C3" w:rsidRPr="00DE7645" w:rsidRDefault="00E424C3">
            <w:pPr>
              <w:jc w:val="both"/>
              <w:rPr>
                <w:rFonts w:ascii="Segoe UI" w:hAnsi="Segoe UI" w:cs="Segoe UI"/>
                <w:sz w:val="22"/>
                <w:lang w:val="en-GB"/>
              </w:rPr>
            </w:pPr>
            <w:r w:rsidRPr="00DE7645">
              <w:rPr>
                <w:rFonts w:ascii="Segoe UI" w:hAnsi="Segoe UI" w:cs="Segoe UI"/>
                <w:sz w:val="22"/>
                <w:lang w:val="en-GB"/>
              </w:rPr>
              <w:t xml:space="preserve">a) </w:t>
            </w:r>
            <w:r w:rsidRPr="00DE7645">
              <w:rPr>
                <w:rFonts w:ascii="Segoe UI" w:hAnsi="Segoe UI" w:cs="Segoe UI"/>
                <w:bCs/>
                <w:sz w:val="22"/>
                <w:lang w:val="en-GB"/>
              </w:rPr>
              <w:t>individually, without subcontractors</w:t>
            </w:r>
          </w:p>
        </w:tc>
      </w:tr>
      <w:tr w:rsidR="00E424C3" w:rsidRPr="00DE7645" w14:paraId="625FF91F" w14:textId="77777777" w:rsidTr="00483258">
        <w:tc>
          <w:tcPr>
            <w:tcW w:w="360" w:type="dxa"/>
            <w:tcBorders>
              <w:top w:val="single" w:sz="4" w:space="0" w:color="auto"/>
              <w:left w:val="nil"/>
              <w:bottom w:val="nil"/>
              <w:right w:val="nil"/>
            </w:tcBorders>
          </w:tcPr>
          <w:p w14:paraId="31877F11" w14:textId="77777777" w:rsidR="00E424C3" w:rsidRPr="00DE7645" w:rsidRDefault="00E424C3">
            <w:pPr>
              <w:jc w:val="both"/>
              <w:rPr>
                <w:rFonts w:ascii="Segoe UI" w:hAnsi="Segoe UI" w:cs="Segoe UI"/>
                <w:sz w:val="4"/>
                <w:szCs w:val="4"/>
                <w:lang w:val="en-GB"/>
              </w:rPr>
            </w:pPr>
          </w:p>
        </w:tc>
        <w:tc>
          <w:tcPr>
            <w:tcW w:w="5529" w:type="dxa"/>
            <w:tcBorders>
              <w:top w:val="nil"/>
              <w:left w:val="nil"/>
              <w:bottom w:val="nil"/>
              <w:right w:val="nil"/>
            </w:tcBorders>
          </w:tcPr>
          <w:p w14:paraId="36227143" w14:textId="77777777" w:rsidR="00E424C3" w:rsidRPr="00DE7645" w:rsidRDefault="00E424C3">
            <w:pPr>
              <w:jc w:val="both"/>
              <w:rPr>
                <w:rFonts w:ascii="Segoe UI" w:hAnsi="Segoe UI" w:cs="Segoe UI"/>
                <w:sz w:val="4"/>
                <w:szCs w:val="4"/>
                <w:lang w:val="en-GB"/>
              </w:rPr>
            </w:pPr>
          </w:p>
        </w:tc>
      </w:tr>
      <w:tr w:rsidR="00E424C3" w:rsidRPr="00DE7645" w14:paraId="04FC16FF" w14:textId="77777777" w:rsidTr="00483258">
        <w:tc>
          <w:tcPr>
            <w:tcW w:w="360" w:type="dxa"/>
            <w:tcBorders>
              <w:top w:val="nil"/>
              <w:left w:val="nil"/>
              <w:bottom w:val="single" w:sz="4" w:space="0" w:color="auto"/>
              <w:right w:val="nil"/>
            </w:tcBorders>
          </w:tcPr>
          <w:p w14:paraId="16E4F5AD" w14:textId="77777777" w:rsidR="00E424C3" w:rsidRPr="00DE7645" w:rsidRDefault="00E424C3">
            <w:pPr>
              <w:jc w:val="both"/>
              <w:rPr>
                <w:rFonts w:ascii="Segoe UI" w:hAnsi="Segoe UI" w:cs="Segoe UI"/>
                <w:sz w:val="20"/>
                <w:szCs w:val="20"/>
                <w:lang w:val="en-GB"/>
              </w:rPr>
            </w:pPr>
          </w:p>
        </w:tc>
        <w:tc>
          <w:tcPr>
            <w:tcW w:w="5529" w:type="dxa"/>
            <w:tcBorders>
              <w:top w:val="nil"/>
              <w:left w:val="nil"/>
              <w:bottom w:val="nil"/>
              <w:right w:val="nil"/>
            </w:tcBorders>
          </w:tcPr>
          <w:p w14:paraId="68B1B866" w14:textId="77777777" w:rsidR="00E424C3" w:rsidRPr="00DE7645" w:rsidRDefault="00E424C3">
            <w:pPr>
              <w:jc w:val="both"/>
              <w:rPr>
                <w:rFonts w:ascii="Segoe UI" w:hAnsi="Segoe UI" w:cs="Segoe UI"/>
                <w:lang w:val="en-GB"/>
              </w:rPr>
            </w:pPr>
          </w:p>
        </w:tc>
      </w:tr>
      <w:tr w:rsidR="00E424C3" w:rsidRPr="00DE7645" w14:paraId="26A4861D" w14:textId="77777777" w:rsidTr="00483258">
        <w:tc>
          <w:tcPr>
            <w:tcW w:w="360" w:type="dxa"/>
            <w:tcBorders>
              <w:top w:val="single" w:sz="4" w:space="0" w:color="auto"/>
              <w:left w:val="single" w:sz="4" w:space="0" w:color="auto"/>
              <w:bottom w:val="single" w:sz="4" w:space="0" w:color="auto"/>
              <w:right w:val="single" w:sz="4" w:space="0" w:color="auto"/>
            </w:tcBorders>
            <w:hideMark/>
          </w:tcPr>
          <w:p w14:paraId="560AE45D" w14:textId="77777777" w:rsidR="00E424C3" w:rsidRPr="00DE7645" w:rsidRDefault="00E424C3">
            <w:pPr>
              <w:jc w:val="both"/>
              <w:rPr>
                <w:rFonts w:ascii="Segoe UI" w:hAnsi="Segoe UI" w:cs="Segoe UI"/>
                <w:sz w:val="22"/>
                <w:lang w:val="en-GB"/>
              </w:rPr>
            </w:pPr>
            <w:r w:rsidRPr="00DE7645">
              <w:rPr>
                <w:rFonts w:ascii="Segoe UI" w:hAnsi="Segoe UI" w:cs="Segoe UI"/>
                <w:sz w:val="22"/>
                <w:lang w:val="en-GB"/>
              </w:rPr>
              <w:t xml:space="preserve"> </w:t>
            </w:r>
          </w:p>
        </w:tc>
        <w:tc>
          <w:tcPr>
            <w:tcW w:w="5529" w:type="dxa"/>
            <w:tcBorders>
              <w:top w:val="nil"/>
              <w:left w:val="single" w:sz="4" w:space="0" w:color="auto"/>
              <w:bottom w:val="nil"/>
              <w:right w:val="nil"/>
            </w:tcBorders>
            <w:hideMark/>
          </w:tcPr>
          <w:p w14:paraId="7AE7B8AC" w14:textId="77777777" w:rsidR="00E424C3" w:rsidRPr="00DE7645" w:rsidRDefault="00E424C3">
            <w:pPr>
              <w:jc w:val="both"/>
              <w:rPr>
                <w:rFonts w:ascii="Segoe UI" w:hAnsi="Segoe UI" w:cs="Segoe UI"/>
                <w:sz w:val="22"/>
                <w:lang w:val="en-GB"/>
              </w:rPr>
            </w:pPr>
            <w:r w:rsidRPr="00DE7645">
              <w:rPr>
                <w:rFonts w:ascii="Segoe UI" w:hAnsi="Segoe UI" w:cs="Segoe UI"/>
                <w:sz w:val="22"/>
                <w:lang w:val="en-GB"/>
              </w:rPr>
              <w:t xml:space="preserve">b) </w:t>
            </w:r>
            <w:r w:rsidRPr="00DE7645">
              <w:rPr>
                <w:rFonts w:ascii="Segoe UI" w:hAnsi="Segoe UI" w:cs="Segoe UI"/>
                <w:bCs/>
                <w:sz w:val="22"/>
                <w:lang w:val="en-GB"/>
              </w:rPr>
              <w:t>with the following subcontractors</w:t>
            </w:r>
            <w:r w:rsidRPr="00DE7645">
              <w:rPr>
                <w:rFonts w:ascii="Segoe UI" w:hAnsi="Segoe UI" w:cs="Segoe UI"/>
                <w:sz w:val="22"/>
                <w:lang w:val="en-GB"/>
              </w:rPr>
              <w:t>:</w:t>
            </w:r>
          </w:p>
        </w:tc>
      </w:tr>
    </w:tbl>
    <w:p w14:paraId="10B9C21B" w14:textId="77777777" w:rsidR="00E424C3" w:rsidRPr="00DE7645" w:rsidRDefault="00E424C3" w:rsidP="00E424C3">
      <w:pPr>
        <w:jc w:val="both"/>
        <w:rPr>
          <w:rFonts w:ascii="Segoe UI" w:hAnsi="Segoe UI" w:cs="Segoe UI"/>
          <w:b/>
          <w:sz w:val="28"/>
          <w:szCs w:val="28"/>
          <w:lang w:val="en-GB"/>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02"/>
      </w:tblGrid>
      <w:tr w:rsidR="00E424C3" w:rsidRPr="00DE7645" w14:paraId="1BCB0B8F"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415848CB" w14:textId="77777777" w:rsidR="00E424C3" w:rsidRPr="00DE7645" w:rsidRDefault="00E424C3">
            <w:pPr>
              <w:jc w:val="center"/>
              <w:rPr>
                <w:rFonts w:ascii="Segoe UI" w:hAnsi="Segoe UI" w:cs="Segoe UI"/>
                <w:color w:val="000000"/>
                <w:sz w:val="22"/>
                <w:lang w:val="en-GB"/>
              </w:rPr>
            </w:pPr>
            <w:r w:rsidRPr="00DE7645">
              <w:rPr>
                <w:rFonts w:ascii="Segoe UI" w:hAnsi="Segoe UI" w:cs="Segoe UI"/>
                <w:color w:val="000000"/>
                <w:sz w:val="22"/>
                <w:lang w:val="en-GB"/>
              </w:rPr>
              <w:t>No.</w:t>
            </w:r>
          </w:p>
        </w:tc>
        <w:tc>
          <w:tcPr>
            <w:tcW w:w="8505" w:type="dxa"/>
            <w:tcBorders>
              <w:top w:val="single" w:sz="4" w:space="0" w:color="auto"/>
              <w:left w:val="single" w:sz="4" w:space="0" w:color="auto"/>
              <w:bottom w:val="single" w:sz="4" w:space="0" w:color="auto"/>
              <w:right w:val="single" w:sz="4" w:space="0" w:color="auto"/>
            </w:tcBorders>
            <w:hideMark/>
          </w:tcPr>
          <w:p w14:paraId="72ED7C6B" w14:textId="77777777" w:rsidR="00E424C3" w:rsidRPr="00DE7645" w:rsidRDefault="00E424C3">
            <w:pPr>
              <w:jc w:val="both"/>
              <w:rPr>
                <w:rFonts w:ascii="Segoe UI" w:hAnsi="Segoe UI" w:cs="Segoe UI"/>
                <w:color w:val="000000"/>
                <w:sz w:val="22"/>
                <w:lang w:val="en-GB"/>
              </w:rPr>
            </w:pPr>
            <w:r w:rsidRPr="00DE7645">
              <w:rPr>
                <w:rFonts w:ascii="Segoe UI" w:hAnsi="Segoe UI" w:cs="Segoe UI"/>
                <w:color w:val="000000"/>
                <w:sz w:val="22"/>
                <w:lang w:val="en-GB"/>
              </w:rPr>
              <w:t xml:space="preserve">Subcontractors </w:t>
            </w:r>
          </w:p>
        </w:tc>
      </w:tr>
      <w:tr w:rsidR="00E424C3" w:rsidRPr="00DE7645" w14:paraId="2968B339"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57873BFF" w14:textId="77777777" w:rsidR="00E424C3" w:rsidRPr="00DE7645" w:rsidRDefault="00E424C3">
            <w:pPr>
              <w:tabs>
                <w:tab w:val="center" w:pos="4153"/>
                <w:tab w:val="right" w:pos="8306"/>
              </w:tabs>
              <w:jc w:val="center"/>
              <w:rPr>
                <w:rFonts w:ascii="Segoe UI" w:hAnsi="Segoe UI" w:cs="Segoe UI"/>
                <w:color w:val="000000"/>
                <w:sz w:val="22"/>
                <w:lang w:val="en-GB"/>
              </w:rPr>
            </w:pPr>
            <w:r w:rsidRPr="00DE7645">
              <w:rPr>
                <w:rFonts w:ascii="Segoe UI" w:hAnsi="Segoe UI" w:cs="Segoe UI"/>
                <w:color w:val="000000"/>
                <w:sz w:val="22"/>
                <w:lang w:val="en-GB"/>
              </w:rPr>
              <w:t>1.</w:t>
            </w:r>
          </w:p>
        </w:tc>
        <w:tc>
          <w:tcPr>
            <w:tcW w:w="8505" w:type="dxa"/>
            <w:tcBorders>
              <w:top w:val="single" w:sz="4" w:space="0" w:color="auto"/>
              <w:left w:val="single" w:sz="4" w:space="0" w:color="auto"/>
              <w:bottom w:val="single" w:sz="4" w:space="0" w:color="auto"/>
              <w:right w:val="single" w:sz="4" w:space="0" w:color="auto"/>
            </w:tcBorders>
          </w:tcPr>
          <w:p w14:paraId="7A1597AD" w14:textId="77777777" w:rsidR="00E424C3" w:rsidRPr="00DE7645" w:rsidRDefault="00E424C3">
            <w:pPr>
              <w:jc w:val="both"/>
              <w:rPr>
                <w:rFonts w:ascii="Segoe UI" w:hAnsi="Segoe UI" w:cs="Segoe UI"/>
                <w:color w:val="000000"/>
                <w:sz w:val="22"/>
                <w:lang w:val="en-GB"/>
              </w:rPr>
            </w:pPr>
          </w:p>
        </w:tc>
      </w:tr>
      <w:tr w:rsidR="00E424C3" w:rsidRPr="00DE7645" w14:paraId="59A19D60"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30B0506C" w14:textId="77777777" w:rsidR="00E424C3" w:rsidRPr="00DE7645" w:rsidRDefault="00E424C3">
            <w:pPr>
              <w:jc w:val="center"/>
              <w:rPr>
                <w:rFonts w:ascii="Segoe UI" w:hAnsi="Segoe UI" w:cs="Segoe UI"/>
                <w:color w:val="000000"/>
                <w:sz w:val="22"/>
                <w:lang w:val="en-GB"/>
              </w:rPr>
            </w:pPr>
            <w:r w:rsidRPr="00DE7645">
              <w:rPr>
                <w:rFonts w:ascii="Segoe UI" w:hAnsi="Segoe UI" w:cs="Segoe UI"/>
                <w:color w:val="000000"/>
                <w:sz w:val="22"/>
                <w:lang w:val="en-GB"/>
              </w:rPr>
              <w:t>2.</w:t>
            </w:r>
          </w:p>
        </w:tc>
        <w:tc>
          <w:tcPr>
            <w:tcW w:w="8505" w:type="dxa"/>
            <w:tcBorders>
              <w:top w:val="single" w:sz="4" w:space="0" w:color="auto"/>
              <w:left w:val="single" w:sz="4" w:space="0" w:color="auto"/>
              <w:bottom w:val="single" w:sz="4" w:space="0" w:color="auto"/>
              <w:right w:val="single" w:sz="4" w:space="0" w:color="auto"/>
            </w:tcBorders>
          </w:tcPr>
          <w:p w14:paraId="770A1A58" w14:textId="77777777" w:rsidR="00E424C3" w:rsidRPr="00DE7645" w:rsidRDefault="00E424C3">
            <w:pPr>
              <w:jc w:val="both"/>
              <w:rPr>
                <w:rFonts w:ascii="Segoe UI" w:hAnsi="Segoe UI" w:cs="Segoe UI"/>
                <w:color w:val="000000"/>
                <w:sz w:val="22"/>
                <w:lang w:val="en-GB"/>
              </w:rPr>
            </w:pPr>
          </w:p>
        </w:tc>
      </w:tr>
      <w:tr w:rsidR="00E424C3" w:rsidRPr="00DE7645" w14:paraId="327E2360"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281F4C03" w14:textId="77777777" w:rsidR="00E424C3" w:rsidRPr="00DE7645" w:rsidRDefault="00E424C3">
            <w:pPr>
              <w:tabs>
                <w:tab w:val="center" w:pos="4153"/>
                <w:tab w:val="right" w:pos="8306"/>
              </w:tabs>
              <w:jc w:val="center"/>
              <w:rPr>
                <w:rFonts w:ascii="Segoe UI" w:hAnsi="Segoe UI" w:cs="Segoe UI"/>
                <w:color w:val="000000"/>
                <w:sz w:val="22"/>
                <w:lang w:val="en-GB"/>
              </w:rPr>
            </w:pPr>
            <w:r w:rsidRPr="00DE7645">
              <w:rPr>
                <w:rFonts w:ascii="Segoe UI" w:hAnsi="Segoe UI" w:cs="Segoe UI"/>
                <w:color w:val="000000"/>
                <w:sz w:val="22"/>
                <w:lang w:val="en-GB"/>
              </w:rPr>
              <w:t>3.</w:t>
            </w:r>
          </w:p>
        </w:tc>
        <w:tc>
          <w:tcPr>
            <w:tcW w:w="8505" w:type="dxa"/>
            <w:tcBorders>
              <w:top w:val="single" w:sz="4" w:space="0" w:color="auto"/>
              <w:left w:val="single" w:sz="4" w:space="0" w:color="auto"/>
              <w:bottom w:val="single" w:sz="4" w:space="0" w:color="auto"/>
              <w:right w:val="single" w:sz="4" w:space="0" w:color="auto"/>
            </w:tcBorders>
          </w:tcPr>
          <w:p w14:paraId="53B3C44A" w14:textId="77777777" w:rsidR="00E424C3" w:rsidRPr="00DE7645" w:rsidRDefault="00E424C3">
            <w:pPr>
              <w:jc w:val="both"/>
              <w:rPr>
                <w:rFonts w:ascii="Segoe UI" w:hAnsi="Segoe UI" w:cs="Segoe UI"/>
                <w:color w:val="000000"/>
                <w:sz w:val="22"/>
                <w:lang w:val="en-GB"/>
              </w:rPr>
            </w:pPr>
          </w:p>
        </w:tc>
      </w:tr>
      <w:tr w:rsidR="00E424C3" w:rsidRPr="00DE7645" w14:paraId="1471D791"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2C1FE135" w14:textId="77777777" w:rsidR="00E424C3" w:rsidRPr="00DE7645" w:rsidRDefault="00E424C3">
            <w:pPr>
              <w:jc w:val="center"/>
              <w:rPr>
                <w:rFonts w:ascii="Segoe UI" w:hAnsi="Segoe UI" w:cs="Segoe UI"/>
                <w:color w:val="000000"/>
                <w:sz w:val="22"/>
                <w:lang w:val="en-GB"/>
              </w:rPr>
            </w:pPr>
            <w:r w:rsidRPr="00DE7645">
              <w:rPr>
                <w:rFonts w:ascii="Segoe UI" w:hAnsi="Segoe UI" w:cs="Segoe UI"/>
                <w:color w:val="000000"/>
                <w:sz w:val="22"/>
                <w:lang w:val="en-GB"/>
              </w:rPr>
              <w:t>4.</w:t>
            </w:r>
          </w:p>
        </w:tc>
        <w:tc>
          <w:tcPr>
            <w:tcW w:w="8505" w:type="dxa"/>
            <w:tcBorders>
              <w:top w:val="single" w:sz="4" w:space="0" w:color="auto"/>
              <w:left w:val="single" w:sz="4" w:space="0" w:color="auto"/>
              <w:bottom w:val="single" w:sz="4" w:space="0" w:color="auto"/>
              <w:right w:val="single" w:sz="4" w:space="0" w:color="auto"/>
            </w:tcBorders>
          </w:tcPr>
          <w:p w14:paraId="5E0F8518" w14:textId="77777777" w:rsidR="00E424C3" w:rsidRPr="00DE7645" w:rsidRDefault="00E424C3">
            <w:pPr>
              <w:jc w:val="both"/>
              <w:rPr>
                <w:rFonts w:ascii="Segoe UI" w:hAnsi="Segoe UI" w:cs="Segoe UI"/>
                <w:color w:val="000000"/>
                <w:sz w:val="22"/>
                <w:lang w:val="en-GB"/>
              </w:rPr>
            </w:pPr>
          </w:p>
        </w:tc>
      </w:tr>
      <w:tr w:rsidR="00E424C3" w:rsidRPr="00DE7645" w14:paraId="70A26B87"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6E679417" w14:textId="77777777" w:rsidR="00E424C3" w:rsidRPr="00DE7645" w:rsidRDefault="00E424C3">
            <w:pPr>
              <w:jc w:val="center"/>
              <w:rPr>
                <w:rFonts w:ascii="Segoe UI" w:hAnsi="Segoe UI" w:cs="Segoe UI"/>
                <w:color w:val="000000"/>
                <w:sz w:val="22"/>
                <w:lang w:val="en-GB"/>
              </w:rPr>
            </w:pPr>
            <w:r w:rsidRPr="00DE7645">
              <w:rPr>
                <w:rFonts w:ascii="Segoe UI" w:hAnsi="Segoe UI" w:cs="Segoe UI"/>
                <w:color w:val="000000"/>
                <w:sz w:val="22"/>
                <w:lang w:val="en-GB"/>
              </w:rPr>
              <w:t>5.</w:t>
            </w:r>
          </w:p>
        </w:tc>
        <w:tc>
          <w:tcPr>
            <w:tcW w:w="8505" w:type="dxa"/>
            <w:tcBorders>
              <w:top w:val="single" w:sz="4" w:space="0" w:color="auto"/>
              <w:left w:val="single" w:sz="4" w:space="0" w:color="auto"/>
              <w:bottom w:val="single" w:sz="4" w:space="0" w:color="auto"/>
              <w:right w:val="single" w:sz="4" w:space="0" w:color="auto"/>
            </w:tcBorders>
          </w:tcPr>
          <w:p w14:paraId="16A91BF6" w14:textId="77777777" w:rsidR="00E424C3" w:rsidRPr="00DE7645" w:rsidRDefault="00E424C3">
            <w:pPr>
              <w:jc w:val="both"/>
              <w:rPr>
                <w:rFonts w:ascii="Segoe UI" w:hAnsi="Segoe UI" w:cs="Segoe UI"/>
                <w:color w:val="000000"/>
                <w:sz w:val="22"/>
                <w:lang w:val="en-GB"/>
              </w:rPr>
            </w:pPr>
          </w:p>
        </w:tc>
      </w:tr>
    </w:tbl>
    <w:p w14:paraId="22041EF8" w14:textId="77777777" w:rsidR="00E424C3" w:rsidRPr="00DE7645" w:rsidRDefault="00E424C3" w:rsidP="00E424C3">
      <w:pPr>
        <w:jc w:val="both"/>
        <w:rPr>
          <w:rFonts w:ascii="Segoe UI" w:hAnsi="Segoe UI" w:cs="Segoe UI"/>
          <w:b/>
          <w:sz w:val="28"/>
          <w:szCs w:val="28"/>
          <w:lang w:val="en-GB"/>
        </w:rPr>
      </w:pPr>
    </w:p>
    <w:p w14:paraId="1324CC90" w14:textId="77777777" w:rsidR="00E424C3" w:rsidRPr="00DE7645" w:rsidRDefault="00E424C3" w:rsidP="00E424C3">
      <w:pPr>
        <w:tabs>
          <w:tab w:val="left" w:pos="1080"/>
        </w:tabs>
        <w:jc w:val="both"/>
        <w:rPr>
          <w:rFonts w:ascii="Segoe UI" w:hAnsi="Segoe UI" w:cs="Segoe UI"/>
          <w:color w:val="222222"/>
          <w:sz w:val="22"/>
          <w:lang w:val="en-GB" w:eastAsia="sl-SI"/>
        </w:rPr>
      </w:pPr>
      <w:r w:rsidRPr="00DE7645">
        <w:rPr>
          <w:rFonts w:ascii="Segoe UI" w:hAnsi="Segoe UI" w:cs="Segoe UI"/>
          <w:color w:val="222222"/>
          <w:sz w:val="22"/>
          <w:lang w:val="en-GB" w:eastAsia="sl-SI"/>
        </w:rPr>
        <w:t xml:space="preserve">The bidder shall complete the table </w:t>
      </w:r>
      <w:r w:rsidRPr="00DE7645">
        <w:rPr>
          <w:rFonts w:ascii="Segoe UI" w:hAnsi="Segoe UI" w:cs="Segoe UI"/>
          <w:iCs/>
          <w:color w:val="000000"/>
          <w:sz w:val="22"/>
          <w:lang w:val="en-GB"/>
        </w:rPr>
        <w:t>»</w:t>
      </w:r>
      <w:r w:rsidRPr="00DE7645">
        <w:rPr>
          <w:rFonts w:ascii="Segoe UI" w:hAnsi="Segoe UI" w:cs="Segoe UI"/>
          <w:color w:val="222222"/>
          <w:sz w:val="22"/>
          <w:lang w:val="en-GB" w:eastAsia="sl-SI"/>
        </w:rPr>
        <w:t>Part of the execution of the contract, which will be performed by a subcontractor</w:t>
      </w:r>
      <w:r w:rsidRPr="00DE7645">
        <w:rPr>
          <w:rFonts w:ascii="Segoe UI" w:hAnsi="Segoe UI" w:cs="Segoe UI"/>
          <w:iCs/>
          <w:color w:val="000000"/>
          <w:sz w:val="22"/>
          <w:lang w:val="en-GB"/>
        </w:rPr>
        <w:t>«</w:t>
      </w:r>
      <w:r w:rsidRPr="00DE7645">
        <w:rPr>
          <w:rFonts w:ascii="Segoe UI" w:hAnsi="Segoe UI" w:cs="Segoe UI"/>
          <w:color w:val="222222"/>
          <w:sz w:val="22"/>
          <w:lang w:val="en-GB" w:eastAsia="sl-SI"/>
        </w:rPr>
        <w:t xml:space="preserve"> for each subcontractor as many times as different parts of the execution of the contract will be taken by each subcontractor.</w:t>
      </w:r>
    </w:p>
    <w:p w14:paraId="05C87A32" w14:textId="77777777" w:rsidR="00E424C3" w:rsidRPr="00DE7645" w:rsidRDefault="00E424C3" w:rsidP="00E424C3">
      <w:pPr>
        <w:tabs>
          <w:tab w:val="left" w:pos="1080"/>
        </w:tabs>
        <w:jc w:val="both"/>
        <w:rPr>
          <w:rFonts w:ascii="Segoe UI" w:hAnsi="Segoe UI" w:cs="Segoe UI"/>
          <w:color w:val="222222"/>
          <w:sz w:val="22"/>
          <w:lang w:val="en-GB" w:eastAsia="sl-SI"/>
        </w:rPr>
      </w:pPr>
    </w:p>
    <w:p w14:paraId="77048762" w14:textId="77777777" w:rsidR="00E424C3" w:rsidRPr="00DE7645" w:rsidRDefault="00E424C3" w:rsidP="00E424C3">
      <w:pPr>
        <w:tabs>
          <w:tab w:val="left" w:pos="1080"/>
        </w:tabs>
        <w:jc w:val="both"/>
        <w:rPr>
          <w:rFonts w:ascii="Segoe UI" w:hAnsi="Segoe UI" w:cs="Segoe UI"/>
          <w:color w:val="222222"/>
          <w:sz w:val="22"/>
          <w:lang w:val="en-GB" w:eastAsia="sl-SI"/>
        </w:rPr>
      </w:pPr>
      <w:r w:rsidRPr="00DE7645">
        <w:rPr>
          <w:rFonts w:ascii="Segoe UI" w:hAnsi="Segoe UI" w:cs="Segoe UI"/>
          <w:color w:val="222222"/>
          <w:sz w:val="22"/>
          <w:lang w:val="en-GB" w:eastAsia="sl-SI"/>
        </w:rPr>
        <w:br/>
        <w:t>Part of the execution of the contract that will be performed by a subcontractor:</w:t>
      </w:r>
    </w:p>
    <w:p w14:paraId="03CAB5CA" w14:textId="77777777" w:rsidR="00E424C3" w:rsidRPr="00DE7645" w:rsidRDefault="00E424C3" w:rsidP="00E424C3">
      <w:pPr>
        <w:tabs>
          <w:tab w:val="left" w:pos="1080"/>
        </w:tabs>
        <w:jc w:val="both"/>
        <w:rPr>
          <w:rFonts w:ascii="Segoe UI" w:hAnsi="Segoe UI" w:cs="Segoe UI"/>
          <w:color w:val="222222"/>
          <w:sz w:val="10"/>
          <w:szCs w:val="10"/>
          <w:lang w:val="en-GB" w:eastAsia="sl-SI"/>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5"/>
        <w:gridCol w:w="6375"/>
      </w:tblGrid>
      <w:tr w:rsidR="00E424C3" w:rsidRPr="00DE7645" w14:paraId="0DE4D40B"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12ACAB2D" w14:textId="77777777" w:rsidR="00E424C3" w:rsidRPr="00DE7645" w:rsidRDefault="00E424C3">
            <w:pPr>
              <w:rPr>
                <w:rFonts w:ascii="Segoe UI" w:hAnsi="Segoe UI" w:cs="Segoe UI"/>
                <w:sz w:val="22"/>
                <w:szCs w:val="20"/>
                <w:lang w:val="en-GB"/>
              </w:rPr>
            </w:pPr>
            <w:r w:rsidRPr="00DE7645">
              <w:rPr>
                <w:rFonts w:ascii="Segoe UI" w:hAnsi="Segoe UI" w:cs="Segoe UI"/>
                <w:color w:val="000000"/>
                <w:sz w:val="22"/>
                <w:lang w:val="en-GB"/>
              </w:rPr>
              <w:t>Subcontractor</w:t>
            </w:r>
          </w:p>
        </w:tc>
        <w:tc>
          <w:tcPr>
            <w:tcW w:w="6379" w:type="dxa"/>
            <w:tcBorders>
              <w:top w:val="single" w:sz="4" w:space="0" w:color="auto"/>
              <w:left w:val="single" w:sz="4" w:space="0" w:color="auto"/>
              <w:bottom w:val="single" w:sz="4" w:space="0" w:color="auto"/>
              <w:right w:val="single" w:sz="4" w:space="0" w:color="auto"/>
            </w:tcBorders>
            <w:vAlign w:val="center"/>
          </w:tcPr>
          <w:p w14:paraId="052F97F2" w14:textId="77777777" w:rsidR="00E424C3" w:rsidRPr="00DE7645" w:rsidRDefault="00E424C3">
            <w:pPr>
              <w:rPr>
                <w:rFonts w:ascii="Segoe UI" w:hAnsi="Segoe UI" w:cs="Segoe UI"/>
                <w:sz w:val="22"/>
                <w:lang w:val="en-GB"/>
              </w:rPr>
            </w:pPr>
          </w:p>
        </w:tc>
      </w:tr>
      <w:tr w:rsidR="00E424C3" w:rsidRPr="00DE7645" w14:paraId="40FE5C04"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1EA75528" w14:textId="77777777" w:rsidR="00E424C3" w:rsidRPr="00DE7645" w:rsidRDefault="00E424C3">
            <w:pPr>
              <w:rPr>
                <w:rFonts w:ascii="Segoe UI" w:hAnsi="Segoe UI" w:cs="Segoe UI"/>
                <w:sz w:val="22"/>
                <w:szCs w:val="20"/>
                <w:lang w:val="en-GB"/>
              </w:rPr>
            </w:pPr>
            <w:r w:rsidRPr="00DE7645">
              <w:rPr>
                <w:rFonts w:ascii="Segoe UI" w:hAnsi="Segoe UI" w:cs="Segoe UI"/>
                <w:color w:val="000000"/>
                <w:sz w:val="22"/>
                <w:lang w:val="en-GB"/>
              </w:rPr>
              <w:t>Description of work</w:t>
            </w:r>
          </w:p>
        </w:tc>
        <w:tc>
          <w:tcPr>
            <w:tcW w:w="6379" w:type="dxa"/>
            <w:tcBorders>
              <w:top w:val="single" w:sz="4" w:space="0" w:color="auto"/>
              <w:left w:val="single" w:sz="4" w:space="0" w:color="auto"/>
              <w:bottom w:val="single" w:sz="4" w:space="0" w:color="auto"/>
              <w:right w:val="single" w:sz="4" w:space="0" w:color="auto"/>
            </w:tcBorders>
            <w:vAlign w:val="center"/>
          </w:tcPr>
          <w:p w14:paraId="147AAAFD" w14:textId="77777777" w:rsidR="00E424C3" w:rsidRPr="00DE7645" w:rsidRDefault="00E424C3">
            <w:pPr>
              <w:rPr>
                <w:rFonts w:ascii="Segoe UI" w:hAnsi="Segoe UI" w:cs="Segoe UI"/>
                <w:sz w:val="22"/>
                <w:lang w:val="en-GB"/>
              </w:rPr>
            </w:pPr>
          </w:p>
        </w:tc>
      </w:tr>
      <w:tr w:rsidR="00E424C3" w:rsidRPr="00DE7645" w14:paraId="03D9576A"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791CD074" w14:textId="77777777" w:rsidR="00E424C3" w:rsidRPr="00DE7645" w:rsidRDefault="00E424C3">
            <w:pPr>
              <w:rPr>
                <w:rFonts w:ascii="Segoe UI" w:eastAsia="Calibri" w:hAnsi="Segoe UI" w:cs="Segoe UI"/>
                <w:iCs/>
                <w:sz w:val="22"/>
                <w:lang w:val="en-GB" w:eastAsia="sl-SI"/>
              </w:rPr>
            </w:pPr>
            <w:r w:rsidRPr="00DE7645">
              <w:rPr>
                <w:rFonts w:ascii="Segoe UI" w:eastAsia="Calibri" w:hAnsi="Segoe UI" w:cs="Segoe UI"/>
                <w:iCs/>
                <w:sz w:val="22"/>
                <w:lang w:val="en-GB" w:eastAsia="sl-SI"/>
              </w:rPr>
              <w:t>Quantity</w:t>
            </w:r>
          </w:p>
        </w:tc>
        <w:tc>
          <w:tcPr>
            <w:tcW w:w="6379" w:type="dxa"/>
            <w:tcBorders>
              <w:top w:val="single" w:sz="4" w:space="0" w:color="auto"/>
              <w:left w:val="single" w:sz="4" w:space="0" w:color="auto"/>
              <w:bottom w:val="single" w:sz="4" w:space="0" w:color="auto"/>
              <w:right w:val="single" w:sz="4" w:space="0" w:color="auto"/>
            </w:tcBorders>
            <w:vAlign w:val="center"/>
          </w:tcPr>
          <w:p w14:paraId="6175EB86" w14:textId="77777777" w:rsidR="00E424C3" w:rsidRPr="00DE7645" w:rsidRDefault="00E424C3">
            <w:pPr>
              <w:rPr>
                <w:rFonts w:ascii="Segoe UI" w:eastAsia="Times New Roman" w:hAnsi="Segoe UI" w:cs="Segoe UI"/>
                <w:sz w:val="22"/>
                <w:lang w:val="en-GB"/>
              </w:rPr>
            </w:pPr>
          </w:p>
        </w:tc>
      </w:tr>
      <w:tr w:rsidR="00E424C3" w:rsidRPr="00DE7645" w14:paraId="01F401F8"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43FB27EB" w14:textId="77777777" w:rsidR="00E424C3" w:rsidRPr="00DE7645" w:rsidRDefault="00E424C3">
            <w:pPr>
              <w:rPr>
                <w:rFonts w:ascii="Segoe UI" w:hAnsi="Segoe UI" w:cs="Segoe UI"/>
                <w:sz w:val="22"/>
                <w:szCs w:val="20"/>
                <w:lang w:val="en-GB"/>
              </w:rPr>
            </w:pPr>
            <w:r w:rsidRPr="00DE7645">
              <w:rPr>
                <w:rFonts w:ascii="Segoe UI" w:eastAsia="Calibri" w:hAnsi="Segoe UI" w:cs="Segoe UI"/>
                <w:iCs/>
                <w:sz w:val="22"/>
                <w:lang w:val="en-GB" w:eastAsia="sl-SI"/>
              </w:rPr>
              <w:t>Value</w:t>
            </w:r>
          </w:p>
        </w:tc>
        <w:tc>
          <w:tcPr>
            <w:tcW w:w="6379" w:type="dxa"/>
            <w:tcBorders>
              <w:top w:val="single" w:sz="4" w:space="0" w:color="auto"/>
              <w:left w:val="single" w:sz="4" w:space="0" w:color="auto"/>
              <w:bottom w:val="single" w:sz="4" w:space="0" w:color="auto"/>
              <w:right w:val="single" w:sz="4" w:space="0" w:color="auto"/>
            </w:tcBorders>
            <w:vAlign w:val="center"/>
          </w:tcPr>
          <w:p w14:paraId="153734DF" w14:textId="77777777" w:rsidR="00E424C3" w:rsidRPr="00DE7645" w:rsidRDefault="00E424C3">
            <w:pPr>
              <w:rPr>
                <w:rFonts w:ascii="Segoe UI" w:hAnsi="Segoe UI" w:cs="Segoe UI"/>
                <w:sz w:val="22"/>
                <w:lang w:val="en-GB"/>
              </w:rPr>
            </w:pPr>
          </w:p>
        </w:tc>
      </w:tr>
      <w:tr w:rsidR="00E424C3" w:rsidRPr="00DE7645" w14:paraId="53D3D59D"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08FC27FE" w14:textId="77777777" w:rsidR="00E424C3" w:rsidRPr="00DE7645" w:rsidRDefault="00E424C3">
            <w:pPr>
              <w:rPr>
                <w:rFonts w:ascii="Segoe UI" w:hAnsi="Segoe UI" w:cs="Segoe UI"/>
                <w:sz w:val="22"/>
                <w:szCs w:val="20"/>
                <w:lang w:val="en-GB"/>
              </w:rPr>
            </w:pPr>
            <w:r w:rsidRPr="00DE7645">
              <w:rPr>
                <w:rFonts w:ascii="Segoe UI" w:eastAsia="Calibri" w:hAnsi="Segoe UI" w:cs="Segoe UI"/>
                <w:iCs/>
                <w:sz w:val="22"/>
                <w:lang w:val="en-GB" w:eastAsia="sl-SI"/>
              </w:rPr>
              <w:t>Place</w:t>
            </w:r>
          </w:p>
        </w:tc>
        <w:tc>
          <w:tcPr>
            <w:tcW w:w="6379" w:type="dxa"/>
            <w:tcBorders>
              <w:top w:val="single" w:sz="4" w:space="0" w:color="auto"/>
              <w:left w:val="single" w:sz="4" w:space="0" w:color="auto"/>
              <w:bottom w:val="single" w:sz="4" w:space="0" w:color="auto"/>
              <w:right w:val="single" w:sz="4" w:space="0" w:color="auto"/>
            </w:tcBorders>
            <w:vAlign w:val="center"/>
          </w:tcPr>
          <w:p w14:paraId="4C96E4C9" w14:textId="77777777" w:rsidR="00E424C3" w:rsidRPr="00DE7645" w:rsidRDefault="00E424C3">
            <w:pPr>
              <w:rPr>
                <w:rFonts w:ascii="Segoe UI" w:hAnsi="Segoe UI" w:cs="Segoe UI"/>
                <w:sz w:val="22"/>
                <w:lang w:val="en-GB"/>
              </w:rPr>
            </w:pPr>
          </w:p>
        </w:tc>
      </w:tr>
      <w:tr w:rsidR="00E424C3" w:rsidRPr="00DE7645" w14:paraId="22CCD1E4"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00B6DA74" w14:textId="77777777" w:rsidR="00E424C3" w:rsidRPr="00DE7645" w:rsidRDefault="00E424C3">
            <w:pPr>
              <w:rPr>
                <w:rFonts w:ascii="Segoe UI" w:hAnsi="Segoe UI" w:cs="Segoe UI"/>
                <w:sz w:val="22"/>
                <w:szCs w:val="20"/>
                <w:lang w:val="en-GB"/>
              </w:rPr>
            </w:pPr>
            <w:r w:rsidRPr="00DE7645">
              <w:rPr>
                <w:rFonts w:ascii="Segoe UI" w:eastAsia="Calibri" w:hAnsi="Segoe UI" w:cs="Segoe UI"/>
                <w:iCs/>
                <w:sz w:val="22"/>
                <w:lang w:val="en-GB" w:eastAsia="sl-SI"/>
              </w:rPr>
              <w:t>Time of completion</w:t>
            </w:r>
          </w:p>
        </w:tc>
        <w:tc>
          <w:tcPr>
            <w:tcW w:w="6379" w:type="dxa"/>
            <w:tcBorders>
              <w:top w:val="single" w:sz="4" w:space="0" w:color="auto"/>
              <w:left w:val="single" w:sz="4" w:space="0" w:color="auto"/>
              <w:bottom w:val="single" w:sz="4" w:space="0" w:color="auto"/>
              <w:right w:val="single" w:sz="4" w:space="0" w:color="auto"/>
            </w:tcBorders>
            <w:vAlign w:val="center"/>
          </w:tcPr>
          <w:p w14:paraId="01E755A2" w14:textId="77777777" w:rsidR="00E424C3" w:rsidRPr="00DE7645" w:rsidRDefault="00E424C3">
            <w:pPr>
              <w:rPr>
                <w:rFonts w:ascii="Segoe UI" w:hAnsi="Segoe UI" w:cs="Segoe UI"/>
                <w:sz w:val="22"/>
                <w:lang w:val="en-GB"/>
              </w:rPr>
            </w:pPr>
          </w:p>
        </w:tc>
      </w:tr>
    </w:tbl>
    <w:p w14:paraId="269CD2FC" w14:textId="77777777" w:rsidR="00E424C3" w:rsidRPr="00DE7645" w:rsidRDefault="00E424C3" w:rsidP="00E424C3">
      <w:pPr>
        <w:jc w:val="both"/>
        <w:rPr>
          <w:rFonts w:ascii="Segoe UI" w:hAnsi="Segoe UI" w:cs="Segoe UI"/>
          <w:sz w:val="20"/>
          <w:szCs w:val="24"/>
          <w:lang w:val="en-GB"/>
        </w:rPr>
      </w:pPr>
    </w:p>
    <w:p w14:paraId="22F94483" w14:textId="755BAAE1" w:rsidR="00E424C3" w:rsidRPr="00DE7645" w:rsidRDefault="00E424C3" w:rsidP="00E424C3">
      <w:pPr>
        <w:jc w:val="both"/>
        <w:rPr>
          <w:rFonts w:ascii="Segoe UI" w:hAnsi="Segoe UI" w:cs="Segoe UI"/>
          <w:szCs w:val="24"/>
          <w:lang w:val="en-GB"/>
        </w:rPr>
      </w:pPr>
      <w:r w:rsidRPr="00DE7645">
        <w:rPr>
          <w:rFonts w:ascii="Segoe UI" w:hAnsi="Segoe UI" w:cs="Segoe UI"/>
          <w:szCs w:val="24"/>
          <w:lang w:val="en-GB"/>
        </w:rPr>
        <w:t xml:space="preserve">                                                                          </w:t>
      </w:r>
    </w:p>
    <w:tbl>
      <w:tblPr>
        <w:tblW w:w="0" w:type="auto"/>
        <w:tblLayout w:type="fixed"/>
        <w:tblLook w:val="04A0" w:firstRow="1" w:lastRow="0" w:firstColumn="1" w:lastColumn="0" w:noHBand="0" w:noVBand="1"/>
      </w:tblPr>
      <w:tblGrid>
        <w:gridCol w:w="3190"/>
        <w:gridCol w:w="3190"/>
        <w:gridCol w:w="3190"/>
      </w:tblGrid>
      <w:tr w:rsidR="00E424C3" w:rsidRPr="00DE7645" w14:paraId="03E74275" w14:textId="77777777" w:rsidTr="00E424C3">
        <w:tc>
          <w:tcPr>
            <w:tcW w:w="3190" w:type="dxa"/>
          </w:tcPr>
          <w:p w14:paraId="4FC62863" w14:textId="77777777" w:rsidR="00E424C3" w:rsidRPr="00DE7645" w:rsidRDefault="00E424C3">
            <w:pPr>
              <w:jc w:val="both"/>
              <w:rPr>
                <w:rFonts w:ascii="Segoe UI" w:hAnsi="Segoe UI" w:cs="Segoe UI"/>
                <w:szCs w:val="24"/>
                <w:lang w:val="en-GB"/>
              </w:rPr>
            </w:pPr>
          </w:p>
        </w:tc>
        <w:tc>
          <w:tcPr>
            <w:tcW w:w="3190" w:type="dxa"/>
          </w:tcPr>
          <w:p w14:paraId="00082CCB" w14:textId="77777777" w:rsidR="00E424C3" w:rsidRPr="00DE7645" w:rsidRDefault="00E424C3">
            <w:pPr>
              <w:jc w:val="both"/>
              <w:rPr>
                <w:rFonts w:ascii="Segoe UI" w:hAnsi="Segoe UI" w:cs="Segoe UI"/>
                <w:szCs w:val="24"/>
                <w:lang w:val="en-GB"/>
              </w:rPr>
            </w:pPr>
          </w:p>
        </w:tc>
        <w:tc>
          <w:tcPr>
            <w:tcW w:w="3190" w:type="dxa"/>
          </w:tcPr>
          <w:p w14:paraId="54AB1E85" w14:textId="77777777" w:rsidR="00E424C3" w:rsidRPr="00DE7645" w:rsidRDefault="00E424C3">
            <w:pPr>
              <w:jc w:val="center"/>
              <w:rPr>
                <w:rFonts w:ascii="Segoe UI" w:hAnsi="Segoe UI" w:cs="Segoe UI"/>
                <w:szCs w:val="24"/>
                <w:lang w:val="en-GB"/>
              </w:rPr>
            </w:pPr>
            <w:r w:rsidRPr="00DE7645">
              <w:rPr>
                <w:rFonts w:ascii="Segoe UI" w:hAnsi="Segoe UI" w:cs="Segoe UI"/>
                <w:szCs w:val="24"/>
                <w:lang w:val="en-GB"/>
              </w:rPr>
              <w:t>The bidder:</w:t>
            </w:r>
          </w:p>
          <w:p w14:paraId="43BEA5B1" w14:textId="77777777" w:rsidR="00E424C3" w:rsidRPr="00DE7645" w:rsidRDefault="00E424C3">
            <w:pPr>
              <w:jc w:val="center"/>
              <w:rPr>
                <w:rFonts w:ascii="Segoe UI" w:hAnsi="Segoe UI" w:cs="Segoe UI"/>
                <w:szCs w:val="24"/>
                <w:lang w:val="en-GB"/>
              </w:rPr>
            </w:pPr>
          </w:p>
        </w:tc>
      </w:tr>
      <w:tr w:rsidR="00E424C3" w:rsidRPr="00DE7645" w14:paraId="652E24C3" w14:textId="77777777" w:rsidTr="00E424C3">
        <w:trPr>
          <w:trHeight w:hRule="exact" w:val="500"/>
        </w:trPr>
        <w:tc>
          <w:tcPr>
            <w:tcW w:w="3190" w:type="dxa"/>
          </w:tcPr>
          <w:p w14:paraId="59ED3D19" w14:textId="77777777" w:rsidR="00E424C3" w:rsidRPr="00DE7645" w:rsidRDefault="00E424C3">
            <w:pPr>
              <w:jc w:val="both"/>
              <w:rPr>
                <w:rFonts w:ascii="Segoe UI" w:hAnsi="Segoe UI" w:cs="Segoe UI"/>
                <w:szCs w:val="24"/>
                <w:lang w:val="en-GB"/>
              </w:rPr>
            </w:pPr>
          </w:p>
        </w:tc>
        <w:tc>
          <w:tcPr>
            <w:tcW w:w="3190" w:type="dxa"/>
          </w:tcPr>
          <w:p w14:paraId="7D4DC391" w14:textId="77777777" w:rsidR="00E424C3" w:rsidRPr="00DE7645" w:rsidRDefault="00E424C3">
            <w:pPr>
              <w:jc w:val="center"/>
              <w:rPr>
                <w:rFonts w:ascii="Segoe UI" w:hAnsi="Segoe UI" w:cs="Segoe UI"/>
                <w:szCs w:val="24"/>
                <w:lang w:val="en-GB"/>
              </w:rPr>
            </w:pPr>
          </w:p>
        </w:tc>
        <w:tc>
          <w:tcPr>
            <w:tcW w:w="3190" w:type="dxa"/>
            <w:tcBorders>
              <w:top w:val="nil"/>
              <w:left w:val="nil"/>
              <w:bottom w:val="dashed" w:sz="6" w:space="0" w:color="auto"/>
              <w:right w:val="nil"/>
            </w:tcBorders>
          </w:tcPr>
          <w:p w14:paraId="2B548990" w14:textId="77777777" w:rsidR="00E424C3" w:rsidRPr="00DE7645" w:rsidRDefault="00E424C3">
            <w:pPr>
              <w:jc w:val="center"/>
              <w:rPr>
                <w:rFonts w:ascii="Segoe UI" w:hAnsi="Segoe UI" w:cs="Segoe UI"/>
                <w:i/>
                <w:szCs w:val="24"/>
                <w:lang w:val="en-GB"/>
              </w:rPr>
            </w:pPr>
          </w:p>
        </w:tc>
      </w:tr>
      <w:tr w:rsidR="00E424C3" w:rsidRPr="00DE7645" w14:paraId="795F3BB0" w14:textId="77777777" w:rsidTr="00E424C3">
        <w:trPr>
          <w:trHeight w:val="86"/>
        </w:trPr>
        <w:tc>
          <w:tcPr>
            <w:tcW w:w="3190" w:type="dxa"/>
            <w:tcBorders>
              <w:top w:val="dashed" w:sz="4" w:space="0" w:color="auto"/>
              <w:left w:val="nil"/>
              <w:bottom w:val="nil"/>
              <w:right w:val="nil"/>
            </w:tcBorders>
            <w:hideMark/>
          </w:tcPr>
          <w:p w14:paraId="364549AC" w14:textId="77777777" w:rsidR="00E424C3" w:rsidRPr="00DE7645" w:rsidRDefault="00E424C3">
            <w:pPr>
              <w:jc w:val="center"/>
              <w:rPr>
                <w:rFonts w:ascii="Segoe UI" w:hAnsi="Segoe UI" w:cs="Segoe UI"/>
                <w:i/>
                <w:sz w:val="16"/>
                <w:szCs w:val="20"/>
                <w:lang w:val="en-GB"/>
              </w:rPr>
            </w:pPr>
            <w:r w:rsidRPr="00DE7645">
              <w:rPr>
                <w:rFonts w:ascii="Segoe UI" w:hAnsi="Segoe UI" w:cs="Segoe UI"/>
                <w:i/>
                <w:sz w:val="16"/>
                <w:lang w:val="en-GB"/>
              </w:rPr>
              <w:t>(place, date)</w:t>
            </w:r>
          </w:p>
        </w:tc>
        <w:tc>
          <w:tcPr>
            <w:tcW w:w="3190" w:type="dxa"/>
            <w:hideMark/>
          </w:tcPr>
          <w:p w14:paraId="1B28167D" w14:textId="77777777" w:rsidR="00E424C3" w:rsidRPr="00DE7645" w:rsidRDefault="00E424C3">
            <w:pPr>
              <w:jc w:val="center"/>
              <w:rPr>
                <w:rFonts w:ascii="Segoe UI" w:hAnsi="Segoe UI" w:cs="Segoe UI"/>
                <w:i/>
                <w:sz w:val="16"/>
                <w:lang w:val="en-GB"/>
              </w:rPr>
            </w:pPr>
            <w:r w:rsidRPr="00DE7645">
              <w:rPr>
                <w:rFonts w:ascii="Segoe UI" w:hAnsi="Segoe UI" w:cs="Segoe UI"/>
                <w:i/>
                <w:sz w:val="16"/>
                <w:lang w:val="en-GB"/>
              </w:rPr>
              <w:t>(stamp)</w:t>
            </w:r>
          </w:p>
        </w:tc>
        <w:tc>
          <w:tcPr>
            <w:tcW w:w="3190" w:type="dxa"/>
            <w:tcBorders>
              <w:top w:val="dashed" w:sz="4" w:space="0" w:color="auto"/>
              <w:left w:val="nil"/>
              <w:bottom w:val="nil"/>
              <w:right w:val="nil"/>
            </w:tcBorders>
            <w:hideMark/>
          </w:tcPr>
          <w:p w14:paraId="6BF38C6E" w14:textId="77777777" w:rsidR="00E424C3" w:rsidRPr="00DE7645" w:rsidRDefault="00E424C3">
            <w:pPr>
              <w:jc w:val="center"/>
              <w:rPr>
                <w:rFonts w:ascii="Segoe UI" w:hAnsi="Segoe UI" w:cs="Segoe UI"/>
                <w:i/>
                <w:sz w:val="16"/>
                <w:lang w:val="en-GB"/>
              </w:rPr>
            </w:pPr>
            <w:r w:rsidRPr="00DE7645">
              <w:rPr>
                <w:rFonts w:ascii="Segoe UI" w:hAnsi="Segoe UI" w:cs="Segoe UI"/>
                <w:i/>
                <w:sz w:val="16"/>
                <w:lang w:val="en-GB"/>
              </w:rPr>
              <w:t>(signature of the representative)</w:t>
            </w:r>
          </w:p>
        </w:tc>
      </w:tr>
      <w:tr w:rsidR="00E424C3" w:rsidRPr="00DE7645" w14:paraId="38B73903" w14:textId="77777777" w:rsidTr="00E424C3">
        <w:tc>
          <w:tcPr>
            <w:tcW w:w="3190" w:type="dxa"/>
          </w:tcPr>
          <w:p w14:paraId="5581C626" w14:textId="77777777" w:rsidR="00E424C3" w:rsidRPr="00DE7645" w:rsidRDefault="00E424C3">
            <w:pPr>
              <w:jc w:val="center"/>
              <w:rPr>
                <w:rFonts w:ascii="Segoe UI" w:hAnsi="Segoe UI" w:cs="Segoe UI"/>
                <w:sz w:val="20"/>
                <w:szCs w:val="24"/>
                <w:lang w:val="en-GB"/>
              </w:rPr>
            </w:pPr>
          </w:p>
        </w:tc>
        <w:tc>
          <w:tcPr>
            <w:tcW w:w="3190" w:type="dxa"/>
          </w:tcPr>
          <w:p w14:paraId="6E9B7957" w14:textId="77777777" w:rsidR="00E424C3" w:rsidRPr="00DE7645" w:rsidRDefault="00E424C3">
            <w:pPr>
              <w:jc w:val="center"/>
              <w:rPr>
                <w:rFonts w:ascii="Segoe UI" w:hAnsi="Segoe UI" w:cs="Segoe UI"/>
                <w:i/>
                <w:sz w:val="16"/>
                <w:szCs w:val="16"/>
                <w:lang w:val="en-GB"/>
              </w:rPr>
            </w:pPr>
          </w:p>
        </w:tc>
        <w:tc>
          <w:tcPr>
            <w:tcW w:w="3190" w:type="dxa"/>
          </w:tcPr>
          <w:p w14:paraId="5D8B0121" w14:textId="77777777" w:rsidR="00E424C3" w:rsidRPr="00DE7645" w:rsidRDefault="00E424C3">
            <w:pPr>
              <w:jc w:val="center"/>
              <w:rPr>
                <w:rFonts w:ascii="Segoe UI" w:hAnsi="Segoe UI" w:cs="Segoe UI"/>
                <w:sz w:val="16"/>
                <w:szCs w:val="16"/>
                <w:lang w:val="en-GB"/>
              </w:rPr>
            </w:pPr>
          </w:p>
        </w:tc>
      </w:tr>
    </w:tbl>
    <w:p w14:paraId="681302C0" w14:textId="77777777" w:rsidR="00E424C3" w:rsidRPr="00DE7645" w:rsidRDefault="00E424C3" w:rsidP="00E424C3">
      <w:pPr>
        <w:tabs>
          <w:tab w:val="left" w:pos="1080"/>
        </w:tabs>
        <w:jc w:val="both"/>
        <w:rPr>
          <w:rFonts w:ascii="Segoe UI" w:hAnsi="Segoe UI" w:cs="Segoe UI"/>
          <w:b/>
          <w:sz w:val="20"/>
          <w:szCs w:val="24"/>
          <w:lang w:val="en-GB"/>
        </w:rPr>
      </w:pPr>
    </w:p>
    <w:p w14:paraId="3C5D77B6" w14:textId="77777777" w:rsidR="00E424C3" w:rsidRPr="00DE7645" w:rsidRDefault="00E424C3" w:rsidP="00E424C3">
      <w:pPr>
        <w:jc w:val="both"/>
        <w:rPr>
          <w:rFonts w:ascii="Segoe UI" w:hAnsi="Segoe UI" w:cs="Segoe UI"/>
          <w:b/>
          <w:sz w:val="36"/>
          <w:szCs w:val="20"/>
          <w:lang w:val="en-GB"/>
        </w:rPr>
      </w:pPr>
    </w:p>
    <w:p w14:paraId="68C65389" w14:textId="77777777" w:rsidR="00E424C3" w:rsidRPr="00DE7645" w:rsidRDefault="00E424C3" w:rsidP="00E424C3">
      <w:pPr>
        <w:keepNext/>
        <w:keepLines/>
        <w:jc w:val="both"/>
        <w:rPr>
          <w:rFonts w:ascii="Segoe UI" w:hAnsi="Segoe UI" w:cs="Segoe UI"/>
          <w:bCs/>
          <w:sz w:val="22"/>
          <w:lang w:val="en-GB"/>
        </w:rPr>
      </w:pPr>
    </w:p>
    <w:p w14:paraId="1B7FA77B" w14:textId="77777777" w:rsidR="00E424C3" w:rsidRPr="00DE7645" w:rsidRDefault="00E424C3" w:rsidP="00E424C3">
      <w:pPr>
        <w:jc w:val="both"/>
        <w:rPr>
          <w:rFonts w:ascii="Segoe UI" w:hAnsi="Segoe UI" w:cs="Segoe UI"/>
          <w:b/>
          <w:color w:val="333333"/>
          <w:sz w:val="18"/>
          <w:szCs w:val="18"/>
          <w:lang w:val="en-GB"/>
        </w:rPr>
      </w:pPr>
      <w:r w:rsidRPr="00DE7645">
        <w:rPr>
          <w:rFonts w:ascii="Segoe UI" w:hAnsi="Segoe UI" w:cs="Segoe UI"/>
          <w:b/>
          <w:sz w:val="18"/>
          <w:szCs w:val="18"/>
          <w:lang w:val="en-GB"/>
        </w:rPr>
        <w:t xml:space="preserve">The contracting authority’s note: </w:t>
      </w:r>
      <w:r w:rsidRPr="00DE7645">
        <w:rPr>
          <w:rFonts w:ascii="Segoe UI" w:hAnsi="Segoe UI" w:cs="Segoe UI"/>
          <w:b/>
          <w:color w:val="333333"/>
          <w:sz w:val="18"/>
          <w:szCs w:val="18"/>
          <w:lang w:val="en-GB"/>
        </w:rPr>
        <w:t xml:space="preserve">Form must be completed and attached to the bid, </w:t>
      </w:r>
      <w:r w:rsidRPr="00DE7645">
        <w:rPr>
          <w:rFonts w:ascii="Segoe UI" w:hAnsi="Segoe UI" w:cs="Segoe UI"/>
          <w:b/>
          <w:color w:val="333333"/>
          <w:sz w:val="18"/>
          <w:szCs w:val="18"/>
          <w:u w:val="single"/>
          <w:lang w:val="en-GB"/>
        </w:rPr>
        <w:t>regardless the fact</w:t>
      </w:r>
      <w:r w:rsidRPr="00DE7645">
        <w:rPr>
          <w:rFonts w:ascii="Segoe UI" w:hAnsi="Segoe UI" w:cs="Segoe UI"/>
          <w:b/>
          <w:color w:val="333333"/>
          <w:sz w:val="18"/>
          <w:szCs w:val="18"/>
          <w:lang w:val="en-GB"/>
        </w:rPr>
        <w:t xml:space="preserve"> if you </w:t>
      </w:r>
    </w:p>
    <w:p w14:paraId="0B48E511" w14:textId="77777777" w:rsidR="00E424C3" w:rsidRPr="00DE7645" w:rsidRDefault="00E424C3" w:rsidP="00E424C3">
      <w:pPr>
        <w:jc w:val="both"/>
        <w:rPr>
          <w:rFonts w:ascii="Segoe UI" w:hAnsi="Segoe UI" w:cs="Segoe UI"/>
          <w:b/>
          <w:color w:val="333333"/>
          <w:sz w:val="18"/>
          <w:szCs w:val="18"/>
          <w:lang w:val="en-GB"/>
        </w:rPr>
      </w:pPr>
      <w:r w:rsidRPr="00DE7645">
        <w:rPr>
          <w:rFonts w:ascii="Segoe UI" w:hAnsi="Segoe UI" w:cs="Segoe UI"/>
          <w:b/>
          <w:color w:val="333333"/>
          <w:sz w:val="18"/>
          <w:szCs w:val="18"/>
          <w:lang w:val="en-GB"/>
        </w:rPr>
        <w:t xml:space="preserve">                                                         submit bid</w:t>
      </w:r>
      <w:r w:rsidRPr="00DE7645">
        <w:rPr>
          <w:rFonts w:ascii="Segoe UI" w:hAnsi="Segoe UI" w:cs="Segoe UI"/>
          <w:bCs/>
          <w:sz w:val="22"/>
          <w:lang w:val="en-GB"/>
        </w:rPr>
        <w:t xml:space="preserve"> </w:t>
      </w:r>
      <w:r w:rsidRPr="00DE7645">
        <w:rPr>
          <w:rFonts w:ascii="Segoe UI" w:hAnsi="Segoe UI" w:cs="Segoe UI"/>
          <w:b/>
          <w:bCs/>
          <w:sz w:val="18"/>
          <w:szCs w:val="18"/>
          <w:lang w:val="en-GB"/>
        </w:rPr>
        <w:t>individually</w:t>
      </w:r>
      <w:r w:rsidRPr="00DE7645">
        <w:rPr>
          <w:rFonts w:ascii="Segoe UI" w:hAnsi="Segoe UI" w:cs="Segoe UI"/>
          <w:b/>
          <w:color w:val="333333"/>
          <w:sz w:val="18"/>
          <w:szCs w:val="18"/>
          <w:lang w:val="en-GB"/>
        </w:rPr>
        <w:t xml:space="preserve"> or with a joint bid with subcontractors</w:t>
      </w:r>
    </w:p>
    <w:p w14:paraId="668D55BC" w14:textId="77777777" w:rsidR="00197E31" w:rsidRPr="00DE7645" w:rsidRDefault="00197E31" w:rsidP="00197E31">
      <w:pPr>
        <w:spacing w:line="240" w:lineRule="auto"/>
        <w:jc w:val="both"/>
        <w:rPr>
          <w:rFonts w:ascii="Segoe UI" w:eastAsia="Times New Roman" w:hAnsi="Segoe UI" w:cs="Segoe UI"/>
          <w:b/>
          <w:i/>
          <w:color w:val="000000"/>
          <w:sz w:val="18"/>
          <w:szCs w:val="18"/>
          <w:lang w:val="en-GB"/>
        </w:rPr>
      </w:pPr>
    </w:p>
    <w:p w14:paraId="65AD362B" w14:textId="72DA393E" w:rsidR="00642DF9" w:rsidRPr="00DE7645" w:rsidRDefault="00C817C3" w:rsidP="00642DF9">
      <w:pPr>
        <w:shd w:val="clear" w:color="auto" w:fill="DEEAF6" w:themeFill="accent5" w:themeFillTint="33"/>
        <w:tabs>
          <w:tab w:val="left" w:pos="2400"/>
        </w:tabs>
        <w:rPr>
          <w:rFonts w:ascii="Segoe UI" w:eastAsia="Times New Roman" w:hAnsi="Segoe UI" w:cs="Segoe UI"/>
          <w:b/>
          <w:color w:val="000000"/>
          <w:sz w:val="28"/>
          <w:szCs w:val="28"/>
          <w:lang w:val="en-GB"/>
        </w:rPr>
      </w:pPr>
      <w:r w:rsidRPr="00DE7645">
        <w:rPr>
          <w:rFonts w:ascii="Segoe UI" w:eastAsia="Times New Roman" w:hAnsi="Segoe UI" w:cs="Segoe UI"/>
          <w:b/>
          <w:color w:val="000000"/>
          <w:sz w:val="28"/>
          <w:szCs w:val="28"/>
          <w:shd w:val="clear" w:color="auto" w:fill="DEEAF6"/>
          <w:lang w:val="en-GB"/>
        </w:rPr>
        <w:t xml:space="preserve">DATA ABOUT THE SUBCONTRACTORS AND SUBCONTRACTOR'S AUTHORISATION </w:t>
      </w:r>
      <w:r w:rsidR="00642DF9" w:rsidRPr="00DE7645">
        <w:rPr>
          <w:rFonts w:ascii="Segoe UI" w:eastAsia="Times New Roman" w:hAnsi="Segoe UI" w:cs="Segoe UI"/>
          <w:color w:val="000000"/>
          <w:sz w:val="28"/>
          <w:szCs w:val="28"/>
          <w:lang w:val="en-GB"/>
        </w:rPr>
        <w:t>(</w:t>
      </w:r>
      <w:r w:rsidRPr="00DE7645">
        <w:rPr>
          <w:rFonts w:ascii="Segoe UI" w:eastAsia="Times New Roman" w:hAnsi="Segoe UI" w:cs="Segoe UI"/>
          <w:color w:val="000000"/>
          <w:sz w:val="28"/>
          <w:szCs w:val="28"/>
          <w:lang w:val="en-GB"/>
        </w:rPr>
        <w:t>relating to direct payments</w:t>
      </w:r>
      <w:r w:rsidR="00642DF9" w:rsidRPr="00DE7645">
        <w:rPr>
          <w:rFonts w:ascii="Segoe UI" w:eastAsia="Times New Roman" w:hAnsi="Segoe UI" w:cs="Segoe UI"/>
          <w:color w:val="000000"/>
          <w:sz w:val="28"/>
          <w:szCs w:val="28"/>
          <w:lang w:val="en-GB"/>
        </w:rPr>
        <w:t xml:space="preserve">)        </w:t>
      </w:r>
    </w:p>
    <w:p w14:paraId="41040077" w14:textId="77777777" w:rsidR="00642DF9" w:rsidRPr="00DE7645" w:rsidRDefault="00642DF9" w:rsidP="00642DF9">
      <w:pPr>
        <w:spacing w:line="240" w:lineRule="auto"/>
        <w:rPr>
          <w:rFonts w:ascii="Segoe UI" w:eastAsia="Times New Roman" w:hAnsi="Segoe UI" w:cs="Segoe UI"/>
          <w:color w:val="000000"/>
          <w:sz w:val="8"/>
          <w:szCs w:val="8"/>
          <w:lang w:val="en-GB"/>
        </w:rPr>
      </w:pPr>
    </w:p>
    <w:p w14:paraId="00BDF4F6" w14:textId="5C90F0D2" w:rsidR="00642DF9" w:rsidRPr="00DE7645" w:rsidRDefault="00F10215" w:rsidP="00F10215">
      <w:pPr>
        <w:spacing w:line="240" w:lineRule="auto"/>
        <w:jc w:val="right"/>
        <w:rPr>
          <w:rFonts w:ascii="Segoe UI" w:eastAsia="Times New Roman" w:hAnsi="Segoe UI" w:cs="Segoe UI"/>
          <w:b/>
          <w:color w:val="FFFFFF" w:themeColor="background1"/>
          <w:sz w:val="28"/>
          <w:szCs w:val="28"/>
          <w:shd w:val="clear" w:color="auto" w:fill="2F5496" w:themeFill="accent1" w:themeFillShade="BF"/>
          <w:lang w:val="en-GB" w:eastAsia="sl-SI"/>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FORM</w:t>
      </w:r>
      <w:r w:rsidR="009F39E7"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r w:rsidR="00197E31" w:rsidRPr="00DE7645">
        <w:rPr>
          <w:rFonts w:ascii="Segoe UI" w:eastAsia="Times New Roman" w:hAnsi="Segoe UI" w:cs="Segoe UI"/>
          <w:b/>
          <w:color w:val="FFFFFF" w:themeColor="background1"/>
          <w:sz w:val="28"/>
          <w:szCs w:val="28"/>
          <w:shd w:val="clear" w:color="auto" w:fill="2F5496" w:themeFill="accent1" w:themeFillShade="BF"/>
          <w:lang w:val="en-GB" w:eastAsia="sl-SI"/>
        </w:rPr>
        <w:t>3</w:t>
      </w:r>
      <w:r w:rsidR="009F39E7" w:rsidRPr="00DE7645">
        <w:rPr>
          <w:rFonts w:ascii="Segoe UI" w:eastAsia="Times New Roman" w:hAnsi="Segoe UI" w:cs="Segoe UI"/>
          <w:b/>
          <w:color w:val="FFFFFF" w:themeColor="background1"/>
          <w:sz w:val="28"/>
          <w:szCs w:val="28"/>
          <w:shd w:val="clear" w:color="auto" w:fill="2F5496" w:themeFill="accent1" w:themeFillShade="BF"/>
          <w:lang w:val="en-GB" w:eastAsia="sl-SI"/>
        </w:rPr>
        <w:t>.</w:t>
      </w:r>
      <w:r w:rsidR="00197E31" w:rsidRPr="00DE7645">
        <w:rPr>
          <w:rFonts w:ascii="Segoe UI" w:eastAsia="Times New Roman" w:hAnsi="Segoe UI" w:cs="Segoe UI"/>
          <w:b/>
          <w:color w:val="FFFFFF" w:themeColor="background1"/>
          <w:sz w:val="28"/>
          <w:szCs w:val="28"/>
          <w:shd w:val="clear" w:color="auto" w:fill="2F5496" w:themeFill="accent1" w:themeFillShade="BF"/>
          <w:lang w:val="en-GB" w:eastAsia="sl-SI"/>
        </w:rPr>
        <w:t>1</w:t>
      </w: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p>
    <w:p w14:paraId="643EC0D9" w14:textId="77777777" w:rsidR="00F10215" w:rsidRPr="00DE7645" w:rsidRDefault="00F10215" w:rsidP="00F10215">
      <w:pPr>
        <w:spacing w:line="240" w:lineRule="auto"/>
        <w:jc w:val="right"/>
        <w:rPr>
          <w:rFonts w:ascii="Segoe UI" w:eastAsia="Times New Roman" w:hAnsi="Segoe UI" w:cs="Segoe UI"/>
          <w:color w:val="000000"/>
          <w:sz w:val="10"/>
          <w:szCs w:val="10"/>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953"/>
      </w:tblGrid>
      <w:tr w:rsidR="00642DF9" w:rsidRPr="00DE7645" w14:paraId="64440706" w14:textId="77777777" w:rsidTr="00D25272">
        <w:trPr>
          <w:trHeight w:hRule="exact" w:val="340"/>
        </w:trPr>
        <w:tc>
          <w:tcPr>
            <w:tcW w:w="4248" w:type="dxa"/>
            <w:shd w:val="clear" w:color="auto" w:fill="DEEAF6" w:themeFill="accent5" w:themeFillTint="33"/>
            <w:vAlign w:val="center"/>
          </w:tcPr>
          <w:p w14:paraId="126B2928" w14:textId="1D5BA048" w:rsidR="00642DF9" w:rsidRPr="00DE7645" w:rsidRDefault="00642DF9"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N</w:t>
            </w:r>
            <w:r w:rsidR="00D25272" w:rsidRPr="00DE7645">
              <w:rPr>
                <w:rFonts w:ascii="Segoe UI" w:eastAsia="Times New Roman" w:hAnsi="Segoe UI" w:cs="Segoe UI"/>
                <w:sz w:val="22"/>
                <w:lang w:val="en-GB"/>
              </w:rPr>
              <w:t>ame of the Subcontractor</w:t>
            </w:r>
            <w:r w:rsidRPr="00DE7645">
              <w:rPr>
                <w:rFonts w:ascii="Segoe UI" w:eastAsia="Times New Roman" w:hAnsi="Segoe UI" w:cs="Segoe UI"/>
                <w:sz w:val="22"/>
                <w:lang w:val="en-GB"/>
              </w:rPr>
              <w:t>:</w:t>
            </w:r>
          </w:p>
        </w:tc>
        <w:tc>
          <w:tcPr>
            <w:tcW w:w="5953" w:type="dxa"/>
            <w:vAlign w:val="center"/>
          </w:tcPr>
          <w:p w14:paraId="3416A851"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042A62C3" w14:textId="77777777" w:rsidTr="00D25272">
        <w:trPr>
          <w:trHeight w:hRule="exact" w:val="340"/>
        </w:trPr>
        <w:tc>
          <w:tcPr>
            <w:tcW w:w="4248" w:type="dxa"/>
            <w:shd w:val="clear" w:color="auto" w:fill="DEEAF6" w:themeFill="accent5" w:themeFillTint="33"/>
            <w:vAlign w:val="center"/>
          </w:tcPr>
          <w:p w14:paraId="20CE6057" w14:textId="262C94B0" w:rsidR="00642DF9" w:rsidRPr="00DE7645" w:rsidRDefault="00D25272"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Address of the Subcontractor</w:t>
            </w:r>
            <w:r w:rsidR="00642DF9" w:rsidRPr="00DE7645">
              <w:rPr>
                <w:rFonts w:ascii="Segoe UI" w:eastAsia="Times New Roman" w:hAnsi="Segoe UI" w:cs="Segoe UI"/>
                <w:sz w:val="22"/>
                <w:lang w:val="en-GB"/>
              </w:rPr>
              <w:t>:</w:t>
            </w:r>
          </w:p>
        </w:tc>
        <w:tc>
          <w:tcPr>
            <w:tcW w:w="5953" w:type="dxa"/>
            <w:vAlign w:val="center"/>
          </w:tcPr>
          <w:p w14:paraId="28529BA9"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702A03D4" w14:textId="77777777" w:rsidTr="00D25272">
        <w:trPr>
          <w:trHeight w:hRule="exact" w:val="340"/>
        </w:trPr>
        <w:tc>
          <w:tcPr>
            <w:tcW w:w="4248" w:type="dxa"/>
            <w:shd w:val="clear" w:color="auto" w:fill="DEEAF6" w:themeFill="accent5" w:themeFillTint="33"/>
            <w:vAlign w:val="center"/>
          </w:tcPr>
          <w:p w14:paraId="691B8770" w14:textId="0D8489AA" w:rsidR="00642DF9" w:rsidRPr="00DE7645" w:rsidRDefault="00D25272"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Legal representative of the Subcontractor:</w:t>
            </w:r>
          </w:p>
        </w:tc>
        <w:tc>
          <w:tcPr>
            <w:tcW w:w="5953" w:type="dxa"/>
            <w:vAlign w:val="center"/>
          </w:tcPr>
          <w:p w14:paraId="6027C128"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1379975B" w14:textId="77777777" w:rsidTr="00D25272">
        <w:trPr>
          <w:trHeight w:hRule="exact" w:val="340"/>
        </w:trPr>
        <w:tc>
          <w:tcPr>
            <w:tcW w:w="4248" w:type="dxa"/>
            <w:shd w:val="clear" w:color="auto" w:fill="DEEAF6" w:themeFill="accent5" w:themeFillTint="33"/>
            <w:vAlign w:val="center"/>
          </w:tcPr>
          <w:p w14:paraId="4537A283" w14:textId="2CCDED89" w:rsidR="00642DF9" w:rsidRPr="00DE7645" w:rsidRDefault="001A15AB"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VAT identification number:</w:t>
            </w:r>
          </w:p>
        </w:tc>
        <w:tc>
          <w:tcPr>
            <w:tcW w:w="5953" w:type="dxa"/>
            <w:vAlign w:val="center"/>
          </w:tcPr>
          <w:p w14:paraId="026262EC"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04453639" w14:textId="77777777" w:rsidTr="00D25272">
        <w:trPr>
          <w:trHeight w:hRule="exact" w:val="340"/>
        </w:trPr>
        <w:tc>
          <w:tcPr>
            <w:tcW w:w="4248" w:type="dxa"/>
            <w:shd w:val="clear" w:color="auto" w:fill="DEEAF6" w:themeFill="accent5" w:themeFillTint="33"/>
            <w:vAlign w:val="center"/>
          </w:tcPr>
          <w:p w14:paraId="3AB04A90" w14:textId="45E5BC43" w:rsidR="00642DF9" w:rsidRPr="00DE7645" w:rsidRDefault="001B5E66"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Phone</w:t>
            </w:r>
            <w:r w:rsidR="00642DF9" w:rsidRPr="00DE7645">
              <w:rPr>
                <w:rFonts w:ascii="Segoe UI" w:eastAsia="Times New Roman" w:hAnsi="Segoe UI" w:cs="Segoe UI"/>
                <w:sz w:val="22"/>
                <w:lang w:val="en-GB"/>
              </w:rPr>
              <w:t>:</w:t>
            </w:r>
          </w:p>
        </w:tc>
        <w:tc>
          <w:tcPr>
            <w:tcW w:w="5953" w:type="dxa"/>
            <w:vAlign w:val="center"/>
          </w:tcPr>
          <w:p w14:paraId="18295241"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7345FDDE" w14:textId="77777777" w:rsidTr="00D25272">
        <w:trPr>
          <w:trHeight w:hRule="exact" w:val="340"/>
        </w:trPr>
        <w:tc>
          <w:tcPr>
            <w:tcW w:w="4248" w:type="dxa"/>
            <w:shd w:val="clear" w:color="auto" w:fill="DEEAF6" w:themeFill="accent5" w:themeFillTint="33"/>
            <w:vAlign w:val="center"/>
          </w:tcPr>
          <w:p w14:paraId="6E3DDB6E" w14:textId="18A1BB91" w:rsidR="00642DF9" w:rsidRPr="00DE7645" w:rsidRDefault="00642DF9"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E-</w:t>
            </w:r>
            <w:r w:rsidR="001B5E66" w:rsidRPr="00DE7645">
              <w:rPr>
                <w:rFonts w:ascii="Segoe UI" w:eastAsia="Times New Roman" w:hAnsi="Segoe UI" w:cs="Segoe UI"/>
                <w:sz w:val="22"/>
                <w:lang w:val="en-GB"/>
              </w:rPr>
              <w:t>mail</w:t>
            </w:r>
            <w:r w:rsidRPr="00DE7645">
              <w:rPr>
                <w:rFonts w:ascii="Segoe UI" w:eastAsia="Times New Roman" w:hAnsi="Segoe UI" w:cs="Segoe UI"/>
                <w:sz w:val="22"/>
                <w:lang w:val="en-GB"/>
              </w:rPr>
              <w:t>:</w:t>
            </w:r>
          </w:p>
        </w:tc>
        <w:tc>
          <w:tcPr>
            <w:tcW w:w="5953" w:type="dxa"/>
            <w:vAlign w:val="center"/>
          </w:tcPr>
          <w:p w14:paraId="56180A0A" w14:textId="77777777" w:rsidR="00642DF9" w:rsidRPr="00DE7645" w:rsidRDefault="00642DF9" w:rsidP="00642DF9">
            <w:pPr>
              <w:spacing w:line="240" w:lineRule="auto"/>
              <w:jc w:val="both"/>
              <w:rPr>
                <w:rFonts w:ascii="Segoe UI" w:eastAsia="Times New Roman" w:hAnsi="Segoe UI" w:cs="Segoe UI"/>
                <w:sz w:val="22"/>
                <w:lang w:val="en-GB"/>
              </w:rPr>
            </w:pPr>
          </w:p>
        </w:tc>
      </w:tr>
    </w:tbl>
    <w:p w14:paraId="5F291E7D" w14:textId="77777777" w:rsidR="00642DF9" w:rsidRPr="00DE7645" w:rsidRDefault="00642DF9" w:rsidP="00642DF9">
      <w:pPr>
        <w:spacing w:line="240" w:lineRule="auto"/>
        <w:rPr>
          <w:rFonts w:ascii="Segoe UI" w:eastAsia="Times New Roman" w:hAnsi="Segoe UI" w:cs="Segoe UI"/>
          <w:color w:val="000000"/>
          <w:sz w:val="22"/>
          <w:szCs w:val="20"/>
          <w:lang w:val="en-GB"/>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DE7645"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074E7627" w:rsidR="00642DF9" w:rsidRPr="00DE7645" w:rsidRDefault="001B5E66" w:rsidP="00642DF9">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Part of the execution of the contract that will be performed by a Subcontractor</w:t>
            </w:r>
          </w:p>
        </w:tc>
      </w:tr>
      <w:tr w:rsidR="00642DF9" w:rsidRPr="00DE7645" w14:paraId="4BB19ABE" w14:textId="77777777" w:rsidTr="00DB1090">
        <w:trPr>
          <w:trHeight w:hRule="exact" w:val="653"/>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5D700E66" w:rsidR="00642DF9" w:rsidRPr="00DE7645" w:rsidRDefault="001733AD"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color w:val="000000"/>
                <w:sz w:val="22"/>
                <w:lang w:val="en-GB"/>
              </w:rPr>
              <w:t>Description of work</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0F9045A7" w:rsidR="00642DF9" w:rsidRPr="00DE7645" w:rsidRDefault="00666F34" w:rsidP="00642DF9">
            <w:pPr>
              <w:spacing w:line="240" w:lineRule="auto"/>
              <w:jc w:val="both"/>
              <w:rPr>
                <w:rFonts w:ascii="Segoe UI" w:eastAsia="Times New Roman" w:hAnsi="Segoe UI" w:cs="Segoe UI"/>
                <w:sz w:val="22"/>
                <w:lang w:val="en-GB"/>
              </w:rPr>
            </w:pPr>
            <w:r>
              <w:rPr>
                <w:rFonts w:ascii="Segoe UI" w:eastAsia="Calibri" w:hAnsi="Segoe UI" w:cs="Segoe UI"/>
                <w:iCs/>
                <w:color w:val="000000"/>
                <w:sz w:val="22"/>
                <w:lang w:val="en-GB" w:eastAsia="sl-SI"/>
              </w:rPr>
              <w:t>Subcontractor share in total contract (</w:t>
            </w:r>
            <w:r w:rsidR="00642DF9" w:rsidRPr="00DE7645">
              <w:rPr>
                <w:rFonts w:ascii="Segoe UI" w:eastAsia="Calibri" w:hAnsi="Segoe UI" w:cs="Segoe UI"/>
                <w:iCs/>
                <w:color w:val="000000"/>
                <w:sz w:val="22"/>
                <w:lang w:val="en-GB" w:eastAsia="sl-SI"/>
              </w:rPr>
              <w:t>%</w:t>
            </w:r>
            <w:r>
              <w:rPr>
                <w:rFonts w:ascii="Segoe UI" w:eastAsia="Calibri" w:hAnsi="Segoe UI" w:cs="Segoe UI"/>
                <w:iCs/>
                <w:color w:val="000000"/>
                <w:sz w:val="22"/>
                <w:lang w:val="en-GB" w:eastAsia="sl-SI"/>
              </w:rPr>
              <w:t>)</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29DFF211" w:rsidR="00642DF9" w:rsidRPr="00DE7645" w:rsidRDefault="001733AD"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Value</w:t>
            </w:r>
            <w:r w:rsidR="00642DF9" w:rsidRPr="00DE7645">
              <w:rPr>
                <w:rFonts w:ascii="Segoe UI" w:eastAsia="Times New Roman" w:hAnsi="Segoe UI" w:cs="Segoe UI"/>
                <w:sz w:val="22"/>
                <w:lang w:val="en-GB"/>
              </w:rPr>
              <w:t xml:space="preserve"> (EUR </w:t>
            </w:r>
            <w:r w:rsidRPr="00DE7645">
              <w:rPr>
                <w:rFonts w:ascii="Segoe UI" w:eastAsia="Times New Roman" w:hAnsi="Segoe UI" w:cs="Segoe UI"/>
                <w:sz w:val="22"/>
                <w:lang w:val="en-GB"/>
              </w:rPr>
              <w:t>without VAT</w:t>
            </w:r>
            <w:r w:rsidR="00642DF9" w:rsidRPr="00DE7645">
              <w:rPr>
                <w:rFonts w:ascii="Segoe UI" w:eastAsia="Times New Roman" w:hAnsi="Segoe UI" w:cs="Segoe UI"/>
                <w:sz w:val="22"/>
                <w:lang w:val="en-GB"/>
              </w:rPr>
              <w:t>)</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6789BB36" w:rsidR="00642DF9" w:rsidRPr="00DE7645" w:rsidRDefault="001733AD"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Time of completion</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23ED740C" w:rsidR="00642DF9" w:rsidRPr="00DE7645" w:rsidRDefault="001733AD"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Place</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DE7645" w:rsidRDefault="00642DF9" w:rsidP="00642DF9">
            <w:pPr>
              <w:spacing w:line="240" w:lineRule="auto"/>
              <w:jc w:val="both"/>
              <w:rPr>
                <w:rFonts w:ascii="Segoe UI" w:eastAsia="Times New Roman" w:hAnsi="Segoe UI" w:cs="Segoe UI"/>
                <w:sz w:val="22"/>
                <w:lang w:val="en-GB"/>
              </w:rPr>
            </w:pPr>
          </w:p>
        </w:tc>
      </w:tr>
    </w:tbl>
    <w:p w14:paraId="6438F5A9" w14:textId="77777777" w:rsidR="00642DF9" w:rsidRPr="000736F4" w:rsidRDefault="00642DF9" w:rsidP="00642DF9">
      <w:pPr>
        <w:spacing w:line="240" w:lineRule="auto"/>
        <w:rPr>
          <w:rFonts w:ascii="Segoe UI" w:eastAsia="Times New Roman" w:hAnsi="Segoe UI" w:cs="Segoe UI"/>
          <w:color w:val="000000"/>
          <w:sz w:val="4"/>
          <w:szCs w:val="4"/>
          <w:lang w:val="en-GB"/>
        </w:rPr>
      </w:pPr>
    </w:p>
    <w:p w14:paraId="2E15B016" w14:textId="04932F45" w:rsidR="00642DF9" w:rsidRPr="00DE7645" w:rsidRDefault="00CD4AA5" w:rsidP="00642DF9">
      <w:pPr>
        <w:spacing w:line="240" w:lineRule="auto"/>
        <w:rPr>
          <w:rFonts w:ascii="Segoe UI" w:eastAsia="Calibri" w:hAnsi="Segoe UI" w:cs="Segoe UI"/>
          <w:color w:val="000000"/>
          <w:sz w:val="22"/>
          <w:lang w:val="en-GB"/>
        </w:rPr>
      </w:pPr>
      <w:r w:rsidRPr="00DE7645">
        <w:rPr>
          <w:rFonts w:ascii="Segoe UI" w:eastAsia="Calibri" w:hAnsi="Segoe UI" w:cs="Segoe UI"/>
          <w:color w:val="000000"/>
          <w:sz w:val="22"/>
          <w:lang w:val="en-GB"/>
        </w:rPr>
        <w:t>In accordance with paragraph 5 of Article 94 of PPA-3 we declare (tick):</w:t>
      </w:r>
    </w:p>
    <w:p w14:paraId="1D89142E" w14:textId="77777777" w:rsidR="00CD4AA5" w:rsidRPr="00DE7645" w:rsidRDefault="00CD4AA5" w:rsidP="00642DF9">
      <w:pPr>
        <w:spacing w:line="240" w:lineRule="auto"/>
        <w:rPr>
          <w:rFonts w:ascii="Segoe UI" w:eastAsia="Calibri" w:hAnsi="Segoe UI" w:cs="Segoe UI"/>
          <w:color w:val="000000"/>
          <w:sz w:val="10"/>
          <w:szCs w:val="10"/>
          <w:lang w:val="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DE7645" w14:paraId="29513A53" w14:textId="77777777" w:rsidTr="000D1CC2">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11110281" w14:textId="7DC8D03D" w:rsidR="00642DF9" w:rsidRPr="00DE7645" w:rsidRDefault="00642DF9" w:rsidP="00642DF9">
            <w:pPr>
              <w:spacing w:line="240" w:lineRule="auto"/>
              <w:rPr>
                <w:rFonts w:ascii="Segoe UI" w:eastAsia="Calibri" w:hAnsi="Segoe UI" w:cs="Segoe UI"/>
                <w:color w:val="000000"/>
                <w:sz w:val="28"/>
                <w:szCs w:val="28"/>
                <w:lang w:val="en-GB"/>
              </w:rPr>
            </w:pPr>
          </w:p>
        </w:tc>
        <w:tc>
          <w:tcPr>
            <w:tcW w:w="9780" w:type="dxa"/>
            <w:tcBorders>
              <w:left w:val="single" w:sz="4" w:space="0" w:color="auto"/>
            </w:tcBorders>
            <w:shd w:val="clear" w:color="auto" w:fill="auto"/>
          </w:tcPr>
          <w:p w14:paraId="5499BF6A" w14:textId="05DDBF1B" w:rsidR="00DD0771" w:rsidRPr="00DE7645" w:rsidRDefault="00DD0771" w:rsidP="00642DF9">
            <w:pPr>
              <w:jc w:val="both"/>
              <w:rPr>
                <w:rFonts w:ascii="Segoe UI" w:hAnsi="Segoe UI" w:cs="Segoe UI"/>
                <w:sz w:val="20"/>
                <w:szCs w:val="20"/>
                <w:lang w:val="en-GB"/>
              </w:rPr>
            </w:pPr>
            <w:r w:rsidRPr="00DE7645">
              <w:rPr>
                <w:rFonts w:ascii="Segoe UI" w:hAnsi="Segoe UI" w:cs="Segoe UI"/>
                <w:sz w:val="20"/>
                <w:szCs w:val="20"/>
                <w:lang w:val="en-GB"/>
              </w:rPr>
              <w:t>YES, we request direct payments by the Contracting Authority and give our consent, and on the basis of the fourth indent of the second paragraph of Article 94, we request that the Contractin</w:t>
            </w:r>
            <w:r w:rsidR="000D1CC2" w:rsidRPr="00DE7645">
              <w:rPr>
                <w:rFonts w:ascii="Segoe UI" w:hAnsi="Segoe UI" w:cs="Segoe UI"/>
                <w:sz w:val="20"/>
                <w:szCs w:val="20"/>
                <w:lang w:val="en-GB"/>
              </w:rPr>
              <w:t>g</w:t>
            </w:r>
            <w:r w:rsidRPr="00DE7645">
              <w:rPr>
                <w:rFonts w:ascii="Segoe UI" w:hAnsi="Segoe UI" w:cs="Segoe UI"/>
                <w:sz w:val="20"/>
                <w:szCs w:val="20"/>
                <w:lang w:val="en-GB"/>
              </w:rPr>
              <w:t xml:space="preserve"> Authority  "JOŽEF STEFAN" INSTITUTE for the public contract </w:t>
            </w:r>
            <w:r w:rsidRPr="00DE7645">
              <w:rPr>
                <w:rFonts w:ascii="Segoe UI" w:hAnsi="Segoe UI" w:cs="Segoe UI"/>
                <w:sz w:val="20"/>
                <w:szCs w:val="20"/>
                <w:lang w:val="en-GB"/>
              </w:rPr>
              <w:fldChar w:fldCharType="begin">
                <w:ffData>
                  <w:name w:val="Besedilo42"/>
                  <w:enabled/>
                  <w:calcOnExit w:val="0"/>
                  <w:textInput/>
                </w:ffData>
              </w:fldChar>
            </w:r>
            <w:r w:rsidRPr="00DE7645">
              <w:rPr>
                <w:rFonts w:ascii="Segoe UI" w:hAnsi="Segoe UI" w:cs="Segoe UI"/>
                <w:sz w:val="20"/>
                <w:szCs w:val="20"/>
                <w:lang w:val="en-GB"/>
              </w:rPr>
              <w:instrText xml:space="preserve"> FORMTEXT </w:instrText>
            </w:r>
            <w:r w:rsidRPr="00DE7645">
              <w:rPr>
                <w:rFonts w:ascii="Segoe UI" w:hAnsi="Segoe UI" w:cs="Segoe UI"/>
                <w:sz w:val="20"/>
                <w:szCs w:val="20"/>
                <w:lang w:val="en-GB"/>
              </w:rPr>
            </w:r>
            <w:r w:rsidRPr="00DE7645">
              <w:rPr>
                <w:rFonts w:ascii="Segoe UI" w:hAnsi="Segoe UI" w:cs="Segoe UI"/>
                <w:sz w:val="20"/>
                <w:szCs w:val="20"/>
                <w:lang w:val="en-GB"/>
              </w:rPr>
              <w:fldChar w:fldCharType="separate"/>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fldChar w:fldCharType="end"/>
            </w:r>
            <w:r w:rsidRPr="00DE7645">
              <w:rPr>
                <w:rFonts w:ascii="Segoe UI" w:hAnsi="Segoe UI" w:cs="Segoe UI"/>
                <w:sz w:val="20"/>
                <w:szCs w:val="20"/>
                <w:lang w:val="en-GB"/>
              </w:rPr>
              <w:t xml:space="preserve"> , will settle our claims against the Bidder  </w:t>
            </w:r>
            <w:r w:rsidRPr="00DE7645">
              <w:rPr>
                <w:rFonts w:ascii="Segoe UI" w:hAnsi="Segoe UI" w:cs="Segoe UI"/>
                <w:sz w:val="20"/>
                <w:szCs w:val="20"/>
                <w:lang w:val="en-GB"/>
              </w:rPr>
              <w:fldChar w:fldCharType="begin">
                <w:ffData>
                  <w:name w:val="Besedilo42"/>
                  <w:enabled/>
                  <w:calcOnExit w:val="0"/>
                  <w:textInput/>
                </w:ffData>
              </w:fldChar>
            </w:r>
            <w:r w:rsidRPr="00DE7645">
              <w:rPr>
                <w:rFonts w:ascii="Segoe UI" w:hAnsi="Segoe UI" w:cs="Segoe UI"/>
                <w:sz w:val="20"/>
                <w:szCs w:val="20"/>
                <w:lang w:val="en-GB"/>
              </w:rPr>
              <w:instrText xml:space="preserve"> FORMTEXT </w:instrText>
            </w:r>
            <w:r w:rsidRPr="00DE7645">
              <w:rPr>
                <w:rFonts w:ascii="Segoe UI" w:hAnsi="Segoe UI" w:cs="Segoe UI"/>
                <w:sz w:val="20"/>
                <w:szCs w:val="20"/>
                <w:lang w:val="en-GB"/>
              </w:rPr>
            </w:r>
            <w:r w:rsidRPr="00DE7645">
              <w:rPr>
                <w:rFonts w:ascii="Segoe UI" w:hAnsi="Segoe UI" w:cs="Segoe UI"/>
                <w:sz w:val="20"/>
                <w:szCs w:val="20"/>
                <w:lang w:val="en-GB"/>
              </w:rPr>
              <w:fldChar w:fldCharType="separate"/>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fldChar w:fldCharType="end"/>
            </w:r>
            <w:r w:rsidR="000D1CC2" w:rsidRPr="00DE7645">
              <w:rPr>
                <w:rFonts w:ascii="Segoe UI" w:hAnsi="Segoe UI" w:cs="Segoe UI"/>
                <w:sz w:val="20"/>
                <w:szCs w:val="20"/>
                <w:lang w:val="en-GB"/>
              </w:rPr>
              <w:t xml:space="preserve"> </w:t>
            </w:r>
            <w:r w:rsidRPr="00DE7645">
              <w:rPr>
                <w:rFonts w:ascii="Segoe UI" w:hAnsi="Segoe UI" w:cs="Segoe UI"/>
                <w:i/>
                <w:iCs/>
                <w:sz w:val="20"/>
                <w:szCs w:val="20"/>
                <w:lang w:val="en-GB"/>
              </w:rPr>
              <w:t>(name of the Bidder)</w:t>
            </w:r>
            <w:r w:rsidRPr="00DE7645">
              <w:rPr>
                <w:rFonts w:ascii="Segoe UI" w:hAnsi="Segoe UI" w:cs="Segoe UI"/>
                <w:sz w:val="20"/>
                <w:szCs w:val="20"/>
                <w:lang w:val="en-GB"/>
              </w:rPr>
              <w:t xml:space="preserve">  instead of the Bidder directly to us, to our transaction account.</w:t>
            </w:r>
          </w:p>
        </w:tc>
      </w:tr>
      <w:tr w:rsidR="00642DF9" w:rsidRPr="00DE7645"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DE7645" w:rsidRDefault="00642DF9" w:rsidP="00642DF9">
            <w:pPr>
              <w:spacing w:line="240" w:lineRule="auto"/>
              <w:rPr>
                <w:rFonts w:ascii="Segoe UI" w:eastAsia="Calibri" w:hAnsi="Segoe UI" w:cs="Segoe UI"/>
                <w:color w:val="000000"/>
                <w:sz w:val="22"/>
                <w:lang w:val="en-GB"/>
              </w:rPr>
            </w:pPr>
          </w:p>
        </w:tc>
        <w:tc>
          <w:tcPr>
            <w:tcW w:w="9780" w:type="dxa"/>
            <w:shd w:val="clear" w:color="auto" w:fill="auto"/>
          </w:tcPr>
          <w:p w14:paraId="5E16C764" w14:textId="77777777" w:rsidR="00642DF9" w:rsidRPr="00DE7645" w:rsidRDefault="00642DF9" w:rsidP="00642DF9">
            <w:pPr>
              <w:spacing w:line="240" w:lineRule="auto"/>
              <w:rPr>
                <w:rFonts w:ascii="Segoe UI" w:eastAsia="Calibri" w:hAnsi="Segoe UI" w:cs="Segoe UI"/>
                <w:color w:val="000000"/>
                <w:sz w:val="10"/>
                <w:szCs w:val="10"/>
                <w:lang w:val="en-GB"/>
              </w:rPr>
            </w:pPr>
          </w:p>
        </w:tc>
      </w:tr>
      <w:tr w:rsidR="00642DF9" w:rsidRPr="00DE7645" w14:paraId="68A29F8A" w14:textId="77777777" w:rsidTr="000D1CC2">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40FA9232" w14:textId="77777777" w:rsidR="00642DF9" w:rsidRPr="00DE7645" w:rsidRDefault="00642DF9" w:rsidP="00642DF9">
            <w:pPr>
              <w:spacing w:line="240" w:lineRule="auto"/>
              <w:rPr>
                <w:rFonts w:ascii="Segoe UI" w:eastAsia="Calibri" w:hAnsi="Segoe UI" w:cs="Segoe UI"/>
                <w:color w:val="000000"/>
                <w:sz w:val="28"/>
                <w:szCs w:val="28"/>
                <w:lang w:val="en-GB"/>
              </w:rPr>
            </w:pPr>
          </w:p>
        </w:tc>
        <w:tc>
          <w:tcPr>
            <w:tcW w:w="9780" w:type="dxa"/>
            <w:tcBorders>
              <w:left w:val="single" w:sz="4" w:space="0" w:color="auto"/>
            </w:tcBorders>
            <w:shd w:val="clear" w:color="auto" w:fill="auto"/>
          </w:tcPr>
          <w:p w14:paraId="67C76CB7" w14:textId="08087C51" w:rsidR="00642DF9" w:rsidRPr="00DE7645" w:rsidRDefault="000D1CC2" w:rsidP="00642DF9">
            <w:pPr>
              <w:jc w:val="both"/>
              <w:rPr>
                <w:rFonts w:ascii="Segoe UI" w:eastAsia="Times New Roman" w:hAnsi="Segoe UI" w:cs="Segoe UI"/>
                <w:sz w:val="20"/>
                <w:szCs w:val="20"/>
                <w:lang w:val="en-GB"/>
              </w:rPr>
            </w:pPr>
            <w:r w:rsidRPr="00DE7645">
              <w:rPr>
                <w:rFonts w:ascii="Segoe UI" w:eastAsia="Calibri" w:hAnsi="Segoe UI" w:cs="Segoe UI"/>
                <w:color w:val="000000"/>
                <w:sz w:val="20"/>
                <w:szCs w:val="20"/>
                <w:lang w:val="en-GB"/>
              </w:rPr>
              <w:t>We do NOT require direct payments from the Contracting Authority. In this case, we will receive payment for the work performed by the selected Bidder.</w:t>
            </w:r>
          </w:p>
        </w:tc>
      </w:tr>
    </w:tbl>
    <w:p w14:paraId="41CF6306" w14:textId="77777777" w:rsidR="00642DF9" w:rsidRPr="00DE7645" w:rsidRDefault="00642DF9" w:rsidP="00642DF9">
      <w:pPr>
        <w:spacing w:line="240" w:lineRule="auto"/>
        <w:jc w:val="both"/>
        <w:rPr>
          <w:rFonts w:ascii="Segoe UI" w:eastAsia="Calibri" w:hAnsi="Segoe UI" w:cs="Segoe UI"/>
          <w:color w:val="000000"/>
          <w:sz w:val="22"/>
          <w:szCs w:val="20"/>
          <w:lang w:val="en-GB" w:eastAsia="sl-SI"/>
        </w:rPr>
      </w:pPr>
    </w:p>
    <w:p w14:paraId="4C16BA9D" w14:textId="593A5A71" w:rsidR="00642DF9" w:rsidRPr="00DE7645" w:rsidRDefault="00256729" w:rsidP="00642DF9">
      <w:pPr>
        <w:spacing w:line="240" w:lineRule="auto"/>
        <w:jc w:val="both"/>
        <w:rPr>
          <w:rFonts w:ascii="Segoe UI" w:eastAsia="Calibri" w:hAnsi="Segoe UI" w:cs="Segoe UI"/>
          <w:color w:val="000000"/>
          <w:sz w:val="22"/>
          <w:szCs w:val="20"/>
          <w:lang w:val="en-GB" w:eastAsia="sl-SI"/>
        </w:rPr>
      </w:pPr>
      <w:r w:rsidRPr="00DE7645">
        <w:rPr>
          <w:rFonts w:ascii="Segoe UI" w:eastAsia="Calibri" w:hAnsi="Segoe UI" w:cs="Segoe UI"/>
          <w:color w:val="000000"/>
          <w:sz w:val="22"/>
          <w:szCs w:val="20"/>
          <w:lang w:val="en-GB" w:eastAsia="sl-SI"/>
        </w:rPr>
        <w:t>Subcontractors who authorize the Contracting Authority to make direct payments and above tick YES, by signing this statement give consent to the Contracting Authority to pay the Subcontractors' claims against the Bidder.</w:t>
      </w:r>
    </w:p>
    <w:p w14:paraId="2EAC8AED" w14:textId="77777777" w:rsidR="00C257B6" w:rsidRPr="00DE7645" w:rsidRDefault="00C257B6" w:rsidP="00642DF9">
      <w:pPr>
        <w:spacing w:line="240" w:lineRule="auto"/>
        <w:jc w:val="both"/>
        <w:rPr>
          <w:rFonts w:ascii="Segoe UI" w:eastAsia="Calibri" w:hAnsi="Segoe UI" w:cs="Segoe UI"/>
          <w:color w:val="000000"/>
          <w:sz w:val="22"/>
          <w:szCs w:val="20"/>
          <w:lang w:val="en-GB" w:eastAsia="sl-SI"/>
        </w:rPr>
      </w:pPr>
    </w:p>
    <w:p w14:paraId="72648D6E" w14:textId="64E263D1" w:rsidR="00151E40" w:rsidRPr="00DE7645" w:rsidRDefault="00256729" w:rsidP="00642DF9">
      <w:pPr>
        <w:spacing w:line="240" w:lineRule="auto"/>
        <w:jc w:val="both"/>
        <w:rPr>
          <w:rFonts w:ascii="Segoe UI" w:eastAsia="Calibri" w:hAnsi="Segoe UI" w:cs="Segoe UI"/>
          <w:color w:val="000000"/>
          <w:sz w:val="22"/>
          <w:szCs w:val="20"/>
          <w:lang w:val="en-GB"/>
        </w:rPr>
      </w:pPr>
      <w:r w:rsidRPr="00DE7645">
        <w:rPr>
          <w:rFonts w:ascii="Segoe UI" w:eastAsia="Calibri" w:hAnsi="Segoe UI" w:cs="Segoe UI"/>
          <w:color w:val="000000"/>
          <w:sz w:val="22"/>
          <w:szCs w:val="20"/>
          <w:lang w:val="en-GB"/>
        </w:rPr>
        <w:t>If the Bidder will carry out the contract with Subcontractors, it must provide a list of all the Subcontractors and the type of work that the Subcontractors will be undertaking, contact information and legal representatives of the Subcontractors and complete a</w:t>
      </w:r>
      <w:r w:rsidR="00C257B6" w:rsidRPr="00DE7645">
        <w:rPr>
          <w:rFonts w:ascii="Segoe UI" w:eastAsia="Calibri" w:hAnsi="Segoe UI" w:cs="Segoe UI"/>
          <w:color w:val="000000"/>
          <w:sz w:val="22"/>
          <w:szCs w:val="20"/>
          <w:lang w:val="en-GB"/>
        </w:rPr>
        <w:t>n</w:t>
      </w:r>
      <w:r w:rsidRPr="00DE7645">
        <w:rPr>
          <w:rFonts w:ascii="Segoe UI" w:eastAsia="Calibri" w:hAnsi="Segoe UI" w:cs="Segoe UI"/>
          <w:color w:val="000000"/>
          <w:sz w:val="22"/>
          <w:szCs w:val="20"/>
          <w:lang w:val="en-GB"/>
        </w:rPr>
        <w:t xml:space="preserve"> </w:t>
      </w:r>
      <w:r w:rsidR="00C257B6" w:rsidRPr="00DE7645">
        <w:rPr>
          <w:rFonts w:ascii="Segoe UI" w:eastAsia="Calibri" w:hAnsi="Segoe UI" w:cs="Segoe UI"/>
          <w:color w:val="000000"/>
          <w:sz w:val="22"/>
          <w:szCs w:val="20"/>
          <w:lang w:val="en-GB"/>
        </w:rPr>
        <w:t>ESPD form</w:t>
      </w:r>
      <w:r w:rsidRPr="00DE7645">
        <w:rPr>
          <w:rFonts w:ascii="Segoe UI" w:eastAsia="Calibri" w:hAnsi="Segoe UI" w:cs="Segoe UI"/>
          <w:color w:val="000000"/>
          <w:sz w:val="22"/>
          <w:szCs w:val="20"/>
          <w:lang w:val="en-GB"/>
        </w:rPr>
        <w:t xml:space="preserve"> of Subcontractors in accordance with 79. Article of PPA-3 and accompanied by a request for direct payment of the Subcontractor if requested by the Subcontractor.</w:t>
      </w:r>
    </w:p>
    <w:tbl>
      <w:tblPr>
        <w:tblW w:w="10206" w:type="dxa"/>
        <w:tblLayout w:type="fixed"/>
        <w:tblLook w:val="0000" w:firstRow="0" w:lastRow="0" w:firstColumn="0" w:lastColumn="0" w:noHBand="0" w:noVBand="0"/>
      </w:tblPr>
      <w:tblGrid>
        <w:gridCol w:w="3190"/>
        <w:gridCol w:w="3190"/>
        <w:gridCol w:w="3826"/>
      </w:tblGrid>
      <w:tr w:rsidR="00151E40" w:rsidRPr="00DE7645" w14:paraId="0AFC2795" w14:textId="77777777" w:rsidTr="00070B23">
        <w:tc>
          <w:tcPr>
            <w:tcW w:w="3190" w:type="dxa"/>
          </w:tcPr>
          <w:p w14:paraId="3F2D27E0" w14:textId="77777777" w:rsidR="00151E40" w:rsidRPr="00D804E7" w:rsidRDefault="00151E40" w:rsidP="00070B23">
            <w:pPr>
              <w:spacing w:line="240" w:lineRule="auto"/>
              <w:jc w:val="both"/>
              <w:rPr>
                <w:rFonts w:ascii="Segoe UI" w:eastAsia="Times New Roman" w:hAnsi="Segoe UI" w:cs="Segoe UI"/>
                <w:color w:val="000000"/>
                <w:sz w:val="2"/>
                <w:szCs w:val="2"/>
                <w:lang w:val="en-GB"/>
              </w:rPr>
            </w:pPr>
          </w:p>
        </w:tc>
        <w:tc>
          <w:tcPr>
            <w:tcW w:w="3190" w:type="dxa"/>
          </w:tcPr>
          <w:p w14:paraId="425FA3DA" w14:textId="77777777" w:rsidR="00151E40" w:rsidRPr="00DE7645" w:rsidRDefault="00151E40" w:rsidP="00070B23">
            <w:pPr>
              <w:spacing w:line="240" w:lineRule="auto"/>
              <w:jc w:val="both"/>
              <w:rPr>
                <w:rFonts w:ascii="Segoe UI" w:eastAsia="Times New Roman" w:hAnsi="Segoe UI" w:cs="Segoe UI"/>
                <w:color w:val="000000"/>
                <w:sz w:val="10"/>
                <w:szCs w:val="10"/>
                <w:lang w:val="en-GB"/>
              </w:rPr>
            </w:pPr>
          </w:p>
        </w:tc>
        <w:tc>
          <w:tcPr>
            <w:tcW w:w="3826" w:type="dxa"/>
          </w:tcPr>
          <w:p w14:paraId="6A1DB61D" w14:textId="77777777" w:rsidR="00151E40" w:rsidRPr="00DE7645" w:rsidRDefault="00151E40" w:rsidP="00070B23">
            <w:pPr>
              <w:spacing w:line="240" w:lineRule="auto"/>
              <w:jc w:val="center"/>
              <w:rPr>
                <w:rFonts w:ascii="Segoe UI" w:eastAsia="Times New Roman" w:hAnsi="Segoe UI" w:cs="Segoe UI"/>
                <w:color w:val="000000"/>
                <w:sz w:val="22"/>
                <w:lang w:val="en-GB"/>
              </w:rPr>
            </w:pPr>
          </w:p>
          <w:p w14:paraId="35349F90" w14:textId="77777777" w:rsidR="00151E40" w:rsidRDefault="00151E40" w:rsidP="00070B23">
            <w:pPr>
              <w:spacing w:line="240" w:lineRule="auto"/>
              <w:jc w:val="center"/>
              <w:rPr>
                <w:rFonts w:ascii="Segoe UI" w:eastAsia="Times New Roman" w:hAnsi="Segoe UI" w:cs="Segoe UI"/>
                <w:color w:val="000000"/>
                <w:sz w:val="2"/>
                <w:szCs w:val="2"/>
                <w:lang w:val="en-GB"/>
              </w:rPr>
            </w:pPr>
            <w:r w:rsidRPr="00DE7645">
              <w:rPr>
                <w:rFonts w:ascii="Segoe UI" w:eastAsia="Times New Roman" w:hAnsi="Segoe UI" w:cs="Segoe UI"/>
                <w:color w:val="000000"/>
                <w:sz w:val="22"/>
                <w:lang w:val="en-GB"/>
              </w:rPr>
              <w:t>The Subcontractor:</w:t>
            </w:r>
          </w:p>
          <w:p w14:paraId="50101FB5" w14:textId="77777777" w:rsidR="00D804E7" w:rsidRDefault="00D804E7" w:rsidP="00070B23">
            <w:pPr>
              <w:spacing w:line="240" w:lineRule="auto"/>
              <w:jc w:val="center"/>
              <w:rPr>
                <w:rFonts w:ascii="Segoe UI" w:eastAsia="Times New Roman" w:hAnsi="Segoe UI" w:cs="Segoe UI"/>
                <w:color w:val="000000"/>
                <w:sz w:val="2"/>
                <w:szCs w:val="2"/>
                <w:lang w:val="en-GB"/>
              </w:rPr>
            </w:pPr>
          </w:p>
          <w:p w14:paraId="4BC8A94A" w14:textId="77777777" w:rsidR="00D804E7" w:rsidRDefault="00D804E7" w:rsidP="00070B23">
            <w:pPr>
              <w:spacing w:line="240" w:lineRule="auto"/>
              <w:jc w:val="center"/>
              <w:rPr>
                <w:rFonts w:ascii="Segoe UI" w:eastAsia="Times New Roman" w:hAnsi="Segoe UI" w:cs="Segoe UI"/>
                <w:color w:val="000000"/>
                <w:sz w:val="2"/>
                <w:szCs w:val="2"/>
                <w:lang w:val="en-GB"/>
              </w:rPr>
            </w:pPr>
          </w:p>
          <w:p w14:paraId="3ABB83AD" w14:textId="77777777" w:rsidR="00D804E7" w:rsidRDefault="00D804E7" w:rsidP="00070B23">
            <w:pPr>
              <w:spacing w:line="240" w:lineRule="auto"/>
              <w:jc w:val="center"/>
              <w:rPr>
                <w:rFonts w:ascii="Segoe UI" w:eastAsia="Times New Roman" w:hAnsi="Segoe UI" w:cs="Segoe UI"/>
                <w:color w:val="000000"/>
                <w:sz w:val="2"/>
                <w:szCs w:val="2"/>
                <w:lang w:val="en-GB"/>
              </w:rPr>
            </w:pPr>
          </w:p>
          <w:p w14:paraId="022D8AA6" w14:textId="77777777" w:rsidR="00D804E7" w:rsidRDefault="00D804E7" w:rsidP="00070B23">
            <w:pPr>
              <w:spacing w:line="240" w:lineRule="auto"/>
              <w:jc w:val="center"/>
              <w:rPr>
                <w:rFonts w:ascii="Segoe UI" w:eastAsia="Times New Roman" w:hAnsi="Segoe UI" w:cs="Segoe UI"/>
                <w:color w:val="000000"/>
                <w:sz w:val="2"/>
                <w:szCs w:val="2"/>
                <w:lang w:val="en-GB"/>
              </w:rPr>
            </w:pPr>
          </w:p>
          <w:p w14:paraId="10E06129" w14:textId="46B75465" w:rsidR="00D804E7" w:rsidRPr="00D804E7" w:rsidRDefault="00D804E7" w:rsidP="00070B23">
            <w:pPr>
              <w:spacing w:line="240" w:lineRule="auto"/>
              <w:jc w:val="center"/>
              <w:rPr>
                <w:rFonts w:ascii="Segoe UI" w:eastAsia="Times New Roman" w:hAnsi="Segoe UI" w:cs="Segoe UI"/>
                <w:color w:val="000000"/>
                <w:sz w:val="2"/>
                <w:szCs w:val="2"/>
                <w:lang w:val="en-GB"/>
              </w:rPr>
            </w:pPr>
          </w:p>
        </w:tc>
      </w:tr>
      <w:tr w:rsidR="00151E40" w:rsidRPr="00DE7645" w14:paraId="32DBB40F" w14:textId="77777777" w:rsidTr="00DB1090">
        <w:trPr>
          <w:trHeight w:hRule="exact" w:val="715"/>
        </w:trPr>
        <w:tc>
          <w:tcPr>
            <w:tcW w:w="3190" w:type="dxa"/>
          </w:tcPr>
          <w:p w14:paraId="06872FC3" w14:textId="77777777" w:rsidR="00151E40" w:rsidRPr="00DE7645" w:rsidRDefault="00151E40" w:rsidP="00070B23">
            <w:pPr>
              <w:spacing w:line="240" w:lineRule="auto"/>
              <w:jc w:val="center"/>
              <w:rPr>
                <w:rFonts w:ascii="Segoe UI" w:eastAsia="Times New Roman" w:hAnsi="Segoe UI" w:cs="Segoe UI"/>
                <w:i/>
                <w:color w:val="000000"/>
                <w:sz w:val="22"/>
                <w:szCs w:val="20"/>
                <w:vertAlign w:val="superscript"/>
                <w:lang w:val="en-GB"/>
              </w:rPr>
            </w:pPr>
          </w:p>
        </w:tc>
        <w:tc>
          <w:tcPr>
            <w:tcW w:w="3190" w:type="dxa"/>
          </w:tcPr>
          <w:p w14:paraId="0B3FFAE6" w14:textId="77777777" w:rsidR="00151E40" w:rsidRPr="00DE7645" w:rsidRDefault="00151E40" w:rsidP="00070B23">
            <w:pPr>
              <w:spacing w:line="240" w:lineRule="auto"/>
              <w:jc w:val="center"/>
              <w:rPr>
                <w:rFonts w:ascii="Segoe UI" w:eastAsia="Times New Roman" w:hAnsi="Segoe UI" w:cs="Segoe UI"/>
                <w:i/>
                <w:color w:val="000000"/>
                <w:sz w:val="22"/>
                <w:szCs w:val="20"/>
                <w:vertAlign w:val="superscript"/>
                <w:lang w:val="en-GB"/>
              </w:rPr>
            </w:pPr>
          </w:p>
        </w:tc>
        <w:tc>
          <w:tcPr>
            <w:tcW w:w="3826" w:type="dxa"/>
          </w:tcPr>
          <w:p w14:paraId="07110439" w14:textId="77777777" w:rsidR="00151E40" w:rsidRPr="00DE7645" w:rsidRDefault="00151E40" w:rsidP="00DB1090">
            <w:pPr>
              <w:spacing w:line="240" w:lineRule="auto"/>
              <w:rPr>
                <w:rFonts w:ascii="Segoe UI" w:eastAsia="Times New Roman" w:hAnsi="Segoe UI" w:cs="Segoe UI"/>
                <w:i/>
                <w:color w:val="000000"/>
                <w:sz w:val="22"/>
                <w:szCs w:val="20"/>
                <w:vertAlign w:val="superscript"/>
                <w:lang w:val="en-GB"/>
              </w:rPr>
            </w:pPr>
          </w:p>
        </w:tc>
      </w:tr>
      <w:tr w:rsidR="00151E40" w:rsidRPr="00DE7645" w14:paraId="7576B84A" w14:textId="77777777" w:rsidTr="00070B23">
        <w:trPr>
          <w:trHeight w:val="86"/>
        </w:trPr>
        <w:tc>
          <w:tcPr>
            <w:tcW w:w="3190" w:type="dxa"/>
            <w:tcBorders>
              <w:top w:val="dashed" w:sz="4" w:space="0" w:color="auto"/>
            </w:tcBorders>
          </w:tcPr>
          <w:p w14:paraId="31976384" w14:textId="77777777" w:rsidR="00151E40" w:rsidRPr="00DE7645" w:rsidRDefault="00151E40" w:rsidP="00070B23">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(place, date)</w:t>
            </w:r>
          </w:p>
        </w:tc>
        <w:tc>
          <w:tcPr>
            <w:tcW w:w="3190" w:type="dxa"/>
          </w:tcPr>
          <w:p w14:paraId="17D17E0C" w14:textId="77777777" w:rsidR="00151E40" w:rsidRPr="00DE7645" w:rsidRDefault="00151E40" w:rsidP="00070B23">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(stamp)</w:t>
            </w:r>
          </w:p>
        </w:tc>
        <w:tc>
          <w:tcPr>
            <w:tcW w:w="3826" w:type="dxa"/>
            <w:tcBorders>
              <w:top w:val="dashed" w:sz="4" w:space="0" w:color="auto"/>
            </w:tcBorders>
          </w:tcPr>
          <w:p w14:paraId="5ADD4396" w14:textId="77777777" w:rsidR="00151E40" w:rsidRPr="00DE7645" w:rsidRDefault="00151E40" w:rsidP="00070B23">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(signature of the representative)</w:t>
            </w:r>
          </w:p>
        </w:tc>
      </w:tr>
    </w:tbl>
    <w:p w14:paraId="39570A96" w14:textId="370BFF5A" w:rsidR="00151E40" w:rsidRPr="00DE7645" w:rsidRDefault="00DB1090" w:rsidP="00DB3112">
      <w:pPr>
        <w:spacing w:before="120" w:after="60" w:line="240" w:lineRule="auto"/>
        <w:rPr>
          <w:rFonts w:ascii="Segoe UI" w:eastAsia="Times New Roman" w:hAnsi="Segoe UI" w:cs="Segoe UI"/>
          <w:i/>
          <w:color w:val="000000"/>
          <w:sz w:val="20"/>
          <w:szCs w:val="20"/>
          <w:lang w:val="en-GB" w:eastAsia="sl-SI"/>
        </w:rPr>
      </w:pPr>
      <w:r w:rsidRPr="00DE7645">
        <w:rPr>
          <w:rFonts w:ascii="Segoe UI" w:eastAsia="Times New Roman" w:hAnsi="Segoe UI" w:cs="Segoe UI"/>
          <w:b/>
          <w:bCs/>
          <w:i/>
          <w:color w:val="000000"/>
          <w:sz w:val="20"/>
          <w:szCs w:val="20"/>
          <w:lang w:val="en-GB" w:eastAsia="sl-SI"/>
        </w:rPr>
        <w:t xml:space="preserve">The Contracting Authority’s note: </w:t>
      </w:r>
      <w:r w:rsidRPr="00DE7645">
        <w:rPr>
          <w:rFonts w:ascii="Segoe UI" w:eastAsia="Times New Roman" w:hAnsi="Segoe UI" w:cs="Segoe UI"/>
          <w:i/>
          <w:color w:val="000000"/>
          <w:sz w:val="20"/>
          <w:szCs w:val="20"/>
          <w:lang w:val="en-GB" w:eastAsia="sl-SI"/>
        </w:rPr>
        <w:t xml:space="preserve">Form must be completed and attached to the bid, </w:t>
      </w:r>
      <w:r w:rsidRPr="00DE7645">
        <w:rPr>
          <w:rFonts w:ascii="Segoe UI" w:eastAsia="Times New Roman" w:hAnsi="Segoe UI" w:cs="Segoe UI"/>
          <w:iCs/>
          <w:color w:val="000000"/>
          <w:sz w:val="20"/>
          <w:szCs w:val="20"/>
          <w:u w:val="single"/>
          <w:lang w:val="en-GB" w:eastAsia="sl-SI"/>
        </w:rPr>
        <w:t>only</w:t>
      </w:r>
      <w:r w:rsidRPr="00DE7645">
        <w:rPr>
          <w:rFonts w:ascii="Segoe UI" w:eastAsia="Times New Roman" w:hAnsi="Segoe UI" w:cs="Segoe UI"/>
          <w:i/>
          <w:color w:val="000000"/>
          <w:sz w:val="20"/>
          <w:szCs w:val="20"/>
          <w:lang w:val="en-GB" w:eastAsia="sl-SI"/>
        </w:rPr>
        <w:t xml:space="preserve"> whether you submit the joint bid as a consortium. </w:t>
      </w:r>
    </w:p>
    <w:p w14:paraId="3A6FE159" w14:textId="1ADB7AB8" w:rsidR="00197E31" w:rsidRPr="00DE7645" w:rsidRDefault="00197E31" w:rsidP="00197E31">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val="en-GB" w:eastAsia="sl-SI"/>
        </w:rPr>
      </w:pPr>
      <w:r w:rsidRPr="00DE7645">
        <w:rPr>
          <w:rFonts w:ascii="Segoe UI" w:eastAsia="Times New Roman" w:hAnsi="Segoe UI" w:cs="Segoe UI"/>
          <w:b/>
          <w:bCs/>
          <w:color w:val="000000"/>
          <w:sz w:val="28"/>
          <w:szCs w:val="28"/>
          <w:lang w:val="en-GB" w:eastAsia="sl-SI"/>
        </w:rPr>
        <w:lastRenderedPageBreak/>
        <w:t xml:space="preserve">ESPD </w:t>
      </w:r>
      <w:r w:rsidR="00110B33" w:rsidRPr="00DE7645">
        <w:rPr>
          <w:rFonts w:ascii="Segoe UI" w:eastAsia="Times New Roman" w:hAnsi="Segoe UI" w:cs="Segoe UI"/>
          <w:b/>
          <w:bCs/>
          <w:color w:val="000000"/>
          <w:sz w:val="28"/>
          <w:szCs w:val="28"/>
          <w:lang w:val="en-GB" w:eastAsia="sl-SI"/>
        </w:rPr>
        <w:t xml:space="preserve">for all economic operators </w:t>
      </w:r>
      <w:r w:rsidRPr="00DE7645">
        <w:rPr>
          <w:rFonts w:ascii="Segoe UI" w:eastAsia="Times New Roman" w:hAnsi="Segoe UI" w:cs="Segoe UI"/>
          <w:b/>
          <w:bCs/>
          <w:color w:val="000000"/>
          <w:sz w:val="28"/>
          <w:szCs w:val="28"/>
          <w:lang w:val="en-GB" w:eastAsia="sl-SI"/>
        </w:rPr>
        <w:t xml:space="preserve">                                                        </w:t>
      </w:r>
    </w:p>
    <w:p w14:paraId="7124E620" w14:textId="77777777" w:rsidR="00197E31" w:rsidRPr="00DE7645" w:rsidRDefault="00197E31"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0E55EB3" w14:textId="4DB63387" w:rsidR="00197E31" w:rsidRPr="00DE7645" w:rsidRDefault="00197E31" w:rsidP="00197E31">
      <w:pPr>
        <w:autoSpaceDE w:val="0"/>
        <w:autoSpaceDN w:val="0"/>
        <w:adjustRightInd w:val="0"/>
        <w:spacing w:line="240" w:lineRule="auto"/>
        <w:jc w:val="right"/>
        <w:rPr>
          <w:rFonts w:ascii="Segoe UI" w:eastAsia="Times New Roman" w:hAnsi="Segoe UI" w:cs="Segoe UI"/>
          <w:color w:val="000000"/>
          <w:sz w:val="20"/>
          <w:szCs w:val="20"/>
          <w:lang w:val="en-GB" w:eastAsia="sl-SI"/>
        </w:rPr>
      </w:pPr>
    </w:p>
    <w:p w14:paraId="61E39E81" w14:textId="77777777" w:rsidR="001A0722" w:rsidRPr="00DE7645" w:rsidRDefault="001A0722" w:rsidP="00197E31">
      <w:pPr>
        <w:autoSpaceDE w:val="0"/>
        <w:autoSpaceDN w:val="0"/>
        <w:adjustRightInd w:val="0"/>
        <w:spacing w:line="240" w:lineRule="auto"/>
        <w:jc w:val="right"/>
        <w:rPr>
          <w:rFonts w:ascii="Segoe UI" w:eastAsia="Times New Roman" w:hAnsi="Segoe UI" w:cs="Segoe UI"/>
          <w:color w:val="000000"/>
          <w:sz w:val="20"/>
          <w:szCs w:val="20"/>
          <w:lang w:val="en-GB" w:eastAsia="sl-SI"/>
        </w:rPr>
      </w:pPr>
    </w:p>
    <w:p w14:paraId="56012387" w14:textId="1A1C4937" w:rsidR="00197E31" w:rsidRPr="00DE7645" w:rsidRDefault="00197E31" w:rsidP="003F7E36">
      <w:pPr>
        <w:jc w:val="both"/>
        <w:rPr>
          <w:rFonts w:ascii="Segoe UI" w:hAnsi="Segoe UI" w:cs="Segoe UI"/>
          <w:color w:val="212121"/>
          <w:sz w:val="22"/>
          <w:lang w:val="en-GB"/>
        </w:rPr>
      </w:pPr>
      <w:r w:rsidRPr="00DE7645">
        <w:rPr>
          <w:rFonts w:ascii="Segoe UI" w:hAnsi="Segoe UI" w:cs="Segoe UI"/>
          <w:sz w:val="22"/>
          <w:lang w:val="en-GB"/>
        </w:rPr>
        <w:t>European Single Procurement Document (ESPD) is a</w:t>
      </w:r>
      <w:r w:rsidR="00086A45">
        <w:rPr>
          <w:rFonts w:ascii="Segoe UI" w:hAnsi="Segoe UI" w:cs="Segoe UI"/>
          <w:sz w:val="22"/>
          <w:lang w:val="en-GB"/>
        </w:rPr>
        <w:t xml:space="preserve"> </w:t>
      </w:r>
      <w:r w:rsidRPr="00DE7645">
        <w:rPr>
          <w:rFonts w:ascii="Segoe UI" w:hAnsi="Segoe UI" w:cs="Segoe UI"/>
          <w:sz w:val="22"/>
          <w:lang w:val="en-GB"/>
        </w:rPr>
        <w:t>formal statement by the economic operator that the relevant grounds for exclusion do not apply, that the relevant selection criteria are fulfilled and that it will provide the relevant information as required by the contracting authority or contracting entity.</w:t>
      </w:r>
      <w:r w:rsidR="00086A45">
        <w:rPr>
          <w:rFonts w:ascii="Segoe UI" w:hAnsi="Segoe UI" w:cs="Segoe UI"/>
          <w:sz w:val="22"/>
          <w:lang w:val="en-GB"/>
        </w:rPr>
        <w:t xml:space="preserve"> </w:t>
      </w:r>
      <w:r w:rsidRPr="00DE7645">
        <w:rPr>
          <w:rFonts w:ascii="Segoe UI" w:hAnsi="Segoe UI" w:cs="Segoe UI"/>
          <w:color w:val="212121"/>
          <w:sz w:val="22"/>
          <w:lang w:val="en-GB"/>
        </w:rPr>
        <w:t>The ESPD form shall also include a formal statement that the c</w:t>
      </w:r>
      <w:r w:rsidRPr="00DE7645">
        <w:rPr>
          <w:rFonts w:ascii="Segoe UI" w:hAnsi="Segoe UI" w:cs="Segoe UI"/>
          <w:sz w:val="22"/>
          <w:lang w:val="en-GB"/>
        </w:rPr>
        <w:t>ontracting authority may ask any tenderer at any moment during the procedure to submit all or part of the required certificates and supporting documents where this is necessary to ensure the proper conduct of the procedure.</w:t>
      </w:r>
      <w:r w:rsidR="003F7E36" w:rsidRPr="00DE7645">
        <w:rPr>
          <w:rFonts w:ascii="Segoe UI" w:hAnsi="Segoe UI" w:cs="Segoe UI"/>
          <w:color w:val="212121"/>
          <w:sz w:val="22"/>
          <w:lang w:val="en-GB"/>
        </w:rPr>
        <w:t xml:space="preserve"> </w:t>
      </w:r>
      <w:r w:rsidRPr="00DE7645">
        <w:rPr>
          <w:rFonts w:ascii="Segoe UI" w:hAnsi="Segoe UI" w:cs="Segoe UI"/>
          <w:color w:val="212121"/>
          <w:sz w:val="22"/>
          <w:lang w:val="en-GB"/>
        </w:rPr>
        <w:t>The entries in the ESPD form and/or the evidence submitted by the economic operator must be valid.</w:t>
      </w:r>
    </w:p>
    <w:p w14:paraId="04BCE37D" w14:textId="77777777" w:rsidR="00197E31" w:rsidRPr="00DE7645" w:rsidRDefault="00197E31" w:rsidP="00197E31">
      <w:pPr>
        <w:jc w:val="both"/>
        <w:rPr>
          <w:rFonts w:ascii="Segoe UI" w:hAnsi="Segoe UI" w:cs="Segoe UI"/>
          <w:sz w:val="22"/>
          <w:lang w:val="en-GB"/>
        </w:rPr>
      </w:pPr>
    </w:p>
    <w:p w14:paraId="5D6FE609" w14:textId="65A5E32B"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GB"/>
        </w:rPr>
      </w:pPr>
      <w:r w:rsidRPr="00DE7645">
        <w:rPr>
          <w:rFonts w:ascii="Segoe UI" w:hAnsi="Segoe UI" w:cs="Segoe UI"/>
          <w:color w:val="212121"/>
          <w:sz w:val="22"/>
          <w:lang w:val="en-GB"/>
        </w:rPr>
        <w:t xml:space="preserve">The economic operator imports XML.file </w:t>
      </w:r>
      <w:r w:rsidR="00086A45" w:rsidRPr="00DE7645">
        <w:rPr>
          <w:rFonts w:ascii="Segoe UI" w:hAnsi="Segoe UI" w:cs="Segoe UI"/>
          <w:color w:val="212121"/>
          <w:sz w:val="22"/>
          <w:lang w:val="en-GB"/>
        </w:rPr>
        <w:t>prepared</w:t>
      </w:r>
      <w:r w:rsidRPr="00DE7645">
        <w:rPr>
          <w:rFonts w:ascii="Segoe UI" w:hAnsi="Segoe UI" w:cs="Segoe UI"/>
          <w:color w:val="212121"/>
          <w:sz w:val="22"/>
          <w:lang w:val="en-GB"/>
        </w:rPr>
        <w:t xml:space="preserve"> by the contracting authority to the ESPD file on the website: </w:t>
      </w:r>
      <w:hyperlink r:id="rId23" w:history="1">
        <w:r w:rsidR="00C462F3" w:rsidRPr="00DE7645">
          <w:rPr>
            <w:rStyle w:val="Hyperlink"/>
            <w:rFonts w:ascii="Segoe UI" w:hAnsi="Segoe UI" w:cs="Segoe UI"/>
            <w:sz w:val="22"/>
            <w:lang w:val="en-GB"/>
          </w:rPr>
          <w:t>https://ejn.gov.si/espd</w:t>
        </w:r>
      </w:hyperlink>
      <w:r w:rsidR="00C462F3" w:rsidRPr="00DE7645">
        <w:rPr>
          <w:rFonts w:ascii="Segoe UI" w:hAnsi="Segoe UI" w:cs="Segoe UI"/>
          <w:color w:val="212121"/>
          <w:sz w:val="22"/>
          <w:lang w:val="en-GB"/>
        </w:rPr>
        <w:t xml:space="preserve"> </w:t>
      </w:r>
      <w:r w:rsidRPr="00DE7645">
        <w:rPr>
          <w:rFonts w:ascii="Segoe UI" w:hAnsi="Segoe UI" w:cs="Segoe UI"/>
          <w:color w:val="212121"/>
          <w:sz w:val="22"/>
          <w:lang w:val="en-GB"/>
        </w:rPr>
        <w:t>and directly enters the requested data into it.</w:t>
      </w:r>
    </w:p>
    <w:p w14:paraId="28D8C6E1" w14:textId="77777777"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GB"/>
        </w:rPr>
      </w:pPr>
    </w:p>
    <w:p w14:paraId="1F5276E3" w14:textId="77777777"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sz w:val="22"/>
          <w:lang w:val="en-GB"/>
        </w:rPr>
      </w:pPr>
      <w:r w:rsidRPr="00DE7645">
        <w:rPr>
          <w:rFonts w:ascii="Segoe UI" w:hAnsi="Segoe UI" w:cs="Segoe UI"/>
          <w:sz w:val="22"/>
          <w:lang w:val="en-GB"/>
        </w:rPr>
        <w:t>Where groups of economic operators (including temporary associations, economic operators on whose capacity is referred to by the economic operator and subcontractors) participate together in the procurement procedure, a separate ESPD must be given for each of the participating economic operators.</w:t>
      </w:r>
    </w:p>
    <w:p w14:paraId="39A7B171" w14:textId="77777777"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GB"/>
        </w:rPr>
      </w:pPr>
    </w:p>
    <w:p w14:paraId="714F00C2" w14:textId="77777777"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GB"/>
        </w:rPr>
      </w:pPr>
      <w:r w:rsidRPr="00DE7645">
        <w:rPr>
          <w:rFonts w:ascii="Segoe UI" w:hAnsi="Segoe UI" w:cs="Segoe UI"/>
          <w:color w:val="212121"/>
          <w:sz w:val="22"/>
          <w:lang w:val="en-GB"/>
        </w:rPr>
        <w:t xml:space="preserve">The bidder who submits the bid in the ePonudbe.si system uploads its ESPD in the section »ESPD-Bidder« section and places the other ESPDs in the »ESPD-Other Participants« section. A bidder who submits an offer in the </w:t>
      </w:r>
      <w:r w:rsidRPr="00C2074F">
        <w:rPr>
          <w:rFonts w:ascii="Segoe UI" w:hAnsi="Segoe UI" w:cs="Segoe UI"/>
          <w:bCs/>
          <w:color w:val="212121"/>
          <w:sz w:val="22"/>
          <w:lang w:val="en-GB"/>
        </w:rPr>
        <w:t>ePonudbe.si system</w:t>
      </w:r>
      <w:r w:rsidRPr="00DE7645">
        <w:rPr>
          <w:rFonts w:ascii="Segoe UI" w:hAnsi="Segoe UI" w:cs="Segoe UI"/>
          <w:color w:val="212121"/>
          <w:sz w:val="22"/>
          <w:lang w:val="en-GB"/>
        </w:rPr>
        <w:t xml:space="preserve">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7EDD01F7" w14:textId="77777777"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GB"/>
        </w:rPr>
      </w:pPr>
    </w:p>
    <w:p w14:paraId="7FA16BB8" w14:textId="77777777" w:rsidR="00197E31" w:rsidRPr="00C2074F"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b/>
          <w:bCs/>
          <w:color w:val="212121"/>
          <w:sz w:val="22"/>
          <w:lang w:val="en-GB"/>
        </w:rPr>
      </w:pPr>
      <w:r w:rsidRPr="00C2074F">
        <w:rPr>
          <w:rFonts w:ascii="Segoe UI" w:hAnsi="Segoe UI" w:cs="Segoe UI"/>
          <w:b/>
          <w:bCs/>
          <w:color w:val="212121"/>
          <w:sz w:val="22"/>
          <w:lang w:val="en-GB"/>
        </w:rPr>
        <w:t>For the other participating economic operators from the group, the bidder attaches signed ESPDs in the pdf. form or electronically signed xml. in the »ESPD – Other Participants« section.</w:t>
      </w:r>
    </w:p>
    <w:p w14:paraId="3A6ECA66" w14:textId="77777777" w:rsidR="00197E31" w:rsidRPr="00DE7645" w:rsidRDefault="00197E31" w:rsidP="00197E31">
      <w:pPr>
        <w:autoSpaceDE w:val="0"/>
        <w:autoSpaceDN w:val="0"/>
        <w:adjustRightInd w:val="0"/>
        <w:spacing w:line="240" w:lineRule="auto"/>
        <w:rPr>
          <w:rFonts w:ascii="Segoe UI" w:eastAsia="Times New Roman" w:hAnsi="Segoe UI" w:cs="Segoe UI"/>
          <w:color w:val="000000"/>
          <w:sz w:val="20"/>
          <w:szCs w:val="20"/>
          <w:lang w:val="en-GB" w:eastAsia="sl-SI"/>
        </w:rPr>
      </w:pPr>
    </w:p>
    <w:p w14:paraId="1FD542E4" w14:textId="421BED2C" w:rsidR="00197E31" w:rsidRPr="00DE7645" w:rsidRDefault="00197E31"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46681FB" w14:textId="2B956196" w:rsidR="00197E31" w:rsidRPr="00DE7645" w:rsidRDefault="00197E31"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1CCD8472" w14:textId="58B75F1D" w:rsidR="00197E31" w:rsidRPr="00DE7645" w:rsidRDefault="00197E31"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DC8D299" w14:textId="6C44031B"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838269C" w14:textId="6D2DF5A0"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1734FBDB" w14:textId="66AEB66E"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57998ACD" w14:textId="386EC971"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D32CE45" w14:textId="711FD4DA"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D359A57" w14:textId="3C6EF238"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74F1681" w14:textId="001F0345"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0CD2E94" w14:textId="1A80CCAB"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5A38895F" w14:textId="45FAE5C4"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54D6B64" w14:textId="461DB757"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7D0F608A" w14:textId="51F78977"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20617379" w14:textId="5597A93F"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644A9E2" w14:textId="03360E55"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BD09471" w14:textId="1BDB8A6C"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505A13C5" w14:textId="2AB551CC"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90FC1CD" w14:textId="3C8A7BE9"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27C07A74" w14:textId="1E2681B2"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64A3D11" w14:textId="29157FE2"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8D7B840" w14:textId="46C43D1A"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7168DDB7" w14:textId="5F0EBC6D"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535F80AE" w14:textId="11D8804F"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9BF1C29" w14:textId="49939270" w:rsidR="00E424C3"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D65A57C" w14:textId="7F8A54DE" w:rsidR="00C23D38" w:rsidRDefault="00C23D38"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78E6CC25" w14:textId="49329F40" w:rsidR="00C23D38" w:rsidRDefault="00C23D38"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614452C" w14:textId="42AE8A8B" w:rsidR="00C23D38" w:rsidRDefault="00C23D38"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D05BD01" w14:textId="2030A648" w:rsidR="00C23D38" w:rsidRDefault="00C23D38"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567E69C" w14:textId="7E06A8F6" w:rsidR="00C23D38" w:rsidRDefault="00C23D38"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08CF1B5" w14:textId="1A218ED6" w:rsidR="00C23D38" w:rsidRDefault="00C23D38"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147178AB" w14:textId="77777777" w:rsidR="00C23D38" w:rsidRPr="00DE7645" w:rsidRDefault="00C23D38"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11ED08F8" w14:textId="7FEAF20C" w:rsidR="00E424C3"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7354ACBE" w14:textId="1273F4EE"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5880457" w14:textId="4E1B21B8"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1E97ED1" w14:textId="75B2CBC6"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7405F72" w14:textId="2B9A7434"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5F68B5EC" w14:textId="4F180011"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6C76424" w14:textId="0A599C5D"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2AD042C0" w14:textId="129D849D"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FF52BBD" w14:textId="3B9BCE0C"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33C7AC6" w14:textId="223EE4A9"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1D6DBFE" w14:textId="0AC28CBF"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49E3D52" w14:textId="25A36D00"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999564C" w14:textId="5A90450D"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BB5DA56" w14:textId="3A86148C"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4CF09B6" w14:textId="55B47690"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7355E4A" w14:textId="256EE68B"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2A8F3C09" w14:textId="77777777" w:rsidR="00C2074F" w:rsidRPr="00DE7645"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D5080DD" w14:textId="4ABE2BA3"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7C9CF9C2" w14:textId="2D2676BF" w:rsidR="007A5AB5" w:rsidRPr="00DE7645" w:rsidRDefault="007A5AB5"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7A64D30" w14:textId="01EBEF13" w:rsidR="007A5AB5" w:rsidRPr="00DE7645" w:rsidRDefault="007A5AB5"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42002C3" w14:textId="7B2EA7F5" w:rsidR="00C62F56" w:rsidRPr="00DE7645" w:rsidRDefault="00C877ED" w:rsidP="00C62F56">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val="en-GB" w:eastAsia="sl-SI"/>
        </w:rPr>
      </w:pPr>
      <w:r w:rsidRPr="00DE7645">
        <w:rPr>
          <w:rFonts w:ascii="Segoe UI" w:eastAsia="Times New Roman" w:hAnsi="Segoe UI" w:cs="Segoe UI"/>
          <w:b/>
          <w:bCs/>
          <w:color w:val="000000"/>
          <w:sz w:val="28"/>
          <w:szCs w:val="28"/>
          <w:lang w:val="en-GB" w:eastAsia="sl-SI"/>
        </w:rPr>
        <w:lastRenderedPageBreak/>
        <w:t>SAMPLE CONTRACT</w:t>
      </w:r>
    </w:p>
    <w:p w14:paraId="40792280" w14:textId="18A13517" w:rsidR="00C62F56" w:rsidRPr="00DE7645" w:rsidRDefault="00C62F56"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val="en-GB" w:eastAsia="sl-SI"/>
        </w:rPr>
      </w:pPr>
    </w:p>
    <w:p w14:paraId="7B7E760A" w14:textId="77777777" w:rsidR="00343C3C" w:rsidRPr="00DE7645" w:rsidRDefault="00343C3C"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val="en-GB" w:eastAsia="sl-SI"/>
        </w:rPr>
      </w:pPr>
    </w:p>
    <w:p w14:paraId="06620080" w14:textId="1BE9A949" w:rsidR="00642DF9" w:rsidRPr="00DE7645" w:rsidRDefault="00C877ED"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val="en-GB" w:eastAsia="sl-SI"/>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FORM </w:t>
      </w:r>
      <w:r w:rsidR="00BA3F8E">
        <w:rPr>
          <w:rFonts w:ascii="Segoe UI" w:eastAsia="Times New Roman" w:hAnsi="Segoe UI" w:cs="Segoe UI"/>
          <w:b/>
          <w:color w:val="FFFFFF" w:themeColor="background1"/>
          <w:sz w:val="28"/>
          <w:szCs w:val="28"/>
          <w:shd w:val="clear" w:color="auto" w:fill="2F5496" w:themeFill="accent1" w:themeFillShade="BF"/>
          <w:lang w:val="en-GB" w:eastAsia="sl-SI"/>
        </w:rPr>
        <w:t>4</w:t>
      </w:r>
    </w:p>
    <w:p w14:paraId="71BF82FD" w14:textId="246BF7A4" w:rsidR="00343C3C" w:rsidRPr="00DE7645" w:rsidRDefault="00343C3C"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val="en-GB" w:eastAsia="sl-SI"/>
        </w:rPr>
      </w:pPr>
    </w:p>
    <w:p w14:paraId="5D0817EE" w14:textId="3C71FDBA" w:rsidR="009E7DBE" w:rsidRPr="00DE7645" w:rsidRDefault="009E7DBE"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val="en-GB" w:eastAsia="sl-SI"/>
        </w:rPr>
      </w:pPr>
    </w:p>
    <w:p w14:paraId="78B9D90E" w14:textId="77777777" w:rsidR="00642DF9" w:rsidRPr="00DE7645"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val="en-GB" w:eastAsia="sl-SI"/>
        </w:rPr>
      </w:pPr>
    </w:p>
    <w:p w14:paraId="0CC8F4E3" w14:textId="00CE9A9C" w:rsidR="009D1905" w:rsidRPr="00DE7645" w:rsidRDefault="00FC7E09" w:rsidP="009D1905">
      <w:pPr>
        <w:shd w:val="clear" w:color="auto" w:fill="DEEAF6" w:themeFill="accent5" w:themeFillTint="33"/>
        <w:spacing w:line="240" w:lineRule="auto"/>
        <w:jc w:val="center"/>
        <w:rPr>
          <w:rFonts w:ascii="Segoe UI" w:eastAsia="Times New Roman" w:hAnsi="Segoe UI" w:cs="Segoe UI"/>
          <w:b/>
          <w:sz w:val="36"/>
          <w:szCs w:val="36"/>
          <w:lang w:val="en-GB"/>
        </w:rPr>
      </w:pPr>
      <w:r w:rsidRPr="00DE7645">
        <w:rPr>
          <w:rFonts w:ascii="Segoe UI" w:eastAsia="Times New Roman" w:hAnsi="Segoe UI" w:cs="Segoe UI"/>
          <w:b/>
          <w:bCs/>
          <w:color w:val="000000"/>
          <w:sz w:val="36"/>
          <w:szCs w:val="36"/>
          <w:lang w:val="en-GB" w:eastAsia="sl-SI"/>
        </w:rPr>
        <w:t xml:space="preserve">CONTRACT </w:t>
      </w:r>
    </w:p>
    <w:p w14:paraId="14675340" w14:textId="4C6F1443" w:rsidR="00642DF9" w:rsidRPr="00DE7645" w:rsidRDefault="00FC7E09" w:rsidP="00642DF9">
      <w:pPr>
        <w:spacing w:before="225" w:after="225" w:line="240" w:lineRule="auto"/>
        <w:jc w:val="center"/>
        <w:rPr>
          <w:rFonts w:ascii="Segoe UI" w:hAnsi="Segoe UI" w:cs="Segoe UI"/>
          <w:color w:val="000000"/>
          <w:sz w:val="22"/>
          <w:lang w:val="en-GB"/>
        </w:rPr>
      </w:pPr>
      <w:r w:rsidRPr="00DE7645">
        <w:rPr>
          <w:rFonts w:ascii="Segoe UI" w:hAnsi="Segoe UI" w:cs="Segoe UI"/>
          <w:color w:val="000000"/>
          <w:sz w:val="22"/>
          <w:lang w:val="en-GB"/>
        </w:rPr>
        <w:t>concluded between</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DE7645" w14:paraId="0467F9CF" w14:textId="77777777" w:rsidTr="00070B23">
        <w:trPr>
          <w:trHeight w:val="292"/>
        </w:trPr>
        <w:tc>
          <w:tcPr>
            <w:tcW w:w="5037" w:type="dxa"/>
            <w:shd w:val="clear" w:color="auto" w:fill="auto"/>
          </w:tcPr>
          <w:p w14:paraId="3DA88948" w14:textId="143833A2" w:rsidR="006B7FFD" w:rsidRPr="00DE7645" w:rsidRDefault="00FC7E09" w:rsidP="00070B23">
            <w:pPr>
              <w:spacing w:line="260" w:lineRule="atLeast"/>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The Client:</w:t>
            </w:r>
          </w:p>
        </w:tc>
        <w:tc>
          <w:tcPr>
            <w:tcW w:w="5169" w:type="dxa"/>
            <w:shd w:val="clear" w:color="auto" w:fill="auto"/>
          </w:tcPr>
          <w:p w14:paraId="05A77609" w14:textId="35BF1052" w:rsidR="006B7FFD" w:rsidRPr="00DE7645" w:rsidRDefault="00BA0A50" w:rsidP="00070B23">
            <w:pPr>
              <w:spacing w:line="260" w:lineRule="atLeast"/>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The Supplier:</w:t>
            </w:r>
          </w:p>
        </w:tc>
      </w:tr>
      <w:tr w:rsidR="004B382A" w:rsidRPr="00DE7645" w14:paraId="50066F92" w14:textId="77777777" w:rsidTr="004B382A">
        <w:trPr>
          <w:trHeight w:val="391"/>
        </w:trPr>
        <w:tc>
          <w:tcPr>
            <w:tcW w:w="5037" w:type="dxa"/>
            <w:shd w:val="clear" w:color="auto" w:fill="DEEAF6" w:themeFill="accent5" w:themeFillTint="33"/>
            <w:vAlign w:val="center"/>
          </w:tcPr>
          <w:p w14:paraId="21F31333" w14:textId="0EBA04A6" w:rsidR="004B382A" w:rsidRPr="00DE7645" w:rsidRDefault="004B382A" w:rsidP="004B382A">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JO</w:t>
            </w:r>
            <w:r w:rsidR="00BA0A50" w:rsidRPr="00DE7645">
              <w:rPr>
                <w:rFonts w:ascii="Segoe UI" w:eastAsia="Times New Roman" w:hAnsi="Segoe UI" w:cs="Segoe UI"/>
                <w:color w:val="000000"/>
                <w:sz w:val="22"/>
                <w:lang w:val="en-GB" w:eastAsia="sl-SI"/>
              </w:rPr>
              <w:t>Ž</w:t>
            </w:r>
            <w:r w:rsidRPr="00DE7645">
              <w:rPr>
                <w:rFonts w:ascii="Segoe UI" w:eastAsia="Times New Roman" w:hAnsi="Segoe UI" w:cs="Segoe UI"/>
                <w:color w:val="000000"/>
                <w:sz w:val="22"/>
                <w:lang w:val="en-GB" w:eastAsia="sl-SI"/>
              </w:rPr>
              <w:t>EF STEFAN</w:t>
            </w:r>
            <w:r w:rsidR="00BA0A50" w:rsidRPr="00DE7645">
              <w:rPr>
                <w:rFonts w:ascii="Segoe UI" w:eastAsia="Times New Roman" w:hAnsi="Segoe UI" w:cs="Segoe UI"/>
                <w:color w:val="000000"/>
                <w:sz w:val="22"/>
                <w:lang w:val="en-GB" w:eastAsia="sl-SI"/>
              </w:rPr>
              <w:t xml:space="preserve"> INSTITUTE</w:t>
            </w:r>
            <w:r w:rsidRPr="00DE7645">
              <w:rPr>
                <w:rFonts w:ascii="Segoe UI" w:eastAsia="Times New Roman" w:hAnsi="Segoe UI" w:cs="Segoe UI"/>
                <w:color w:val="000000"/>
                <w:sz w:val="22"/>
                <w:lang w:val="en-GB" w:eastAsia="sl-SI"/>
              </w:rPr>
              <w:t xml:space="preserve"> </w:t>
            </w:r>
          </w:p>
          <w:p w14:paraId="0534593B" w14:textId="77777777" w:rsidR="004B382A" w:rsidRPr="00DE7645" w:rsidRDefault="004B382A" w:rsidP="004B382A">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Jamova cesta 39</w:t>
            </w:r>
          </w:p>
          <w:p w14:paraId="444FEDC5" w14:textId="77777777" w:rsidR="004B382A" w:rsidRPr="00DE7645" w:rsidRDefault="004B382A" w:rsidP="004B382A">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1000 Ljubljana</w:t>
            </w:r>
          </w:p>
          <w:p w14:paraId="49618764" w14:textId="77777777" w:rsidR="004B382A" w:rsidRPr="00DE7645" w:rsidRDefault="004B382A" w:rsidP="004B382A">
            <w:pPr>
              <w:spacing w:line="240" w:lineRule="auto"/>
              <w:rPr>
                <w:rFonts w:ascii="Segoe UI" w:eastAsia="Times New Roman" w:hAnsi="Segoe UI" w:cs="Segoe UI"/>
                <w:b/>
                <w:color w:val="000000"/>
                <w:sz w:val="22"/>
                <w:lang w:val="en-GB" w:eastAsia="sl-SI"/>
              </w:rPr>
            </w:pPr>
          </w:p>
          <w:p w14:paraId="3D93E597" w14:textId="12C7A700" w:rsidR="004B382A" w:rsidRPr="00DE7645" w:rsidRDefault="00BA0A50" w:rsidP="004B382A">
            <w:pPr>
              <w:spacing w:line="260" w:lineRule="atLeast"/>
              <w:rPr>
                <w:rFonts w:ascii="Segoe UI" w:eastAsia="Times New Roman" w:hAnsi="Segoe UI" w:cs="Segoe UI"/>
                <w:sz w:val="22"/>
                <w:lang w:val="en-GB"/>
              </w:rPr>
            </w:pPr>
            <w:r w:rsidRPr="00DE7645">
              <w:rPr>
                <w:rFonts w:ascii="Segoe UI" w:eastAsia="Times New Roman" w:hAnsi="Segoe UI" w:cs="Segoe UI"/>
                <w:sz w:val="22"/>
                <w:lang w:val="en-GB"/>
              </w:rPr>
              <w:t>represented by the director</w:t>
            </w:r>
          </w:p>
          <w:p w14:paraId="2A872084" w14:textId="7FF9953E" w:rsidR="004B382A" w:rsidRPr="00DE7645" w:rsidRDefault="00B05A7C" w:rsidP="004B382A">
            <w:pPr>
              <w:spacing w:line="260" w:lineRule="atLeast"/>
              <w:rPr>
                <w:rFonts w:ascii="Segoe UI" w:eastAsia="Times New Roman" w:hAnsi="Segoe UI" w:cs="Segoe UI"/>
                <w:color w:val="000000"/>
                <w:sz w:val="22"/>
                <w:lang w:val="en-GB"/>
              </w:rPr>
            </w:pPr>
            <w:r>
              <w:rPr>
                <w:rFonts w:ascii="Segoe UI" w:eastAsia="Times New Roman" w:hAnsi="Segoe UI" w:cs="Segoe UI"/>
                <w:i/>
                <w:sz w:val="22"/>
                <w:lang w:val="en-GB"/>
              </w:rPr>
              <w:t xml:space="preserve">                              </w:t>
            </w:r>
            <w:r w:rsidR="004B382A" w:rsidRPr="00DE7645">
              <w:rPr>
                <w:rFonts w:ascii="Segoe UI" w:eastAsia="Times New Roman" w:hAnsi="Segoe UI" w:cs="Segoe UI"/>
                <w:i/>
                <w:sz w:val="22"/>
                <w:lang w:val="en-GB"/>
              </w:rPr>
              <w:t xml:space="preserve">, </w:t>
            </w:r>
            <w:r w:rsidR="004B382A" w:rsidRPr="00DE7645">
              <w:rPr>
                <w:rFonts w:ascii="Segoe UI" w:eastAsia="Times New Roman" w:hAnsi="Segoe UI" w:cs="Segoe UI"/>
                <w:sz w:val="22"/>
                <w:lang w:val="en-GB"/>
              </w:rPr>
              <w:t>director</w:t>
            </w:r>
          </w:p>
        </w:tc>
        <w:tc>
          <w:tcPr>
            <w:tcW w:w="5169" w:type="dxa"/>
            <w:shd w:val="clear" w:color="auto" w:fill="DEEAF6" w:themeFill="accent5" w:themeFillTint="33"/>
            <w:vAlign w:val="center"/>
          </w:tcPr>
          <w:p w14:paraId="2A72CE50" w14:textId="6AD9CF99" w:rsidR="00A93B18" w:rsidRPr="00DE7645" w:rsidRDefault="00A93B18" w:rsidP="00A93B18">
            <w:pPr>
              <w:spacing w:line="240" w:lineRule="auto"/>
              <w:rPr>
                <w:rFonts w:ascii="Segoe UI" w:eastAsia="Times New Roman" w:hAnsi="Segoe UI" w:cs="Segoe UI"/>
                <w:i/>
                <w:iCs/>
                <w:sz w:val="22"/>
                <w:lang w:val="en-GB"/>
              </w:rPr>
            </w:pPr>
            <w:r w:rsidRPr="00DE7645">
              <w:rPr>
                <w:rFonts w:ascii="Segoe UI" w:eastAsia="Times New Roman" w:hAnsi="Segoe UI" w:cs="Segoe UI"/>
                <w:sz w:val="22"/>
                <w:lang w:val="en-GB"/>
              </w:rPr>
              <w:t xml:space="preserve"> </w:t>
            </w:r>
            <w:r w:rsidRPr="00DE7645">
              <w:rPr>
                <w:rFonts w:ascii="Segoe UI" w:eastAsia="Times New Roman" w:hAnsi="Segoe UI" w:cs="Segoe UI"/>
                <w:i/>
                <w:iCs/>
                <w:sz w:val="22"/>
                <w:lang w:val="en-GB"/>
              </w:rPr>
              <w:t>(company name)</w:t>
            </w:r>
          </w:p>
          <w:p w14:paraId="1EB885D7" w14:textId="1161AA95" w:rsidR="00A93B18" w:rsidRPr="00DE7645" w:rsidRDefault="00A93B18" w:rsidP="00A93B18">
            <w:pPr>
              <w:spacing w:line="240" w:lineRule="auto"/>
              <w:rPr>
                <w:rFonts w:ascii="Segoe UI" w:eastAsia="Times New Roman" w:hAnsi="Segoe UI" w:cs="Segoe UI"/>
                <w:i/>
                <w:iCs/>
                <w:sz w:val="22"/>
                <w:lang w:val="en-GB"/>
              </w:rPr>
            </w:pPr>
            <w:r w:rsidRPr="00DE7645">
              <w:rPr>
                <w:rFonts w:ascii="Segoe UI" w:eastAsia="Times New Roman" w:hAnsi="Segoe UI" w:cs="Segoe UI"/>
                <w:i/>
                <w:iCs/>
                <w:sz w:val="22"/>
                <w:lang w:val="en-GB"/>
              </w:rPr>
              <w:t xml:space="preserve"> (address)</w:t>
            </w:r>
          </w:p>
          <w:p w14:paraId="67861DED" w14:textId="1F36EEE2" w:rsidR="00A93B18" w:rsidRPr="00DE7645" w:rsidRDefault="00A93B18" w:rsidP="00A93B18">
            <w:pPr>
              <w:spacing w:line="240" w:lineRule="auto"/>
              <w:rPr>
                <w:rFonts w:ascii="Segoe UI" w:eastAsia="Times New Roman" w:hAnsi="Segoe UI" w:cs="Segoe UI"/>
                <w:i/>
                <w:iCs/>
                <w:sz w:val="22"/>
                <w:lang w:val="en-GB"/>
              </w:rPr>
            </w:pPr>
          </w:p>
          <w:p w14:paraId="19770927" w14:textId="06A6E7BA" w:rsidR="00A93B18" w:rsidRPr="00DE7645" w:rsidRDefault="00A93B18" w:rsidP="00A93B18">
            <w:pPr>
              <w:spacing w:line="240" w:lineRule="auto"/>
              <w:rPr>
                <w:rFonts w:ascii="Segoe UI" w:eastAsia="Times New Roman" w:hAnsi="Segoe UI" w:cs="Segoe UI"/>
                <w:i/>
                <w:iCs/>
                <w:sz w:val="22"/>
                <w:lang w:val="en-GB"/>
              </w:rPr>
            </w:pPr>
          </w:p>
          <w:p w14:paraId="67FF1DE4" w14:textId="77777777" w:rsidR="00857CBE" w:rsidRPr="00DE7645" w:rsidRDefault="00857CBE" w:rsidP="00857CBE">
            <w:pPr>
              <w:spacing w:line="260" w:lineRule="atLeast"/>
              <w:rPr>
                <w:rFonts w:ascii="Segoe UI" w:eastAsia="Times New Roman" w:hAnsi="Segoe UI" w:cs="Segoe UI"/>
                <w:sz w:val="22"/>
                <w:lang w:val="en-GB"/>
              </w:rPr>
            </w:pPr>
            <w:r w:rsidRPr="00DE7645">
              <w:rPr>
                <w:rFonts w:ascii="Segoe UI" w:eastAsia="Times New Roman" w:hAnsi="Segoe UI" w:cs="Segoe UI"/>
                <w:sz w:val="22"/>
                <w:lang w:val="en-GB"/>
              </w:rPr>
              <w:t>represented by the director</w:t>
            </w:r>
          </w:p>
          <w:p w14:paraId="1CF72300" w14:textId="3685ACD1" w:rsidR="004B382A" w:rsidRPr="00DE7645" w:rsidRDefault="00857CBE" w:rsidP="00857CBE">
            <w:pPr>
              <w:spacing w:line="240" w:lineRule="auto"/>
              <w:rPr>
                <w:rFonts w:ascii="Segoe UI" w:eastAsia="Times New Roman" w:hAnsi="Segoe UI" w:cs="Segoe UI"/>
                <w:i/>
                <w:iCs/>
                <w:sz w:val="22"/>
                <w:lang w:val="en-GB"/>
              </w:rPr>
            </w:pPr>
            <w:r w:rsidRPr="00DE7645">
              <w:rPr>
                <w:rFonts w:ascii="Segoe UI" w:eastAsia="Times New Roman" w:hAnsi="Segoe UI" w:cs="Segoe UI"/>
                <w:sz w:val="22"/>
                <w:lang w:val="en-GB"/>
              </w:rPr>
              <w:t xml:space="preserve">                              </w:t>
            </w:r>
            <w:r w:rsidRPr="00DE7645">
              <w:rPr>
                <w:rFonts w:ascii="Segoe UI" w:eastAsia="Times New Roman" w:hAnsi="Segoe UI" w:cs="Segoe UI"/>
                <w:i/>
                <w:sz w:val="22"/>
                <w:lang w:val="en-GB"/>
              </w:rPr>
              <w:t xml:space="preserve">, </w:t>
            </w:r>
            <w:r w:rsidRPr="00DE7645">
              <w:rPr>
                <w:rFonts w:ascii="Segoe UI" w:eastAsia="Times New Roman" w:hAnsi="Segoe UI" w:cs="Segoe UI"/>
                <w:sz w:val="22"/>
                <w:lang w:val="en-GB"/>
              </w:rPr>
              <w:t>director</w:t>
            </w:r>
          </w:p>
        </w:tc>
      </w:tr>
      <w:tr w:rsidR="006B7FFD" w:rsidRPr="00DE7645" w14:paraId="3CC536AD" w14:textId="77777777" w:rsidTr="00070B23">
        <w:trPr>
          <w:trHeight w:val="391"/>
        </w:trPr>
        <w:tc>
          <w:tcPr>
            <w:tcW w:w="5037" w:type="dxa"/>
            <w:shd w:val="clear" w:color="auto" w:fill="auto"/>
            <w:vAlign w:val="center"/>
          </w:tcPr>
          <w:p w14:paraId="7C46228D" w14:textId="56D7A601" w:rsidR="006B7FFD" w:rsidRPr="00DE7645" w:rsidRDefault="00961D57" w:rsidP="00070B23">
            <w:pPr>
              <w:spacing w:line="260" w:lineRule="atLeast"/>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VAT identification number:</w:t>
            </w:r>
            <w:r w:rsidR="006B7FFD" w:rsidRPr="00DE7645">
              <w:rPr>
                <w:rFonts w:ascii="Segoe UI" w:eastAsia="Times New Roman" w:hAnsi="Segoe UI" w:cs="Segoe UI"/>
                <w:color w:val="000000"/>
                <w:sz w:val="22"/>
                <w:lang w:val="en-GB"/>
              </w:rPr>
              <w:t xml:space="preserve"> </w:t>
            </w:r>
            <w:r w:rsidR="006B7FFD" w:rsidRPr="00DE7645">
              <w:rPr>
                <w:rFonts w:ascii="Segoe UI" w:eastAsia="Times New Roman" w:hAnsi="Segoe UI" w:cs="Segoe UI"/>
                <w:snapToGrid w:val="0"/>
                <w:color w:val="000000"/>
                <w:sz w:val="22"/>
                <w:lang w:val="en-GB" w:eastAsia="ar-SA"/>
              </w:rPr>
              <w:t>SI55560822</w:t>
            </w:r>
          </w:p>
        </w:tc>
        <w:tc>
          <w:tcPr>
            <w:tcW w:w="5169" w:type="dxa"/>
            <w:shd w:val="clear" w:color="auto" w:fill="auto"/>
            <w:vAlign w:val="center"/>
          </w:tcPr>
          <w:p w14:paraId="29A868B2" w14:textId="604B1728" w:rsidR="006B7FFD" w:rsidRPr="00DE7645" w:rsidRDefault="00961D57" w:rsidP="00070B23">
            <w:pPr>
              <w:spacing w:line="260" w:lineRule="atLeast"/>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 xml:space="preserve">VAT identification number: </w:t>
            </w:r>
          </w:p>
        </w:tc>
      </w:tr>
    </w:tbl>
    <w:p w14:paraId="3181217A" w14:textId="618A2BA3" w:rsidR="009822EF" w:rsidRPr="00DE7645" w:rsidRDefault="009822EF" w:rsidP="004E0AC1">
      <w:pPr>
        <w:spacing w:line="240" w:lineRule="auto"/>
        <w:rPr>
          <w:rFonts w:ascii="Segoe UI" w:hAnsi="Segoe UI" w:cs="Segoe UI"/>
          <w:b/>
          <w:bCs/>
          <w:color w:val="000000"/>
          <w:sz w:val="22"/>
          <w:lang w:val="en-GB"/>
        </w:rPr>
      </w:pPr>
    </w:p>
    <w:p w14:paraId="0CB902AE" w14:textId="77777777" w:rsidR="002555C2" w:rsidRPr="00DE7645" w:rsidRDefault="002555C2" w:rsidP="004E0AC1">
      <w:pPr>
        <w:spacing w:line="240" w:lineRule="auto"/>
        <w:rPr>
          <w:rFonts w:ascii="Segoe UI" w:hAnsi="Segoe UI" w:cs="Segoe UI"/>
          <w:b/>
          <w:bCs/>
          <w:color w:val="000000"/>
          <w:sz w:val="22"/>
          <w:lang w:val="en-GB"/>
        </w:rPr>
      </w:pPr>
    </w:p>
    <w:p w14:paraId="3F1C8EFF" w14:textId="41EE0310" w:rsidR="009822EF" w:rsidRPr="00DE7645" w:rsidRDefault="009822EF" w:rsidP="009822EF">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t>INTRODUCTORY PROVISIONS</w:t>
      </w:r>
    </w:p>
    <w:p w14:paraId="2D4BE5AF" w14:textId="303A13F6" w:rsidR="006B7FFD" w:rsidRPr="00DE7645" w:rsidRDefault="006A7CD6" w:rsidP="006B7FFD">
      <w:pPr>
        <w:spacing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Article 1</w:t>
      </w:r>
    </w:p>
    <w:p w14:paraId="4FD1E392" w14:textId="77777777" w:rsidR="006A7CD6" w:rsidRPr="00DE7645" w:rsidRDefault="006A7CD6" w:rsidP="006B7FFD">
      <w:pPr>
        <w:suppressAutoHyphens/>
        <w:spacing w:line="240" w:lineRule="auto"/>
        <w:jc w:val="both"/>
        <w:rPr>
          <w:rFonts w:ascii="Segoe UI" w:hAnsi="Segoe UI" w:cs="Segoe UI"/>
          <w:b/>
          <w:bCs/>
          <w:color w:val="000000"/>
          <w:sz w:val="22"/>
          <w:lang w:val="en-GB"/>
        </w:rPr>
      </w:pPr>
    </w:p>
    <w:p w14:paraId="1AF6EA32" w14:textId="2DA937E4" w:rsidR="006B7FFD" w:rsidRPr="00DE7645" w:rsidRDefault="006A7CD6" w:rsidP="006B7FFD">
      <w:pPr>
        <w:suppressAutoHyphens/>
        <w:spacing w:line="240" w:lineRule="auto"/>
        <w:jc w:val="both"/>
        <w:rPr>
          <w:rFonts w:ascii="Segoe UI" w:eastAsia="Calibri" w:hAnsi="Segoe UI" w:cs="Segoe UI"/>
          <w:sz w:val="22"/>
          <w:lang w:val="en-GB" w:eastAsia="zh-CN"/>
        </w:rPr>
      </w:pPr>
      <w:r w:rsidRPr="00DE7645">
        <w:rPr>
          <w:rFonts w:ascii="Segoe UI" w:eastAsia="Calibri" w:hAnsi="Segoe UI" w:cs="Segoe UI"/>
          <w:sz w:val="22"/>
          <w:lang w:val="en-GB" w:eastAsia="zh-CN"/>
        </w:rPr>
        <w:t>The contracting parties have established that, in line with the Public Procurement Act, the Client awarded the contract as the most cost-effective Bidder with regard to the realisation of the supply requirement expressed in the public tender published on the Public Procurement Portal of the Republic of Slovenia under the reference number ……………..</w:t>
      </w:r>
    </w:p>
    <w:p w14:paraId="6609F2A6" w14:textId="77777777" w:rsidR="006A7CD6" w:rsidRPr="00DE7645" w:rsidRDefault="006A7CD6" w:rsidP="006B7FFD">
      <w:pPr>
        <w:suppressAutoHyphens/>
        <w:spacing w:line="240" w:lineRule="auto"/>
        <w:jc w:val="both"/>
        <w:rPr>
          <w:rFonts w:ascii="Segoe UI" w:eastAsia="Calibri" w:hAnsi="Segoe UI" w:cs="Segoe UI"/>
          <w:sz w:val="22"/>
          <w:lang w:val="en-GB" w:eastAsia="zh-CN"/>
        </w:rPr>
      </w:pPr>
    </w:p>
    <w:p w14:paraId="0D8332AB" w14:textId="7AE4661F" w:rsidR="006B7FFD" w:rsidRPr="00DE7645" w:rsidRDefault="00983832" w:rsidP="006B7FFD">
      <w:pPr>
        <w:suppressAutoHyphens/>
        <w:spacing w:line="240" w:lineRule="auto"/>
        <w:jc w:val="both"/>
        <w:rPr>
          <w:rFonts w:ascii="Segoe UI" w:eastAsia="Calibri" w:hAnsi="Segoe UI" w:cs="Segoe UI"/>
          <w:sz w:val="22"/>
          <w:lang w:val="en-GB" w:eastAsia="zh-CN"/>
        </w:rPr>
      </w:pPr>
      <w:r w:rsidRPr="00DE7645">
        <w:rPr>
          <w:rFonts w:ascii="Segoe UI" w:eastAsia="Calibri" w:hAnsi="Segoe UI" w:cs="Segoe UI"/>
          <w:sz w:val="22"/>
          <w:lang w:val="en-GB" w:eastAsia="zh-CN"/>
        </w:rPr>
        <w:t>With this contract the Client and the Supplier agree on their mutual rights and obligations, necessary for the smooth operation of purchasing and selling</w:t>
      </w:r>
      <w:r w:rsidR="006B7FFD" w:rsidRPr="00DE7645">
        <w:rPr>
          <w:rFonts w:ascii="Segoe UI" w:eastAsia="Calibri" w:hAnsi="Segoe UI" w:cs="Segoe UI"/>
          <w:sz w:val="22"/>
          <w:lang w:val="en-GB" w:eastAsia="zh-CN"/>
        </w:rPr>
        <w:t xml:space="preserve">. </w:t>
      </w:r>
    </w:p>
    <w:p w14:paraId="7D2403E7" w14:textId="6037C8DD" w:rsidR="006A5220" w:rsidRPr="00DE7645" w:rsidRDefault="006A5220" w:rsidP="006B7FFD">
      <w:pPr>
        <w:suppressAutoHyphens/>
        <w:spacing w:line="240" w:lineRule="auto"/>
        <w:jc w:val="both"/>
        <w:rPr>
          <w:rFonts w:ascii="Segoe UI" w:eastAsia="Calibri" w:hAnsi="Segoe UI" w:cs="Segoe UI"/>
          <w:sz w:val="22"/>
          <w:lang w:val="en-GB" w:eastAsia="zh-CN"/>
        </w:rPr>
      </w:pPr>
    </w:p>
    <w:p w14:paraId="5721A7D7" w14:textId="77777777" w:rsidR="009E7DBE" w:rsidRPr="00DE7645" w:rsidRDefault="009E7DBE" w:rsidP="006B7FFD">
      <w:pPr>
        <w:suppressAutoHyphens/>
        <w:spacing w:line="240" w:lineRule="auto"/>
        <w:jc w:val="both"/>
        <w:rPr>
          <w:rFonts w:ascii="Segoe UI" w:eastAsia="Calibri" w:hAnsi="Segoe UI" w:cs="Segoe UI"/>
          <w:sz w:val="22"/>
          <w:lang w:val="en-GB" w:eastAsia="zh-CN"/>
        </w:rPr>
      </w:pPr>
    </w:p>
    <w:p w14:paraId="70C0CC0F" w14:textId="053F435A" w:rsidR="006B7FFD" w:rsidRPr="00DE7645" w:rsidRDefault="00983832" w:rsidP="006B7FFD">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t>SUBJEC</w:t>
      </w:r>
      <w:r w:rsidR="00C9766B" w:rsidRPr="00DE7645">
        <w:rPr>
          <w:rFonts w:ascii="Segoe UI" w:hAnsi="Segoe UI" w:cs="Segoe UI"/>
          <w:b/>
          <w:bCs/>
          <w:color w:val="000000"/>
          <w:sz w:val="22"/>
          <w:lang w:val="en-GB"/>
        </w:rPr>
        <w:t>T</w:t>
      </w:r>
      <w:r w:rsidRPr="00DE7645">
        <w:rPr>
          <w:rFonts w:ascii="Segoe UI" w:hAnsi="Segoe UI" w:cs="Segoe UI"/>
          <w:b/>
          <w:bCs/>
          <w:color w:val="000000"/>
          <w:sz w:val="22"/>
          <w:lang w:val="en-GB"/>
        </w:rPr>
        <w:t xml:space="preserve"> OF THE CONTRACT</w:t>
      </w:r>
    </w:p>
    <w:p w14:paraId="1EE11DCC" w14:textId="6A1BFB21" w:rsidR="00465F90" w:rsidRPr="00DE7645" w:rsidRDefault="00465F90" w:rsidP="00465F90">
      <w:pPr>
        <w:spacing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Article 2</w:t>
      </w:r>
    </w:p>
    <w:p w14:paraId="428D83DE" w14:textId="77777777" w:rsidR="006B7FFD" w:rsidRPr="00DE7645" w:rsidRDefault="006B7FFD" w:rsidP="006B7FFD">
      <w:pPr>
        <w:spacing w:line="240" w:lineRule="auto"/>
        <w:rPr>
          <w:rFonts w:ascii="Segoe UI" w:hAnsi="Segoe UI" w:cs="Segoe UI"/>
          <w:b/>
          <w:bCs/>
          <w:color w:val="000000"/>
          <w:sz w:val="22"/>
          <w:lang w:val="en-GB"/>
        </w:rPr>
      </w:pPr>
    </w:p>
    <w:p w14:paraId="3E92FB74" w14:textId="5A53488F" w:rsidR="00DA527D" w:rsidRDefault="00DA527D" w:rsidP="00DA527D">
      <w:pPr>
        <w:tabs>
          <w:tab w:val="left" w:pos="792"/>
        </w:tabs>
        <w:jc w:val="both"/>
        <w:rPr>
          <w:rFonts w:ascii="Segoe UI" w:hAnsi="Segoe UI" w:cs="Segoe UI"/>
          <w:color w:val="000000"/>
          <w:sz w:val="22"/>
          <w:lang w:val="en-GB"/>
        </w:rPr>
      </w:pPr>
      <w:r w:rsidRPr="00DE7645">
        <w:rPr>
          <w:rFonts w:ascii="Segoe UI" w:hAnsi="Segoe UI" w:cs="Segoe UI"/>
          <w:color w:val="000000"/>
          <w:sz w:val="22"/>
          <w:lang w:val="en-GB"/>
        </w:rPr>
        <w:t xml:space="preserve">Subject-matter of the contract is the </w:t>
      </w:r>
    </w:p>
    <w:p w14:paraId="5889B4AD" w14:textId="77777777" w:rsidR="00DA527D" w:rsidRPr="004D1171" w:rsidRDefault="00DA527D" w:rsidP="00DA527D">
      <w:pPr>
        <w:tabs>
          <w:tab w:val="left" w:pos="792"/>
        </w:tabs>
        <w:jc w:val="both"/>
        <w:rPr>
          <w:rFonts w:ascii="Segoe UI" w:hAnsi="Segoe UI" w:cs="Segoe UI"/>
          <w:color w:val="000000"/>
          <w:sz w:val="22"/>
          <w:lang w:val="en-GB"/>
        </w:rPr>
      </w:pPr>
    </w:p>
    <w:p w14:paraId="33FE6086" w14:textId="2EAC0F5B" w:rsidR="00005E3F" w:rsidRDefault="00B23929" w:rsidP="00F40B22">
      <w:pPr>
        <w:tabs>
          <w:tab w:val="left" w:pos="792"/>
        </w:tabs>
        <w:jc w:val="center"/>
        <w:rPr>
          <w:rFonts w:ascii="Segoe UI" w:hAnsi="Segoe UI" w:cs="Segoe UI"/>
          <w:b/>
          <w:bCs/>
          <w:sz w:val="22"/>
          <w:lang w:val="en-GB"/>
        </w:rPr>
      </w:pPr>
      <w:r w:rsidRPr="00B23929">
        <w:rPr>
          <w:rFonts w:ascii="Segoe UI" w:hAnsi="Segoe UI" w:cs="Segoe UI"/>
          <w:b/>
          <w:bCs/>
          <w:sz w:val="22"/>
          <w:lang w:val="en-GB"/>
        </w:rPr>
        <w:t xml:space="preserve">SUPPLY AND INSTALLATION OF </w:t>
      </w:r>
      <w:r w:rsidR="00FE7FC3" w:rsidRPr="00FE7FC3">
        <w:rPr>
          <w:rFonts w:ascii="Segoe UI" w:hAnsi="Segoe UI" w:cs="Segoe UI"/>
          <w:b/>
          <w:bCs/>
          <w:sz w:val="22"/>
          <w:lang w:val="en-GB"/>
        </w:rPr>
        <w:t>SINGLE CRYSTAL DIFFRACTOMETER</w:t>
      </w:r>
    </w:p>
    <w:p w14:paraId="15A8A928" w14:textId="77777777" w:rsidR="004140C1" w:rsidRPr="004D1171" w:rsidRDefault="004140C1" w:rsidP="00F40B22">
      <w:pPr>
        <w:tabs>
          <w:tab w:val="left" w:pos="792"/>
        </w:tabs>
        <w:jc w:val="center"/>
        <w:rPr>
          <w:rFonts w:ascii="Segoe UI" w:hAnsi="Segoe UI" w:cs="Segoe UI"/>
          <w:b/>
          <w:bCs/>
          <w:color w:val="FF0000"/>
          <w:sz w:val="22"/>
          <w:lang w:val="en-GB"/>
        </w:rPr>
      </w:pPr>
    </w:p>
    <w:p w14:paraId="2A9D5C0E" w14:textId="7FFCC817" w:rsidR="00906D83" w:rsidRPr="00DE7645" w:rsidRDefault="00DA527D" w:rsidP="00906D83">
      <w:pPr>
        <w:tabs>
          <w:tab w:val="left" w:pos="792"/>
        </w:tabs>
        <w:jc w:val="both"/>
        <w:rPr>
          <w:rFonts w:ascii="Segoe UI" w:eastAsia="Times New Roman" w:hAnsi="Segoe UI" w:cs="Segoe UI"/>
          <w:sz w:val="22"/>
          <w:lang w:val="en-GB"/>
        </w:rPr>
      </w:pPr>
      <w:r w:rsidRPr="00DE7645">
        <w:rPr>
          <w:rFonts w:ascii="Segoe UI" w:eastAsia="Times New Roman" w:hAnsi="Segoe UI" w:cs="Segoe UI"/>
          <w:sz w:val="22"/>
          <w:lang w:val="en-GB"/>
        </w:rPr>
        <w:t>specified, in detail, in the Quotation/pro-forma invoice with the ref. number ………..... as of ………….... that is an integral part of this contract.</w:t>
      </w:r>
    </w:p>
    <w:p w14:paraId="6E3A3050" w14:textId="77777777" w:rsidR="00906D83" w:rsidRPr="00DE7645" w:rsidRDefault="00906D83" w:rsidP="006B7FFD">
      <w:pPr>
        <w:spacing w:line="240" w:lineRule="auto"/>
        <w:jc w:val="both"/>
        <w:rPr>
          <w:rFonts w:ascii="Segoe UI" w:hAnsi="Segoe UI" w:cs="Segoe UI"/>
          <w:b/>
          <w:bCs/>
          <w:color w:val="FF0000"/>
          <w:sz w:val="22"/>
          <w:lang w:val="en-GB"/>
        </w:rPr>
      </w:pPr>
    </w:p>
    <w:p w14:paraId="168978C7" w14:textId="2E3D37B8" w:rsidR="00343C3C" w:rsidRPr="00DE7645" w:rsidRDefault="00906D83" w:rsidP="006B7FFD">
      <w:pPr>
        <w:spacing w:line="240" w:lineRule="auto"/>
        <w:rPr>
          <w:rFonts w:ascii="Segoe UI" w:hAnsi="Segoe UI" w:cs="Segoe UI"/>
          <w:color w:val="000000"/>
          <w:sz w:val="22"/>
          <w:lang w:val="en-GB"/>
        </w:rPr>
      </w:pPr>
      <w:r w:rsidRPr="00DE7645">
        <w:rPr>
          <w:rFonts w:ascii="Segoe UI" w:hAnsi="Segoe UI" w:cs="Segoe UI"/>
          <w:color w:val="000000"/>
          <w:sz w:val="22"/>
          <w:lang w:val="en-GB"/>
        </w:rPr>
        <w:t>An integral part of this contract the client's tender and the entire tender documentation, including all technical documentation.</w:t>
      </w:r>
    </w:p>
    <w:p w14:paraId="50E381DA" w14:textId="294055AD" w:rsidR="006B7FFD" w:rsidRPr="00DE7645" w:rsidRDefault="00983832" w:rsidP="006B7FFD">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lastRenderedPageBreak/>
        <w:t>VALUE OF THE CONTRACT</w:t>
      </w:r>
    </w:p>
    <w:p w14:paraId="42F96A6D" w14:textId="174B735C" w:rsidR="006B7FFD" w:rsidRPr="00DE7645" w:rsidRDefault="00465F90" w:rsidP="006B7FFD">
      <w:pPr>
        <w:spacing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 xml:space="preserve">Article </w:t>
      </w:r>
      <w:r w:rsidR="00DA527D" w:rsidRPr="00DE7645">
        <w:rPr>
          <w:rFonts w:ascii="Segoe UI" w:hAnsi="Segoe UI" w:cs="Segoe UI"/>
          <w:b/>
          <w:bCs/>
          <w:color w:val="000000"/>
          <w:sz w:val="22"/>
          <w:lang w:val="en-GB"/>
        </w:rPr>
        <w:t>3</w:t>
      </w:r>
    </w:p>
    <w:p w14:paraId="0D4828C1" w14:textId="1D4FBEB1" w:rsidR="00DA527D" w:rsidRPr="00DE7645" w:rsidRDefault="00DA527D" w:rsidP="006B7FFD">
      <w:pPr>
        <w:spacing w:before="225" w:after="225"/>
        <w:jc w:val="both"/>
        <w:rPr>
          <w:rFonts w:ascii="Segoe UI" w:hAnsi="Segoe UI" w:cs="Segoe UI"/>
          <w:color w:val="000000"/>
          <w:sz w:val="22"/>
          <w:lang w:val="en-GB"/>
        </w:rPr>
      </w:pPr>
      <w:r w:rsidRPr="00DE7645">
        <w:rPr>
          <w:rFonts w:ascii="Segoe UI" w:hAnsi="Segoe UI" w:cs="Segoe UI"/>
          <w:color w:val="000000"/>
          <w:sz w:val="22"/>
          <w:lang w:val="en-GB"/>
        </w:rPr>
        <w:t>The value of the above equipment is …….………….. . The price does not include the VAT.</w:t>
      </w:r>
    </w:p>
    <w:p w14:paraId="17535AE7" w14:textId="6C6519C4" w:rsidR="00A66D00" w:rsidRDefault="00A66D00" w:rsidP="006B7FFD">
      <w:pPr>
        <w:spacing w:before="225" w:after="225"/>
        <w:jc w:val="both"/>
        <w:rPr>
          <w:rFonts w:ascii="Segoe UI" w:hAnsi="Segoe UI" w:cs="Segoe UI"/>
          <w:color w:val="000000"/>
          <w:sz w:val="10"/>
          <w:szCs w:val="10"/>
          <w:lang w:val="en-GB"/>
        </w:rPr>
      </w:pPr>
    </w:p>
    <w:p w14:paraId="7D9A5A54" w14:textId="77777777" w:rsidR="00005E3F" w:rsidRDefault="00005E3F" w:rsidP="006B7FFD">
      <w:pPr>
        <w:spacing w:before="225" w:after="225"/>
        <w:jc w:val="both"/>
        <w:rPr>
          <w:rFonts w:ascii="Segoe UI" w:hAnsi="Segoe UI" w:cs="Segoe UI"/>
          <w:color w:val="000000"/>
          <w:sz w:val="10"/>
          <w:szCs w:val="10"/>
          <w:lang w:val="en-GB"/>
        </w:rPr>
      </w:pPr>
    </w:p>
    <w:p w14:paraId="00BB0BF1" w14:textId="77777777" w:rsidR="004C7F7C" w:rsidRDefault="004C7F7C" w:rsidP="006B7FFD">
      <w:pPr>
        <w:spacing w:before="225" w:after="225"/>
        <w:jc w:val="both"/>
        <w:rPr>
          <w:rFonts w:ascii="Segoe UI" w:hAnsi="Segoe UI" w:cs="Segoe UI"/>
          <w:color w:val="000000"/>
          <w:sz w:val="10"/>
          <w:szCs w:val="10"/>
          <w:lang w:val="en-GB"/>
        </w:rPr>
      </w:pPr>
    </w:p>
    <w:p w14:paraId="5D79C078" w14:textId="3BA99D71" w:rsidR="006B7FFD" w:rsidRPr="00DE7645" w:rsidRDefault="00983832" w:rsidP="006B7FFD">
      <w:pPr>
        <w:shd w:val="clear" w:color="auto" w:fill="DEEAF6" w:themeFill="accent5" w:themeFillTint="33"/>
        <w:spacing w:before="225" w:after="225" w:line="240" w:lineRule="auto"/>
        <w:jc w:val="both"/>
        <w:rPr>
          <w:rFonts w:ascii="Segoe UI" w:hAnsi="Segoe UI" w:cs="Segoe UI"/>
          <w:b/>
          <w:bCs/>
          <w:color w:val="000000"/>
          <w:sz w:val="22"/>
          <w:lang w:val="en-GB"/>
        </w:rPr>
      </w:pPr>
      <w:r w:rsidRPr="00DE7645">
        <w:rPr>
          <w:rFonts w:ascii="Segoe UI" w:hAnsi="Segoe UI" w:cs="Segoe UI"/>
          <w:b/>
          <w:bCs/>
          <w:color w:val="000000"/>
          <w:sz w:val="22"/>
          <w:lang w:val="en-GB"/>
        </w:rPr>
        <w:t>DELIVERY TERMS</w:t>
      </w:r>
    </w:p>
    <w:p w14:paraId="22D9A924" w14:textId="16049248" w:rsidR="006B7FFD" w:rsidRPr="00DE7645" w:rsidRDefault="00465F90" w:rsidP="006B7FFD">
      <w:pPr>
        <w:spacing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 xml:space="preserve">Article </w:t>
      </w:r>
      <w:r w:rsidR="0053367F" w:rsidRPr="00DE7645">
        <w:rPr>
          <w:rFonts w:ascii="Segoe UI" w:hAnsi="Segoe UI" w:cs="Segoe UI"/>
          <w:b/>
          <w:bCs/>
          <w:color w:val="000000"/>
          <w:sz w:val="22"/>
          <w:lang w:val="en-GB"/>
        </w:rPr>
        <w:t>4</w:t>
      </w:r>
    </w:p>
    <w:p w14:paraId="133A92FD" w14:textId="77777777" w:rsidR="006B7FFD" w:rsidRPr="00DE7645" w:rsidRDefault="006B7FFD" w:rsidP="006B7FFD">
      <w:pPr>
        <w:spacing w:line="240" w:lineRule="auto"/>
        <w:jc w:val="center"/>
        <w:rPr>
          <w:rFonts w:ascii="Segoe UI" w:hAnsi="Segoe UI" w:cs="Segoe UI"/>
          <w:b/>
          <w:bCs/>
          <w:color w:val="000000"/>
          <w:sz w:val="16"/>
          <w:szCs w:val="16"/>
          <w:lang w:val="en-GB"/>
        </w:rPr>
      </w:pPr>
    </w:p>
    <w:p w14:paraId="47B2795C" w14:textId="33DDAAD5" w:rsidR="0058754C" w:rsidRPr="00DE7645" w:rsidRDefault="0058754C" w:rsidP="0058754C">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The delivery period for the equipment that is the subject of this contract is </w:t>
      </w:r>
      <w:bookmarkStart w:id="114" w:name="_Hlk169462931"/>
      <w:r w:rsidR="003F624F" w:rsidRPr="003F624F">
        <w:rPr>
          <w:rFonts w:ascii="Segoe UI" w:eastAsia="Times New Roman" w:hAnsi="Segoe UI" w:cs="Segoe UI"/>
          <w:sz w:val="22"/>
          <w:lang w:val="en-GB"/>
        </w:rPr>
        <w:t>…….…………..</w:t>
      </w:r>
      <w:bookmarkEnd w:id="114"/>
      <w:r w:rsidR="003F624F" w:rsidRPr="003F624F">
        <w:rPr>
          <w:rFonts w:ascii="Segoe UI" w:eastAsia="Times New Roman" w:hAnsi="Segoe UI" w:cs="Segoe UI"/>
          <w:sz w:val="22"/>
          <w:lang w:val="en-GB"/>
        </w:rPr>
        <w:t xml:space="preserve"> </w:t>
      </w:r>
      <w:r w:rsidR="00047951">
        <w:rPr>
          <w:rFonts w:ascii="Segoe UI" w:eastAsia="Times New Roman" w:hAnsi="Segoe UI" w:cs="Segoe UI"/>
          <w:sz w:val="22"/>
          <w:lang w:val="en-GB"/>
        </w:rPr>
        <w:t xml:space="preserve"> </w:t>
      </w:r>
      <w:r w:rsidR="00047951" w:rsidRPr="00047951">
        <w:rPr>
          <w:rFonts w:ascii="Segoe UI" w:eastAsia="Times New Roman" w:hAnsi="Segoe UI" w:cs="Segoe UI"/>
          <w:sz w:val="22"/>
          <w:lang w:val="en-GB"/>
        </w:rPr>
        <w:t>after the date of the contract.</w:t>
      </w:r>
    </w:p>
    <w:p w14:paraId="24E69F88" w14:textId="77777777" w:rsidR="0058754C" w:rsidRPr="00DE7645" w:rsidRDefault="0058754C" w:rsidP="0058754C">
      <w:pPr>
        <w:spacing w:line="240" w:lineRule="auto"/>
        <w:jc w:val="both"/>
        <w:rPr>
          <w:rFonts w:ascii="Segoe UI" w:eastAsia="Times New Roman" w:hAnsi="Segoe UI" w:cs="Segoe UI"/>
          <w:sz w:val="22"/>
          <w:lang w:val="en-GB"/>
        </w:rPr>
      </w:pPr>
    </w:p>
    <w:p w14:paraId="3E82E778" w14:textId="60175DD2" w:rsidR="0058754C" w:rsidRPr="002C5E7F" w:rsidRDefault="0058754C" w:rsidP="0058754C">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The Supplier shall provide, transportation including transport insurance of the equipment to the Client’s address. The costs for transportation including insurance is included in the price as set out in article </w:t>
      </w:r>
      <w:r w:rsidR="00F463D9" w:rsidRPr="00DE7645">
        <w:rPr>
          <w:rFonts w:ascii="Segoe UI" w:eastAsia="Times New Roman" w:hAnsi="Segoe UI" w:cs="Segoe UI"/>
          <w:sz w:val="22"/>
          <w:lang w:val="en-GB"/>
        </w:rPr>
        <w:t>3</w:t>
      </w:r>
      <w:r w:rsidRPr="00DE7645">
        <w:rPr>
          <w:rFonts w:ascii="Segoe UI" w:eastAsia="Times New Roman" w:hAnsi="Segoe UI" w:cs="Segoe UI"/>
          <w:sz w:val="22"/>
          <w:lang w:val="en-GB"/>
        </w:rPr>
        <w:t xml:space="preserve"> of this agreement</w:t>
      </w:r>
      <w:r w:rsidRPr="002C5E7F">
        <w:rPr>
          <w:rFonts w:ascii="Segoe UI" w:eastAsia="Times New Roman" w:hAnsi="Segoe UI" w:cs="Segoe UI"/>
          <w:sz w:val="22"/>
          <w:lang w:val="en-GB"/>
        </w:rPr>
        <w:t>. The Supplier shall notify the Client of the intended delivery</w:t>
      </w:r>
      <w:r w:rsidR="00F3046B" w:rsidRPr="002C5E7F">
        <w:rPr>
          <w:rFonts w:ascii="Segoe UI" w:eastAsia="Times New Roman" w:hAnsi="Segoe UI" w:cs="Segoe UI"/>
          <w:sz w:val="22"/>
          <w:lang w:val="en-GB"/>
        </w:rPr>
        <w:t xml:space="preserve"> by</w:t>
      </w:r>
      <w:r w:rsidRPr="002C5E7F">
        <w:rPr>
          <w:rFonts w:ascii="Segoe UI" w:eastAsia="Times New Roman" w:hAnsi="Segoe UI" w:cs="Segoe UI"/>
          <w:sz w:val="22"/>
          <w:lang w:val="en-GB"/>
        </w:rPr>
        <w:t xml:space="preserve"> e-mail, in writing or by telephone, at least 3 working days prior to the delivery. </w:t>
      </w:r>
    </w:p>
    <w:p w14:paraId="333FD247" w14:textId="7025020F" w:rsidR="006A5220" w:rsidRPr="002C5E7F" w:rsidRDefault="006A5220" w:rsidP="006B7FFD">
      <w:pPr>
        <w:spacing w:line="240" w:lineRule="auto"/>
        <w:jc w:val="both"/>
        <w:rPr>
          <w:rFonts w:ascii="Segoe UI" w:eastAsia="Times New Roman" w:hAnsi="Segoe UI" w:cs="Segoe UI"/>
          <w:sz w:val="22"/>
          <w:lang w:val="en-GB"/>
        </w:rPr>
      </w:pPr>
    </w:p>
    <w:p w14:paraId="5D7232DC" w14:textId="77777777" w:rsidR="00484B43" w:rsidRPr="00DE7645" w:rsidRDefault="00484B43" w:rsidP="00484B43">
      <w:pPr>
        <w:tabs>
          <w:tab w:val="left" w:pos="792"/>
        </w:tabs>
        <w:spacing w:line="240" w:lineRule="auto"/>
        <w:jc w:val="both"/>
        <w:rPr>
          <w:rFonts w:ascii="Segoe UI" w:eastAsia="Times New Roman" w:hAnsi="Segoe UI" w:cs="Segoe UI"/>
          <w:sz w:val="22"/>
          <w:lang w:val="en-GB"/>
        </w:rPr>
      </w:pPr>
      <w:r w:rsidRPr="002C5E7F">
        <w:rPr>
          <w:rFonts w:ascii="Segoe UI" w:eastAsia="Times New Roman" w:hAnsi="Segoe UI" w:cs="Segoe UI"/>
          <w:sz w:val="22"/>
          <w:lang w:val="en-GB"/>
        </w:rPr>
        <w:t xml:space="preserve">The Client shall sign the handover </w:t>
      </w:r>
      <w:r w:rsidRPr="00DE7645">
        <w:rPr>
          <w:rFonts w:ascii="Segoe UI" w:eastAsia="Times New Roman" w:hAnsi="Segoe UI" w:cs="Segoe UI"/>
          <w:sz w:val="22"/>
          <w:lang w:val="en-GB"/>
        </w:rPr>
        <w:t xml:space="preserve">note after the establishing that the correctly delivered equipment has been properly installed and that the Supplier presented to the Client the warranty certificates.  </w:t>
      </w:r>
    </w:p>
    <w:p w14:paraId="0116117F" w14:textId="77777777" w:rsidR="00484B43" w:rsidRPr="00DE7645" w:rsidRDefault="00484B43" w:rsidP="00484B43">
      <w:pPr>
        <w:spacing w:line="240" w:lineRule="auto"/>
        <w:jc w:val="center"/>
        <w:rPr>
          <w:rFonts w:ascii="Segoe UI" w:eastAsia="Times New Roman" w:hAnsi="Segoe UI" w:cs="Segoe UI"/>
          <w:sz w:val="22"/>
          <w:lang w:val="en-GB"/>
        </w:rPr>
      </w:pPr>
    </w:p>
    <w:p w14:paraId="46A9D402" w14:textId="77777777" w:rsidR="00484B43" w:rsidRPr="00DE7645" w:rsidRDefault="00484B43" w:rsidP="00484B43">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Supplier shall provide the delivery of the equipment with his its own professionally qualified staff or with the subcontractors, listed in tender documentation. If the Client finds that the work is carried out by the subcontractor not listed in the tender, he is entitled to cancel the contract. The Supplier reserves the right to verify any time subcontractor employees performing work. All employees are required to give credible information.</w:t>
      </w:r>
    </w:p>
    <w:p w14:paraId="56CCF65B" w14:textId="73BF559F" w:rsidR="00D120A8" w:rsidRPr="00DE7645" w:rsidRDefault="00D120A8" w:rsidP="006B7FFD">
      <w:pPr>
        <w:spacing w:line="240" w:lineRule="auto"/>
        <w:jc w:val="both"/>
        <w:rPr>
          <w:rFonts w:ascii="Segoe UI" w:eastAsia="Times New Roman" w:hAnsi="Segoe UI" w:cs="Segoe UI"/>
          <w:sz w:val="22"/>
          <w:lang w:val="en-GB"/>
        </w:rPr>
      </w:pPr>
    </w:p>
    <w:p w14:paraId="0E449F8A" w14:textId="5B6A0E19" w:rsidR="00347B2B" w:rsidRDefault="00347B2B" w:rsidP="006B7FFD">
      <w:pPr>
        <w:spacing w:line="240" w:lineRule="auto"/>
        <w:jc w:val="both"/>
        <w:rPr>
          <w:rFonts w:ascii="Segoe UI" w:eastAsia="Times New Roman" w:hAnsi="Segoe UI" w:cs="Segoe UI"/>
          <w:sz w:val="22"/>
          <w:lang w:val="en-GB"/>
        </w:rPr>
      </w:pPr>
    </w:p>
    <w:p w14:paraId="0EABB5AB" w14:textId="77777777" w:rsidR="00005E3F" w:rsidRPr="00DE7645" w:rsidRDefault="00005E3F" w:rsidP="006B7FFD">
      <w:pPr>
        <w:spacing w:line="240" w:lineRule="auto"/>
        <w:jc w:val="both"/>
        <w:rPr>
          <w:rFonts w:ascii="Segoe UI" w:eastAsia="Times New Roman" w:hAnsi="Segoe UI" w:cs="Segoe UI"/>
          <w:sz w:val="22"/>
          <w:lang w:val="en-GB"/>
        </w:rPr>
      </w:pPr>
    </w:p>
    <w:p w14:paraId="7B08D7C3" w14:textId="1C503BD9" w:rsidR="006B7FFD" w:rsidRPr="00DE7645" w:rsidRDefault="00983832" w:rsidP="006B7FFD">
      <w:pPr>
        <w:shd w:val="clear" w:color="auto" w:fill="DEEAF6" w:themeFill="accent5" w:themeFillTint="33"/>
        <w:spacing w:before="225" w:after="225" w:line="240" w:lineRule="auto"/>
        <w:jc w:val="both"/>
        <w:rPr>
          <w:rFonts w:ascii="Segoe UI" w:hAnsi="Segoe UI" w:cs="Segoe UI"/>
          <w:b/>
          <w:bCs/>
          <w:color w:val="000000"/>
          <w:sz w:val="22"/>
          <w:lang w:val="en-GB"/>
        </w:rPr>
      </w:pPr>
      <w:r w:rsidRPr="00DE7645">
        <w:rPr>
          <w:rFonts w:ascii="Segoe UI" w:hAnsi="Segoe UI" w:cs="Segoe UI"/>
          <w:b/>
          <w:bCs/>
          <w:color w:val="000000"/>
          <w:sz w:val="22"/>
          <w:lang w:val="en-GB"/>
        </w:rPr>
        <w:t>PAYMENT TERMS</w:t>
      </w:r>
    </w:p>
    <w:p w14:paraId="19A04145" w14:textId="6A10D8DA" w:rsidR="000434CE" w:rsidRPr="00DE7645" w:rsidRDefault="00465F90" w:rsidP="006B7FFD">
      <w:pPr>
        <w:spacing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 xml:space="preserve">Article </w:t>
      </w:r>
      <w:r w:rsidR="0053367F" w:rsidRPr="00DE7645">
        <w:rPr>
          <w:rFonts w:ascii="Segoe UI" w:hAnsi="Segoe UI" w:cs="Segoe UI"/>
          <w:b/>
          <w:bCs/>
          <w:color w:val="000000"/>
          <w:sz w:val="22"/>
          <w:lang w:val="en-GB"/>
        </w:rPr>
        <w:t>5</w:t>
      </w:r>
    </w:p>
    <w:p w14:paraId="235C2247" w14:textId="77777777" w:rsidR="00484B43" w:rsidRPr="00DE7645" w:rsidRDefault="00484B43" w:rsidP="006B7FFD">
      <w:pPr>
        <w:spacing w:line="240" w:lineRule="auto"/>
        <w:jc w:val="center"/>
        <w:rPr>
          <w:rFonts w:ascii="Segoe UI" w:hAnsi="Segoe UI" w:cs="Segoe UI"/>
          <w:b/>
          <w:bCs/>
          <w:color w:val="000000"/>
          <w:sz w:val="16"/>
          <w:szCs w:val="16"/>
          <w:lang w:val="en-GB"/>
        </w:rPr>
      </w:pPr>
    </w:p>
    <w:p w14:paraId="6759799E" w14:textId="17FF2524" w:rsidR="00484B43" w:rsidRPr="00B652E0" w:rsidRDefault="00484B43" w:rsidP="00484B43">
      <w:pPr>
        <w:tabs>
          <w:tab w:val="left" w:pos="792"/>
        </w:tabs>
        <w:spacing w:line="240" w:lineRule="auto"/>
        <w:jc w:val="both"/>
        <w:rPr>
          <w:rFonts w:ascii="Segoe UI" w:eastAsia="Times New Roman" w:hAnsi="Segoe UI" w:cs="Segoe UI"/>
          <w:sz w:val="22"/>
          <w:lang w:val="en-GB"/>
        </w:rPr>
      </w:pPr>
      <w:r w:rsidRPr="0001292E">
        <w:rPr>
          <w:rFonts w:ascii="Segoe UI" w:eastAsia="Times New Roman" w:hAnsi="Segoe UI" w:cs="Segoe UI"/>
          <w:sz w:val="22"/>
          <w:lang w:val="en-GB"/>
        </w:rPr>
        <w:t xml:space="preserve">The Supplier </w:t>
      </w:r>
      <w:r w:rsidRPr="00B652E0">
        <w:rPr>
          <w:rFonts w:ascii="Segoe UI" w:eastAsia="Times New Roman" w:hAnsi="Segoe UI" w:cs="Segoe UI"/>
          <w:sz w:val="22"/>
          <w:lang w:val="en-GB"/>
        </w:rPr>
        <w:t xml:space="preserve">shall issue the invoices to the Client in the following order:  </w:t>
      </w:r>
    </w:p>
    <w:p w14:paraId="77F5D3D2" w14:textId="4C124A1B" w:rsidR="00E60556" w:rsidRPr="00B652E0" w:rsidRDefault="00E60556" w:rsidP="00340E70">
      <w:pPr>
        <w:pStyle w:val="ListParagraph"/>
        <w:numPr>
          <w:ilvl w:val="0"/>
          <w:numId w:val="24"/>
        </w:numPr>
        <w:spacing w:line="240" w:lineRule="auto"/>
        <w:rPr>
          <w:rFonts w:ascii="Segoe UI" w:eastAsia="Times New Roman" w:hAnsi="Segoe UI" w:cs="Segoe UI"/>
          <w:sz w:val="22"/>
          <w:lang w:val="en-GB"/>
        </w:rPr>
      </w:pPr>
      <w:r w:rsidRPr="00B652E0">
        <w:rPr>
          <w:rFonts w:ascii="Segoe UI" w:eastAsia="Times New Roman" w:hAnsi="Segoe UI" w:cs="Segoe UI"/>
          <w:sz w:val="22"/>
          <w:lang w:val="en-GB"/>
        </w:rPr>
        <w:t>50 % as advance payment after receipt of the order and signed contract</w:t>
      </w:r>
    </w:p>
    <w:p w14:paraId="2CCC28EF" w14:textId="12BEA14A" w:rsidR="00E60556" w:rsidRPr="00B652E0" w:rsidRDefault="00841F9E" w:rsidP="00340E70">
      <w:pPr>
        <w:pStyle w:val="ListParagraph"/>
        <w:numPr>
          <w:ilvl w:val="0"/>
          <w:numId w:val="24"/>
        </w:numPr>
        <w:spacing w:line="240" w:lineRule="auto"/>
        <w:rPr>
          <w:rFonts w:ascii="Segoe UI" w:eastAsia="Times New Roman" w:hAnsi="Segoe UI" w:cs="Segoe UI"/>
          <w:sz w:val="22"/>
          <w:lang w:val="en-GB"/>
        </w:rPr>
      </w:pPr>
      <w:r w:rsidRPr="00B652E0">
        <w:rPr>
          <w:rFonts w:ascii="Segoe UI" w:eastAsia="Times New Roman" w:hAnsi="Segoe UI" w:cs="Segoe UI"/>
          <w:sz w:val="22"/>
          <w:lang w:val="en-GB"/>
        </w:rPr>
        <w:t>3</w:t>
      </w:r>
      <w:r w:rsidR="00E60556" w:rsidRPr="00B652E0">
        <w:rPr>
          <w:rFonts w:ascii="Segoe UI" w:eastAsia="Times New Roman" w:hAnsi="Segoe UI" w:cs="Segoe UI"/>
          <w:sz w:val="22"/>
          <w:lang w:val="en-GB"/>
        </w:rPr>
        <w:t>0 % as progress payment after delivery</w:t>
      </w:r>
    </w:p>
    <w:p w14:paraId="2F4B263A" w14:textId="0F301B7E" w:rsidR="00E60556" w:rsidRPr="00B652E0" w:rsidRDefault="00841F9E" w:rsidP="00340E70">
      <w:pPr>
        <w:pStyle w:val="ListParagraph"/>
        <w:numPr>
          <w:ilvl w:val="0"/>
          <w:numId w:val="24"/>
        </w:numPr>
        <w:spacing w:line="240" w:lineRule="auto"/>
        <w:rPr>
          <w:rFonts w:ascii="Segoe UI" w:eastAsia="Times New Roman" w:hAnsi="Segoe UI" w:cs="Segoe UI"/>
          <w:sz w:val="22"/>
          <w:lang w:val="en-GB"/>
        </w:rPr>
      </w:pPr>
      <w:r w:rsidRPr="00B652E0">
        <w:rPr>
          <w:rFonts w:ascii="Segoe UI" w:eastAsia="Times New Roman" w:hAnsi="Segoe UI" w:cs="Segoe UI"/>
          <w:sz w:val="22"/>
          <w:lang w:val="en-GB"/>
        </w:rPr>
        <w:t>2</w:t>
      </w:r>
      <w:r w:rsidR="00E60556" w:rsidRPr="00B652E0">
        <w:rPr>
          <w:rFonts w:ascii="Segoe UI" w:eastAsia="Times New Roman" w:hAnsi="Segoe UI" w:cs="Segoe UI"/>
          <w:sz w:val="22"/>
          <w:lang w:val="en-GB"/>
        </w:rPr>
        <w:t xml:space="preserve">0 % as final payment after installation and technical acceptance </w:t>
      </w:r>
    </w:p>
    <w:p w14:paraId="1C3DF040" w14:textId="068163CD" w:rsidR="00D76FB0" w:rsidRPr="00B652E0" w:rsidRDefault="00D76FB0" w:rsidP="00D76FB0">
      <w:pPr>
        <w:spacing w:line="240" w:lineRule="auto"/>
        <w:jc w:val="both"/>
        <w:rPr>
          <w:rFonts w:ascii="Segoe UI" w:eastAsia="Times New Roman" w:hAnsi="Segoe UI" w:cs="Segoe UI"/>
          <w:sz w:val="22"/>
          <w:lang w:val="en-GB"/>
        </w:rPr>
      </w:pPr>
    </w:p>
    <w:p w14:paraId="20AC6023" w14:textId="7A107E93" w:rsidR="00E6075C" w:rsidRDefault="00997B0D" w:rsidP="00D76FB0">
      <w:pPr>
        <w:spacing w:line="240" w:lineRule="auto"/>
        <w:jc w:val="both"/>
        <w:rPr>
          <w:rFonts w:ascii="Segoe UI" w:eastAsia="Times New Roman" w:hAnsi="Segoe UI" w:cs="Segoe UI"/>
          <w:sz w:val="22"/>
          <w:lang w:val="en-GB"/>
        </w:rPr>
      </w:pPr>
      <w:r w:rsidRPr="00997B0D">
        <w:rPr>
          <w:rFonts w:ascii="Segoe UI" w:eastAsia="Times New Roman" w:hAnsi="Segoe UI" w:cs="Segoe UI"/>
          <w:sz w:val="22"/>
          <w:lang w:val="en-GB"/>
        </w:rPr>
        <w:t xml:space="preserve">The Client is obliged to pay an invoice for </w:t>
      </w:r>
      <w:r w:rsidRPr="002C5E7F">
        <w:rPr>
          <w:rFonts w:ascii="Segoe UI" w:eastAsia="Times New Roman" w:hAnsi="Segoe UI" w:cs="Segoe UI"/>
          <w:sz w:val="22"/>
          <w:lang w:val="en-GB"/>
        </w:rPr>
        <w:t xml:space="preserve">the equipment, within 30 days of </w:t>
      </w:r>
      <w:r w:rsidRPr="00997B0D">
        <w:rPr>
          <w:rFonts w:ascii="Segoe UI" w:eastAsia="Times New Roman" w:hAnsi="Segoe UI" w:cs="Segoe UI"/>
          <w:sz w:val="22"/>
          <w:lang w:val="en-GB"/>
        </w:rPr>
        <w:t xml:space="preserve">the correct issuing of the invoice.            </w:t>
      </w:r>
    </w:p>
    <w:p w14:paraId="73D2D3B3" w14:textId="77777777" w:rsidR="00997B0D" w:rsidRDefault="00997B0D" w:rsidP="00D76FB0">
      <w:pPr>
        <w:spacing w:line="240" w:lineRule="auto"/>
        <w:jc w:val="both"/>
        <w:rPr>
          <w:rFonts w:ascii="Segoe UI" w:eastAsia="Times New Roman" w:hAnsi="Segoe UI" w:cs="Segoe UI"/>
          <w:sz w:val="22"/>
          <w:lang w:val="en-GB"/>
        </w:rPr>
      </w:pPr>
    </w:p>
    <w:p w14:paraId="55D648FE" w14:textId="190DECF3" w:rsidR="00AB16A3" w:rsidRDefault="00D76FB0" w:rsidP="002A245C">
      <w:pPr>
        <w:spacing w:line="240" w:lineRule="auto"/>
        <w:jc w:val="both"/>
        <w:rPr>
          <w:rFonts w:ascii="Segoe UI" w:eastAsia="Times New Roman" w:hAnsi="Segoe UI" w:cs="Segoe UI"/>
          <w:sz w:val="22"/>
          <w:lang w:val="en-GB"/>
        </w:rPr>
      </w:pPr>
      <w:r w:rsidRPr="00D76FB0">
        <w:rPr>
          <w:rFonts w:ascii="Segoe UI" w:eastAsia="Times New Roman" w:hAnsi="Segoe UI" w:cs="Segoe UI"/>
          <w:sz w:val="22"/>
          <w:lang w:val="en-GB"/>
        </w:rPr>
        <w:t>The contracting parties agree that, in the case of a late payment, the Client has to pay the default interest.</w:t>
      </w:r>
    </w:p>
    <w:p w14:paraId="4647ED62" w14:textId="506AB0E7" w:rsidR="004F2C2A" w:rsidRDefault="004F2C2A" w:rsidP="002A245C">
      <w:pPr>
        <w:spacing w:line="240" w:lineRule="auto"/>
        <w:jc w:val="both"/>
        <w:rPr>
          <w:rFonts w:ascii="Segoe UI" w:eastAsia="Times New Roman" w:hAnsi="Segoe UI" w:cs="Segoe UI"/>
          <w:sz w:val="22"/>
          <w:lang w:val="en-GB"/>
        </w:rPr>
      </w:pPr>
    </w:p>
    <w:p w14:paraId="281161C4" w14:textId="3DE0597F" w:rsidR="004F2C2A" w:rsidRDefault="004F2C2A" w:rsidP="002A245C">
      <w:pPr>
        <w:spacing w:line="240" w:lineRule="auto"/>
        <w:jc w:val="both"/>
        <w:rPr>
          <w:rFonts w:ascii="Segoe UI" w:eastAsia="Times New Roman" w:hAnsi="Segoe UI" w:cs="Segoe UI"/>
          <w:sz w:val="22"/>
          <w:lang w:val="en-GB"/>
        </w:rPr>
      </w:pPr>
    </w:p>
    <w:p w14:paraId="62D626F0" w14:textId="765FF01D" w:rsidR="004F2C2A" w:rsidRDefault="004F2C2A" w:rsidP="002A245C">
      <w:pPr>
        <w:spacing w:line="240" w:lineRule="auto"/>
        <w:jc w:val="both"/>
        <w:rPr>
          <w:rFonts w:ascii="Segoe UI" w:eastAsia="Times New Roman" w:hAnsi="Segoe UI" w:cs="Segoe UI"/>
          <w:sz w:val="22"/>
          <w:lang w:val="en-GB"/>
        </w:rPr>
      </w:pPr>
    </w:p>
    <w:p w14:paraId="598B8C7C" w14:textId="77777777" w:rsidR="00621133" w:rsidRPr="00DE7645" w:rsidRDefault="00621133" w:rsidP="002A245C">
      <w:pPr>
        <w:spacing w:line="240" w:lineRule="auto"/>
        <w:jc w:val="both"/>
        <w:rPr>
          <w:rFonts w:ascii="Segoe UI" w:eastAsia="Times New Roman" w:hAnsi="Segoe UI" w:cs="Segoe UI"/>
          <w:sz w:val="22"/>
          <w:lang w:val="en-GB"/>
        </w:rPr>
      </w:pPr>
    </w:p>
    <w:p w14:paraId="4E24D366" w14:textId="3C4C9D20" w:rsidR="006B7FFD" w:rsidRPr="00DE7645" w:rsidRDefault="00983832" w:rsidP="006B7FFD">
      <w:pPr>
        <w:shd w:val="clear" w:color="auto" w:fill="DEEAF6" w:themeFill="accent5" w:themeFillTint="33"/>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lastRenderedPageBreak/>
        <w:t>ACCEPTANCE</w:t>
      </w:r>
    </w:p>
    <w:p w14:paraId="75CEC731" w14:textId="772367C7" w:rsidR="006B7FFD" w:rsidRPr="00DE7645" w:rsidRDefault="00465F90" w:rsidP="006B7FFD">
      <w:pPr>
        <w:spacing w:before="225" w:after="225"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 xml:space="preserve">Article </w:t>
      </w:r>
      <w:r w:rsidR="0053367F" w:rsidRPr="00DE7645">
        <w:rPr>
          <w:rFonts w:ascii="Segoe UI" w:hAnsi="Segoe UI" w:cs="Segoe UI"/>
          <w:b/>
          <w:bCs/>
          <w:color w:val="000000"/>
          <w:sz w:val="22"/>
          <w:lang w:val="en-GB"/>
        </w:rPr>
        <w:t>6</w:t>
      </w:r>
    </w:p>
    <w:p w14:paraId="15F57376" w14:textId="1013D31C" w:rsidR="00B97535" w:rsidRPr="00DE7645" w:rsidRDefault="00B97535" w:rsidP="00B97535">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acceptance shall be performed on the basis of the Final Acceptance Certificate (APPENDIX 1), signed by the authorised representatives of both contracting parties, upon the proper delivery of the equipment of adequate quality and quantity.</w:t>
      </w:r>
    </w:p>
    <w:p w14:paraId="16C59C04" w14:textId="77777777" w:rsidR="00D120A8" w:rsidRPr="00DE7645" w:rsidRDefault="00D120A8" w:rsidP="00B97535">
      <w:pPr>
        <w:spacing w:line="240" w:lineRule="auto"/>
        <w:jc w:val="both"/>
        <w:rPr>
          <w:rFonts w:ascii="Segoe UI" w:eastAsia="Times New Roman" w:hAnsi="Segoe UI" w:cs="Segoe UI"/>
          <w:sz w:val="22"/>
          <w:lang w:val="en-GB"/>
        </w:rPr>
      </w:pPr>
    </w:p>
    <w:p w14:paraId="045B21C7" w14:textId="77777777" w:rsidR="00B97535" w:rsidRPr="00DE7645" w:rsidRDefault="00B97535" w:rsidP="00B97535">
      <w:pPr>
        <w:spacing w:line="240" w:lineRule="auto"/>
        <w:rPr>
          <w:rFonts w:ascii="Segoe UI" w:eastAsia="Times New Roman" w:hAnsi="Segoe UI" w:cs="Segoe UI"/>
          <w:sz w:val="10"/>
          <w:szCs w:val="10"/>
          <w:lang w:val="en-GB"/>
        </w:rPr>
      </w:pPr>
    </w:p>
    <w:p w14:paraId="372B93B4" w14:textId="77777777" w:rsidR="00B97535" w:rsidRPr="00DE7645" w:rsidRDefault="00B97535" w:rsidP="00B97535">
      <w:p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The Supplier will submit to the Client the following documentation:</w:t>
      </w:r>
    </w:p>
    <w:p w14:paraId="1DCE3403" w14:textId="77777777" w:rsidR="00B97535" w:rsidRPr="00DE7645" w:rsidRDefault="00B97535" w:rsidP="00E424C3">
      <w:pPr>
        <w:numPr>
          <w:ilvl w:val="0"/>
          <w:numId w:val="10"/>
        </w:numPr>
        <w:spacing w:line="240" w:lineRule="auto"/>
        <w:rPr>
          <w:rFonts w:ascii="Segoe UI" w:eastAsia="Times New Roman" w:hAnsi="Segoe UI" w:cs="Segoe UI"/>
          <w:bCs/>
          <w:iCs/>
          <w:sz w:val="22"/>
          <w:lang w:val="en-GB"/>
        </w:rPr>
      </w:pPr>
      <w:r w:rsidRPr="00DE7645">
        <w:rPr>
          <w:rFonts w:ascii="Segoe UI" w:eastAsia="Times New Roman" w:hAnsi="Segoe UI" w:cs="Segoe UI"/>
          <w:bCs/>
          <w:iCs/>
          <w:sz w:val="22"/>
          <w:lang w:val="en-GB"/>
        </w:rPr>
        <w:t>Invoice</w:t>
      </w:r>
    </w:p>
    <w:p w14:paraId="0AAE25D8" w14:textId="77777777" w:rsidR="00B97535" w:rsidRPr="00DE7645" w:rsidRDefault="00B97535" w:rsidP="00E424C3">
      <w:pPr>
        <w:numPr>
          <w:ilvl w:val="0"/>
          <w:numId w:val="10"/>
        </w:numPr>
        <w:spacing w:line="240" w:lineRule="auto"/>
        <w:rPr>
          <w:rFonts w:ascii="Segoe UI" w:eastAsia="Times New Roman" w:hAnsi="Segoe UI" w:cs="Segoe UI"/>
          <w:bCs/>
          <w:iCs/>
          <w:sz w:val="22"/>
          <w:lang w:val="en-GB"/>
        </w:rPr>
      </w:pPr>
      <w:r w:rsidRPr="00DE7645">
        <w:rPr>
          <w:rFonts w:ascii="Segoe UI" w:eastAsia="Times New Roman" w:hAnsi="Segoe UI" w:cs="Segoe UI"/>
          <w:bCs/>
          <w:iCs/>
          <w:sz w:val="22"/>
          <w:lang w:val="en-GB"/>
        </w:rPr>
        <w:t>Delivery note (with an exact list of delivered parts, data about the gross and net weight)</w:t>
      </w:r>
    </w:p>
    <w:p w14:paraId="55EE7F46" w14:textId="77777777" w:rsidR="00B97535" w:rsidRPr="00DE7645" w:rsidRDefault="00B97535" w:rsidP="00E424C3">
      <w:pPr>
        <w:numPr>
          <w:ilvl w:val="0"/>
          <w:numId w:val="10"/>
        </w:numPr>
        <w:spacing w:line="240" w:lineRule="auto"/>
        <w:contextualSpacing/>
        <w:rPr>
          <w:rFonts w:ascii="Segoe UI" w:eastAsia="Times New Roman" w:hAnsi="Segoe UI" w:cs="Segoe UI"/>
          <w:bCs/>
          <w:sz w:val="22"/>
          <w:lang w:val="en-GB"/>
        </w:rPr>
      </w:pPr>
      <w:r w:rsidRPr="00DE7645">
        <w:rPr>
          <w:rFonts w:ascii="Segoe UI" w:eastAsia="Times New Roman" w:hAnsi="Segoe UI" w:cs="Segoe UI"/>
          <w:sz w:val="22"/>
          <w:lang w:val="en-GB"/>
        </w:rPr>
        <w:t>T</w:t>
      </w:r>
      <w:r w:rsidRPr="00DE7645">
        <w:rPr>
          <w:rFonts w:ascii="Segoe UI" w:eastAsia="Times New Roman" w:hAnsi="Segoe UI" w:cs="Segoe UI"/>
          <w:bCs/>
          <w:sz w:val="22"/>
          <w:lang w:val="en-GB"/>
        </w:rPr>
        <w:t>echnical documentation and instructions for use</w:t>
      </w:r>
    </w:p>
    <w:p w14:paraId="399575EC" w14:textId="77777777" w:rsidR="00B97535" w:rsidRPr="00DE7645" w:rsidRDefault="00B97535" w:rsidP="00E424C3">
      <w:pPr>
        <w:numPr>
          <w:ilvl w:val="0"/>
          <w:numId w:val="10"/>
        </w:numPr>
        <w:spacing w:line="240" w:lineRule="auto"/>
        <w:contextualSpacing/>
        <w:rPr>
          <w:rFonts w:ascii="Segoe UI" w:eastAsia="Times New Roman" w:hAnsi="Segoe UI" w:cs="Segoe UI"/>
          <w:bCs/>
          <w:sz w:val="22"/>
          <w:lang w:val="en-GB"/>
        </w:rPr>
      </w:pPr>
      <w:r w:rsidRPr="00DE7645">
        <w:rPr>
          <w:rFonts w:ascii="Segoe UI" w:eastAsia="Times New Roman" w:hAnsi="Segoe UI" w:cs="Segoe UI"/>
          <w:bCs/>
          <w:sz w:val="22"/>
          <w:lang w:val="en-GB"/>
        </w:rPr>
        <w:t>Handover note – final acceptance certificate</w:t>
      </w:r>
    </w:p>
    <w:p w14:paraId="35D9C23D" w14:textId="77777777" w:rsidR="00B97535" w:rsidRPr="00DE7645" w:rsidRDefault="00B97535" w:rsidP="00E424C3">
      <w:pPr>
        <w:numPr>
          <w:ilvl w:val="0"/>
          <w:numId w:val="10"/>
        </w:numPr>
        <w:spacing w:line="240" w:lineRule="auto"/>
        <w:rPr>
          <w:rFonts w:ascii="Segoe UI" w:eastAsia="Times New Roman" w:hAnsi="Segoe UI" w:cs="Segoe UI"/>
          <w:bCs/>
          <w:sz w:val="22"/>
          <w:lang w:val="en-GB"/>
        </w:rPr>
      </w:pPr>
      <w:r w:rsidRPr="00DE7645">
        <w:rPr>
          <w:rFonts w:ascii="Segoe UI" w:eastAsia="Times New Roman" w:hAnsi="Segoe UI" w:cs="Segoe UI"/>
          <w:bCs/>
          <w:sz w:val="22"/>
          <w:lang w:val="en-GB"/>
        </w:rPr>
        <w:t>Warranty certificate</w:t>
      </w:r>
    </w:p>
    <w:p w14:paraId="7DFD8063" w14:textId="77777777" w:rsidR="00B97535" w:rsidRPr="00DE7645" w:rsidRDefault="00B97535" w:rsidP="00B97535">
      <w:pPr>
        <w:spacing w:line="240" w:lineRule="auto"/>
        <w:ind w:left="720"/>
        <w:contextualSpacing/>
        <w:rPr>
          <w:rFonts w:ascii="Segoe UI" w:eastAsia="Times New Roman" w:hAnsi="Segoe UI" w:cs="Segoe UI"/>
          <w:bCs/>
          <w:sz w:val="10"/>
          <w:szCs w:val="10"/>
          <w:lang w:val="en-GB"/>
        </w:rPr>
      </w:pPr>
    </w:p>
    <w:p w14:paraId="0DE40F34" w14:textId="77777777" w:rsidR="007D70CF" w:rsidRPr="00DE7645" w:rsidRDefault="007D70CF" w:rsidP="00C9766B">
      <w:pPr>
        <w:spacing w:line="240" w:lineRule="auto"/>
        <w:contextualSpacing/>
        <w:jc w:val="both"/>
        <w:rPr>
          <w:rFonts w:ascii="Segoe UI" w:eastAsia="Times New Roman" w:hAnsi="Segoe UI" w:cs="Segoe UI"/>
          <w:bCs/>
          <w:sz w:val="22"/>
          <w:lang w:val="en-GB"/>
        </w:rPr>
      </w:pPr>
    </w:p>
    <w:p w14:paraId="428F8093" w14:textId="5B1B4B56" w:rsidR="00C9766B" w:rsidRPr="00DE7645" w:rsidRDefault="00B97535" w:rsidP="007D70CF">
      <w:pPr>
        <w:spacing w:line="240" w:lineRule="auto"/>
        <w:contextualSpacing/>
        <w:jc w:val="both"/>
        <w:rPr>
          <w:rFonts w:ascii="Arial" w:eastAsia="Times New Roman" w:hAnsi="Arial" w:cs="Arial"/>
          <w:bCs/>
          <w:sz w:val="22"/>
          <w:lang w:val="en-GB"/>
        </w:rPr>
      </w:pPr>
      <w:r w:rsidRPr="00DE7645">
        <w:rPr>
          <w:rFonts w:ascii="Segoe UI" w:eastAsia="Times New Roman" w:hAnsi="Segoe UI" w:cs="Segoe UI"/>
          <w:bCs/>
          <w:sz w:val="22"/>
          <w:lang w:val="en-GB"/>
        </w:rPr>
        <w:t>The documentation must be in Slovene or English</w:t>
      </w:r>
      <w:r w:rsidRPr="00DE7645">
        <w:rPr>
          <w:rFonts w:ascii="Arial" w:eastAsia="Times New Roman" w:hAnsi="Arial" w:cs="Arial"/>
          <w:bCs/>
          <w:sz w:val="22"/>
          <w:lang w:val="en-GB"/>
        </w:rPr>
        <w:t>.</w:t>
      </w:r>
    </w:p>
    <w:p w14:paraId="0408F85C" w14:textId="78C8E61D" w:rsidR="00003208" w:rsidRPr="00DE7645" w:rsidRDefault="00003208" w:rsidP="00C9766B">
      <w:pPr>
        <w:spacing w:before="120" w:after="60" w:line="240" w:lineRule="auto"/>
        <w:contextualSpacing/>
        <w:jc w:val="both"/>
        <w:rPr>
          <w:rFonts w:ascii="Segoe UI" w:eastAsia="Times New Roman" w:hAnsi="Segoe UI" w:cs="Segoe UI"/>
          <w:bCs/>
          <w:sz w:val="18"/>
          <w:szCs w:val="18"/>
          <w:lang w:val="en-GB"/>
        </w:rPr>
      </w:pPr>
    </w:p>
    <w:p w14:paraId="4E30CE29" w14:textId="77777777" w:rsidR="007C4616" w:rsidRPr="00DE7645" w:rsidRDefault="007C4616" w:rsidP="00C9766B">
      <w:pPr>
        <w:spacing w:before="120" w:after="60" w:line="240" w:lineRule="auto"/>
        <w:contextualSpacing/>
        <w:jc w:val="both"/>
        <w:rPr>
          <w:rFonts w:ascii="Segoe UI" w:eastAsia="Times New Roman" w:hAnsi="Segoe UI" w:cs="Segoe UI"/>
          <w:bCs/>
          <w:sz w:val="18"/>
          <w:szCs w:val="18"/>
          <w:lang w:val="en-GB"/>
        </w:rPr>
      </w:pPr>
    </w:p>
    <w:p w14:paraId="426E14A2" w14:textId="77777777" w:rsidR="00065DB2" w:rsidRPr="00DE7645" w:rsidRDefault="00065DB2" w:rsidP="006B7FFD">
      <w:pPr>
        <w:spacing w:before="120" w:after="60" w:line="240" w:lineRule="auto"/>
        <w:contextualSpacing/>
        <w:rPr>
          <w:rFonts w:ascii="Segoe UI" w:eastAsia="Times New Roman" w:hAnsi="Segoe UI" w:cs="Segoe UI"/>
          <w:bCs/>
          <w:sz w:val="18"/>
          <w:szCs w:val="18"/>
          <w:lang w:val="en-GB"/>
        </w:rPr>
      </w:pPr>
    </w:p>
    <w:p w14:paraId="1FB07CA8" w14:textId="3CE4B34A" w:rsidR="006B7FFD" w:rsidRPr="00DE7645" w:rsidRDefault="00983832" w:rsidP="006B7FFD">
      <w:pPr>
        <w:shd w:val="clear" w:color="auto" w:fill="DEEAF6" w:themeFill="accent5" w:themeFillTint="33"/>
        <w:tabs>
          <w:tab w:val="left" w:pos="360"/>
        </w:tabs>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SUPPLIER GUARENTEES</w:t>
      </w:r>
    </w:p>
    <w:p w14:paraId="50AAF08D" w14:textId="77777777" w:rsidR="006B7FFD" w:rsidRPr="00DE7645" w:rsidRDefault="006B7FFD" w:rsidP="006B7FFD">
      <w:pPr>
        <w:tabs>
          <w:tab w:val="left" w:pos="360"/>
        </w:tabs>
        <w:spacing w:line="240" w:lineRule="auto"/>
        <w:jc w:val="center"/>
        <w:rPr>
          <w:rFonts w:ascii="Segoe UI" w:eastAsia="Times New Roman" w:hAnsi="Segoe UI" w:cs="Segoe UI"/>
          <w:b/>
          <w:sz w:val="22"/>
          <w:lang w:val="en-GB"/>
        </w:rPr>
      </w:pPr>
    </w:p>
    <w:p w14:paraId="48DB41EA" w14:textId="22CE0B9C" w:rsidR="006B7FFD" w:rsidRPr="00DE7645" w:rsidRDefault="00034118" w:rsidP="006B7FFD">
      <w:pPr>
        <w:tabs>
          <w:tab w:val="left" w:pos="360"/>
        </w:tabs>
        <w:spacing w:line="240" w:lineRule="auto"/>
        <w:jc w:val="center"/>
        <w:rPr>
          <w:rFonts w:ascii="Segoe UI" w:eastAsia="Times New Roman" w:hAnsi="Segoe UI" w:cs="Segoe UI"/>
          <w:b/>
          <w:sz w:val="22"/>
          <w:lang w:val="en-GB"/>
        </w:rPr>
      </w:pPr>
      <w:r w:rsidRPr="00DE7645">
        <w:rPr>
          <w:rFonts w:ascii="Segoe UI" w:eastAsia="Times New Roman" w:hAnsi="Segoe UI" w:cs="Segoe UI"/>
          <w:b/>
          <w:sz w:val="22"/>
          <w:lang w:val="en-GB"/>
        </w:rPr>
        <w:t xml:space="preserve">Article </w:t>
      </w:r>
      <w:r w:rsidR="00A94A0F" w:rsidRPr="00DE7645">
        <w:rPr>
          <w:rFonts w:ascii="Segoe UI" w:eastAsia="Times New Roman" w:hAnsi="Segoe UI" w:cs="Segoe UI"/>
          <w:b/>
          <w:sz w:val="22"/>
          <w:lang w:val="en-GB"/>
        </w:rPr>
        <w:t>7</w:t>
      </w:r>
    </w:p>
    <w:p w14:paraId="1E7C8F0B" w14:textId="77777777" w:rsidR="006B7FFD" w:rsidRPr="00DE7645" w:rsidRDefault="006B7FFD" w:rsidP="006B7FFD">
      <w:pPr>
        <w:tabs>
          <w:tab w:val="left" w:pos="360"/>
        </w:tabs>
        <w:spacing w:line="240" w:lineRule="auto"/>
        <w:jc w:val="center"/>
        <w:rPr>
          <w:rFonts w:ascii="Segoe UI" w:eastAsia="Times New Roman" w:hAnsi="Segoe UI" w:cs="Segoe UI"/>
          <w:sz w:val="14"/>
          <w:szCs w:val="14"/>
          <w:lang w:val="en-GB"/>
        </w:rPr>
      </w:pPr>
    </w:p>
    <w:p w14:paraId="36C93418" w14:textId="77777777" w:rsidR="005B7D94" w:rsidRPr="00DE7645" w:rsidRDefault="005B7D94" w:rsidP="005B7D94">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The responsibility for keeping the equipment undamaged is transferred from the Supplier to the Client once the equipment is delivered to the Client. </w:t>
      </w:r>
    </w:p>
    <w:p w14:paraId="5FE05030" w14:textId="77777777" w:rsidR="005B7D94" w:rsidRPr="00DE7645" w:rsidRDefault="005B7D94" w:rsidP="005B7D94">
      <w:pPr>
        <w:tabs>
          <w:tab w:val="left" w:pos="360"/>
        </w:tabs>
        <w:spacing w:line="240" w:lineRule="auto"/>
        <w:jc w:val="center"/>
        <w:rPr>
          <w:rFonts w:ascii="Segoe UI" w:eastAsia="Times New Roman" w:hAnsi="Segoe UI" w:cs="Segoe UI"/>
          <w:sz w:val="18"/>
          <w:szCs w:val="18"/>
          <w:lang w:val="en-GB"/>
        </w:rPr>
      </w:pPr>
    </w:p>
    <w:p w14:paraId="3B71289D" w14:textId="77777777" w:rsidR="005B7D94" w:rsidRPr="00DE7645" w:rsidRDefault="005B7D94" w:rsidP="005B7D94">
      <w:pPr>
        <w:tabs>
          <w:tab w:val="left" w:pos="360"/>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Supplier guarantees to the Client:</w:t>
      </w:r>
    </w:p>
    <w:p w14:paraId="7F2FED71" w14:textId="77777777" w:rsidR="005B7D94" w:rsidRPr="00DE7645" w:rsidRDefault="005B7D94" w:rsidP="00362CCE">
      <w:pPr>
        <w:numPr>
          <w:ilvl w:val="0"/>
          <w:numId w:val="14"/>
        </w:num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that the equipment is new, not used and free of any actual and legal defects;</w:t>
      </w:r>
    </w:p>
    <w:p w14:paraId="6CB50328" w14:textId="77777777" w:rsidR="005B7D94" w:rsidRPr="00DE7645" w:rsidRDefault="005B7D94" w:rsidP="00362CCE">
      <w:pPr>
        <w:numPr>
          <w:ilvl w:val="0"/>
          <w:numId w:val="14"/>
        </w:numPr>
        <w:tabs>
          <w:tab w:val="left" w:pos="360"/>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that the supplied equipment functions perfectly and that it complies fully with all technical descriptions, characteristics and specifications, provided by the Client;</w:t>
      </w:r>
    </w:p>
    <w:p w14:paraId="77470027" w14:textId="77777777" w:rsidR="005B7D94" w:rsidRPr="00DE7645" w:rsidRDefault="005B7D94" w:rsidP="00362CCE">
      <w:pPr>
        <w:numPr>
          <w:ilvl w:val="0"/>
          <w:numId w:val="14"/>
        </w:num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that additional activities related to the supplied equipment (installation and training) are carried out professionally,</w:t>
      </w:r>
    </w:p>
    <w:p w14:paraId="681F81FA" w14:textId="5255A269" w:rsidR="00F54A8B" w:rsidRPr="00DE7645" w:rsidRDefault="005B7D94" w:rsidP="00362CCE">
      <w:pPr>
        <w:numPr>
          <w:ilvl w:val="0"/>
          <w:numId w:val="14"/>
        </w:numPr>
        <w:tabs>
          <w:tab w:val="left" w:pos="360"/>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that the Client shall acquire all the rights related to the equipment, while the Supplier shall duly perform all the obligations related to the equipment.</w:t>
      </w:r>
    </w:p>
    <w:p w14:paraId="3A446C76" w14:textId="77777777" w:rsidR="00065DB2" w:rsidRPr="00DE7645" w:rsidRDefault="00065DB2" w:rsidP="00065DB2">
      <w:pPr>
        <w:tabs>
          <w:tab w:val="left" w:pos="360"/>
        </w:tabs>
        <w:spacing w:line="240" w:lineRule="auto"/>
        <w:ind w:left="720"/>
        <w:jc w:val="both"/>
        <w:rPr>
          <w:rFonts w:ascii="Segoe UI" w:eastAsia="Times New Roman" w:hAnsi="Segoe UI" w:cs="Segoe UI"/>
          <w:sz w:val="22"/>
          <w:lang w:val="en-GB"/>
        </w:rPr>
      </w:pPr>
    </w:p>
    <w:p w14:paraId="647A39DE" w14:textId="33B791EF" w:rsidR="005B7D94" w:rsidRPr="00DE7645" w:rsidRDefault="005B7D94" w:rsidP="005B7D94">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Supplier provides the Client with a</w:t>
      </w:r>
      <w:r w:rsidR="000E0AA0">
        <w:rPr>
          <w:rFonts w:ascii="Segoe UI" w:eastAsia="Times New Roman" w:hAnsi="Segoe UI" w:cs="Segoe UI"/>
          <w:sz w:val="22"/>
          <w:lang w:val="en-GB"/>
        </w:rPr>
        <w:t xml:space="preserve"> warranty </w:t>
      </w:r>
      <w:r w:rsidRPr="00DE7645">
        <w:rPr>
          <w:rFonts w:ascii="Segoe UI" w:eastAsia="Times New Roman" w:hAnsi="Segoe UI" w:cs="Segoe UI"/>
          <w:sz w:val="22"/>
          <w:lang w:val="en-GB"/>
        </w:rPr>
        <w:t>to cover the quality of the equipment and its smooth operation at least to an extent equal to the extent of the</w:t>
      </w:r>
      <w:r w:rsidR="000E0AA0" w:rsidRPr="000E0AA0">
        <w:rPr>
          <w:rFonts w:ascii="Segoe UI" w:eastAsia="Times New Roman" w:hAnsi="Segoe UI" w:cs="Segoe UI"/>
          <w:sz w:val="22"/>
          <w:lang w:val="en-GB"/>
        </w:rPr>
        <w:t xml:space="preserve"> </w:t>
      </w:r>
      <w:r w:rsidR="000E0AA0">
        <w:rPr>
          <w:rFonts w:ascii="Segoe UI" w:eastAsia="Times New Roman" w:hAnsi="Segoe UI" w:cs="Segoe UI"/>
          <w:sz w:val="22"/>
          <w:lang w:val="en-GB"/>
        </w:rPr>
        <w:t>warranty</w:t>
      </w:r>
      <w:r w:rsidRPr="00DE7645">
        <w:rPr>
          <w:rFonts w:ascii="Segoe UI" w:eastAsia="Times New Roman" w:hAnsi="Segoe UI" w:cs="Segoe UI"/>
          <w:sz w:val="22"/>
          <w:lang w:val="en-GB"/>
        </w:rPr>
        <w:t xml:space="preserve"> given by the producer of the equipment to the Supplier, i.e., ……. years following the date of the receipt of the equipment. </w:t>
      </w:r>
    </w:p>
    <w:p w14:paraId="7B90E65F" w14:textId="77777777" w:rsidR="005B7D94" w:rsidRPr="00DE7645" w:rsidRDefault="005B7D94" w:rsidP="00090408">
      <w:pPr>
        <w:tabs>
          <w:tab w:val="left" w:pos="360"/>
        </w:tabs>
        <w:spacing w:line="240" w:lineRule="auto"/>
        <w:rPr>
          <w:rFonts w:ascii="Segoe UI" w:eastAsia="Times New Roman" w:hAnsi="Segoe UI" w:cs="Segoe UI"/>
          <w:sz w:val="22"/>
          <w:lang w:val="en-GB"/>
        </w:rPr>
      </w:pPr>
    </w:p>
    <w:p w14:paraId="181C94C5" w14:textId="3F80421C" w:rsidR="00096284" w:rsidRPr="00B652E0" w:rsidRDefault="005B7D94" w:rsidP="00F54A8B">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During the</w:t>
      </w:r>
      <w:r w:rsidR="000E0AA0">
        <w:rPr>
          <w:rFonts w:ascii="Segoe UI" w:eastAsia="Times New Roman" w:hAnsi="Segoe UI" w:cs="Segoe UI"/>
          <w:sz w:val="22"/>
          <w:lang w:val="en-GB"/>
        </w:rPr>
        <w:t xml:space="preserve"> warranty</w:t>
      </w:r>
      <w:r w:rsidRPr="00DE7645">
        <w:rPr>
          <w:rFonts w:ascii="Segoe UI" w:eastAsia="Times New Roman" w:hAnsi="Segoe UI" w:cs="Segoe UI"/>
          <w:sz w:val="22"/>
          <w:lang w:val="en-GB"/>
        </w:rPr>
        <w:t xml:space="preserve"> </w:t>
      </w:r>
      <w:r w:rsidRPr="005278F8">
        <w:rPr>
          <w:rFonts w:ascii="Segoe UI" w:eastAsia="Times New Roman" w:hAnsi="Segoe UI" w:cs="Segoe UI"/>
          <w:sz w:val="22"/>
          <w:lang w:val="en-GB"/>
        </w:rPr>
        <w:t xml:space="preserve">period the Supplier shall provide for emergency services responding to the Client by E-mail or </w:t>
      </w:r>
      <w:r w:rsidRPr="00077594">
        <w:rPr>
          <w:rFonts w:ascii="Segoe UI" w:eastAsia="Times New Roman" w:hAnsi="Segoe UI" w:cs="Segoe UI"/>
          <w:sz w:val="22"/>
          <w:lang w:val="en-GB"/>
        </w:rPr>
        <w:t xml:space="preserve">telephone within </w:t>
      </w:r>
      <w:r w:rsidR="00397413" w:rsidRPr="00077594">
        <w:rPr>
          <w:rFonts w:ascii="Segoe UI" w:eastAsia="Times New Roman" w:hAnsi="Segoe UI" w:cs="Segoe UI"/>
          <w:sz w:val="22"/>
          <w:lang w:val="en-GB"/>
        </w:rPr>
        <w:t>two</w:t>
      </w:r>
      <w:r w:rsidRPr="00077594">
        <w:rPr>
          <w:rFonts w:ascii="Segoe UI" w:eastAsia="Times New Roman" w:hAnsi="Segoe UI" w:cs="Segoe UI"/>
          <w:sz w:val="22"/>
          <w:lang w:val="en-GB"/>
        </w:rPr>
        <w:t xml:space="preserve"> </w:t>
      </w:r>
      <w:r w:rsidRPr="00B652E0">
        <w:rPr>
          <w:rFonts w:ascii="Segoe UI" w:eastAsia="Times New Roman" w:hAnsi="Segoe UI" w:cs="Segoe UI"/>
          <w:sz w:val="22"/>
          <w:lang w:val="en-GB"/>
        </w:rPr>
        <w:t>working day</w:t>
      </w:r>
      <w:r w:rsidR="00086A45" w:rsidRPr="00B652E0">
        <w:rPr>
          <w:rFonts w:ascii="Segoe UI" w:eastAsia="Times New Roman" w:hAnsi="Segoe UI" w:cs="Segoe UI"/>
          <w:sz w:val="22"/>
          <w:lang w:val="en-GB"/>
        </w:rPr>
        <w:t>s</w:t>
      </w:r>
      <w:r w:rsidRPr="00B652E0">
        <w:rPr>
          <w:rFonts w:ascii="Segoe UI" w:eastAsia="Times New Roman" w:hAnsi="Segoe UI" w:cs="Segoe UI"/>
          <w:sz w:val="22"/>
          <w:lang w:val="en-GB"/>
        </w:rPr>
        <w:t xml:space="preserve"> after the receipt of a notification. If a repair service is needed, the Supplier shall provide it typically within 30 working days after the problem has been identified.</w:t>
      </w:r>
    </w:p>
    <w:p w14:paraId="21A0575E" w14:textId="011DFB52" w:rsidR="008A4756" w:rsidRPr="00B652E0" w:rsidRDefault="008A4756" w:rsidP="00F54A8B">
      <w:pPr>
        <w:tabs>
          <w:tab w:val="left" w:pos="792"/>
        </w:tabs>
        <w:spacing w:line="240" w:lineRule="auto"/>
        <w:jc w:val="both"/>
        <w:rPr>
          <w:rFonts w:ascii="Segoe UI" w:eastAsia="Times New Roman" w:hAnsi="Segoe UI" w:cs="Segoe UI"/>
          <w:sz w:val="22"/>
          <w:lang w:val="en-GB"/>
        </w:rPr>
      </w:pPr>
    </w:p>
    <w:p w14:paraId="1048719A" w14:textId="77777777" w:rsidR="00484B43" w:rsidRPr="00B652E0" w:rsidRDefault="00484B43" w:rsidP="00484B43">
      <w:pPr>
        <w:tabs>
          <w:tab w:val="left" w:pos="792"/>
        </w:tabs>
        <w:spacing w:line="240" w:lineRule="auto"/>
        <w:jc w:val="both"/>
        <w:rPr>
          <w:rFonts w:ascii="Segoe UI" w:eastAsia="Times New Roman" w:hAnsi="Segoe UI" w:cs="Segoe UI"/>
          <w:sz w:val="22"/>
          <w:lang w:val="en-GB"/>
        </w:rPr>
      </w:pPr>
      <w:r w:rsidRPr="00B652E0">
        <w:rPr>
          <w:rFonts w:ascii="Segoe UI" w:eastAsia="Times New Roman" w:hAnsi="Segoe UI" w:cs="Segoe UI"/>
          <w:sz w:val="22"/>
          <w:lang w:val="en-GB"/>
        </w:rPr>
        <w:t>In the case of a defect identified in the minutes upon delivery, the warranty period begins on the day the defect is rectified. If the fault cannot be rectified, the warranty period begins on the day of receipt of the new goods.</w:t>
      </w:r>
    </w:p>
    <w:p w14:paraId="7D605B13" w14:textId="1D53ECD6" w:rsidR="009F6B42" w:rsidRPr="00B652E0" w:rsidRDefault="009F6B42" w:rsidP="00F54A8B">
      <w:pPr>
        <w:tabs>
          <w:tab w:val="left" w:pos="792"/>
        </w:tabs>
        <w:spacing w:line="240" w:lineRule="auto"/>
        <w:jc w:val="both"/>
        <w:rPr>
          <w:rFonts w:ascii="Segoe UI" w:eastAsia="Times New Roman" w:hAnsi="Segoe UI" w:cs="Segoe UI"/>
          <w:sz w:val="22"/>
          <w:lang w:val="en-GB"/>
        </w:rPr>
      </w:pPr>
    </w:p>
    <w:p w14:paraId="37B17CDF" w14:textId="03FF6C5C" w:rsidR="00857CBE" w:rsidRPr="00B652E0" w:rsidRDefault="00857CBE" w:rsidP="00F54A8B">
      <w:pPr>
        <w:tabs>
          <w:tab w:val="left" w:pos="792"/>
        </w:tabs>
        <w:spacing w:line="240" w:lineRule="auto"/>
        <w:jc w:val="both"/>
        <w:rPr>
          <w:rFonts w:ascii="Segoe UI" w:eastAsia="Times New Roman" w:hAnsi="Segoe UI" w:cs="Segoe UI"/>
          <w:sz w:val="22"/>
          <w:lang w:val="en-GB"/>
        </w:rPr>
      </w:pPr>
    </w:p>
    <w:p w14:paraId="348D7DA1" w14:textId="2DEA071D" w:rsidR="00857CBE" w:rsidRPr="00B652E0" w:rsidRDefault="00857CBE" w:rsidP="00F54A8B">
      <w:pPr>
        <w:tabs>
          <w:tab w:val="left" w:pos="792"/>
        </w:tabs>
        <w:spacing w:line="240" w:lineRule="auto"/>
        <w:jc w:val="both"/>
        <w:rPr>
          <w:rFonts w:ascii="Segoe UI" w:eastAsia="Times New Roman" w:hAnsi="Segoe UI" w:cs="Segoe UI"/>
          <w:sz w:val="22"/>
          <w:lang w:val="en-GB"/>
        </w:rPr>
      </w:pPr>
    </w:p>
    <w:p w14:paraId="0DC35E6F" w14:textId="655EF42B" w:rsidR="006B7FFD" w:rsidRPr="00B652E0" w:rsidRDefault="00983832" w:rsidP="006B7FFD">
      <w:pPr>
        <w:shd w:val="clear" w:color="auto" w:fill="DEEAF6" w:themeFill="accent5" w:themeFillTint="33"/>
        <w:spacing w:line="240" w:lineRule="auto"/>
        <w:rPr>
          <w:rFonts w:ascii="Segoe UI" w:eastAsia="Times New Roman" w:hAnsi="Segoe UI" w:cs="Segoe UI"/>
          <w:b/>
          <w:sz w:val="22"/>
          <w:lang w:val="en-GB"/>
        </w:rPr>
      </w:pPr>
      <w:r w:rsidRPr="00B652E0">
        <w:rPr>
          <w:rFonts w:ascii="Segoe UI" w:eastAsia="Times New Roman" w:hAnsi="Segoe UI" w:cs="Segoe UI"/>
          <w:b/>
          <w:sz w:val="22"/>
          <w:lang w:val="en-GB"/>
        </w:rPr>
        <w:lastRenderedPageBreak/>
        <w:t>ELIMINATION OF ERRORS AND SUPPLY OF SPARE PARTS</w:t>
      </w:r>
    </w:p>
    <w:p w14:paraId="1B0A7F40" w14:textId="77777777" w:rsidR="006B7FFD" w:rsidRPr="00B652E0" w:rsidRDefault="006B7FFD" w:rsidP="006B7FFD">
      <w:pPr>
        <w:spacing w:line="240" w:lineRule="auto"/>
        <w:jc w:val="center"/>
        <w:rPr>
          <w:rFonts w:ascii="Segoe UI" w:eastAsia="Times New Roman" w:hAnsi="Segoe UI" w:cs="Segoe UI"/>
          <w:b/>
          <w:sz w:val="22"/>
          <w:lang w:val="en-GB"/>
        </w:rPr>
      </w:pPr>
    </w:p>
    <w:p w14:paraId="7CC07331" w14:textId="7D49F997" w:rsidR="006B7FFD" w:rsidRPr="00B652E0" w:rsidRDefault="00034118" w:rsidP="006B7FFD">
      <w:pPr>
        <w:spacing w:line="240" w:lineRule="auto"/>
        <w:jc w:val="center"/>
        <w:rPr>
          <w:rFonts w:ascii="Segoe UI" w:eastAsia="Times New Roman" w:hAnsi="Segoe UI" w:cs="Segoe UI"/>
          <w:b/>
          <w:sz w:val="22"/>
          <w:lang w:val="en-GB"/>
        </w:rPr>
      </w:pPr>
      <w:r w:rsidRPr="00B652E0">
        <w:rPr>
          <w:rFonts w:ascii="Segoe UI" w:eastAsia="Times New Roman" w:hAnsi="Segoe UI" w:cs="Segoe UI"/>
          <w:b/>
          <w:sz w:val="22"/>
          <w:lang w:val="en-GB"/>
        </w:rPr>
        <w:t xml:space="preserve">Article </w:t>
      </w:r>
      <w:r w:rsidR="00A94A0F" w:rsidRPr="00B652E0">
        <w:rPr>
          <w:rFonts w:ascii="Segoe UI" w:eastAsia="Times New Roman" w:hAnsi="Segoe UI" w:cs="Segoe UI"/>
          <w:b/>
          <w:sz w:val="22"/>
          <w:lang w:val="en-GB"/>
        </w:rPr>
        <w:t>8</w:t>
      </w:r>
    </w:p>
    <w:p w14:paraId="7E1020CC" w14:textId="77777777" w:rsidR="006B7FFD" w:rsidRPr="00B652E0" w:rsidRDefault="006B7FFD" w:rsidP="006B7FFD">
      <w:pPr>
        <w:spacing w:line="240" w:lineRule="auto"/>
        <w:jc w:val="both"/>
        <w:rPr>
          <w:rFonts w:ascii="Segoe UI" w:eastAsia="Times New Roman" w:hAnsi="Segoe UI" w:cs="Segoe UI"/>
          <w:sz w:val="22"/>
          <w:lang w:val="en-GB"/>
        </w:rPr>
      </w:pPr>
    </w:p>
    <w:p w14:paraId="5A750C7E" w14:textId="576D343C" w:rsidR="0037294C" w:rsidRPr="00B652E0" w:rsidRDefault="00F54A8B" w:rsidP="00F54A8B">
      <w:pPr>
        <w:spacing w:line="240" w:lineRule="auto"/>
        <w:jc w:val="both"/>
        <w:rPr>
          <w:rFonts w:ascii="Segoe UI" w:eastAsia="Times New Roman" w:hAnsi="Segoe UI" w:cs="Segoe UI"/>
          <w:sz w:val="22"/>
          <w:lang w:val="en-GB"/>
        </w:rPr>
      </w:pPr>
      <w:r w:rsidRPr="00B652E0">
        <w:rPr>
          <w:rFonts w:ascii="Segoe UI" w:eastAsia="Times New Roman" w:hAnsi="Segoe UI" w:cs="Segoe UI"/>
          <w:sz w:val="22"/>
          <w:lang w:val="en-GB"/>
        </w:rPr>
        <w:t>The Supplier undertakes to eliminate the errors of the delivered goods within the warranty period providing uninterrupted service to its own costs, including transport costs to a specific location. The period of notice is considered to be the time when the message reaches to the supplier at the phone number or e-mail stated in this agreement, provided that it has been awarded by the Client and shall contain at least the necessary data for identification of the goods.</w:t>
      </w:r>
    </w:p>
    <w:p w14:paraId="08056318" w14:textId="64E064AF" w:rsidR="00F54A8B" w:rsidRPr="00B652E0" w:rsidRDefault="00F54A8B" w:rsidP="00F54A8B">
      <w:pPr>
        <w:spacing w:line="240" w:lineRule="auto"/>
        <w:jc w:val="both"/>
        <w:rPr>
          <w:rFonts w:ascii="Segoe UI" w:eastAsia="Times New Roman" w:hAnsi="Segoe UI" w:cs="Segoe UI"/>
          <w:sz w:val="22"/>
          <w:lang w:val="en-GB"/>
        </w:rPr>
      </w:pPr>
    </w:p>
    <w:p w14:paraId="4112A9C8" w14:textId="417117B1" w:rsidR="005817F6" w:rsidRPr="00B652E0" w:rsidRDefault="005817F6" w:rsidP="00F54A8B">
      <w:pPr>
        <w:spacing w:line="240" w:lineRule="auto"/>
        <w:jc w:val="both"/>
        <w:rPr>
          <w:rFonts w:ascii="Segoe UI" w:eastAsia="Times New Roman" w:hAnsi="Segoe UI" w:cs="Segoe UI"/>
          <w:sz w:val="22"/>
          <w:lang w:val="en-GB"/>
        </w:rPr>
      </w:pPr>
      <w:r w:rsidRPr="00B652E0">
        <w:rPr>
          <w:rFonts w:ascii="Segoe UI" w:eastAsia="Times New Roman" w:hAnsi="Segoe UI" w:cs="Segoe UI"/>
          <w:sz w:val="22"/>
          <w:lang w:val="en-GB"/>
        </w:rPr>
        <w:t xml:space="preserve">The supplier is obliged to eliminate defects that occur during the warranty period within </w:t>
      </w:r>
      <w:r w:rsidR="00B12E49" w:rsidRPr="00B652E0">
        <w:rPr>
          <w:rFonts w:ascii="Segoe UI" w:eastAsia="Times New Roman" w:hAnsi="Segoe UI" w:cs="Segoe UI"/>
          <w:sz w:val="22"/>
          <w:lang w:val="en-GB"/>
        </w:rPr>
        <w:t>30 working</w:t>
      </w:r>
      <w:r w:rsidRPr="00B652E0">
        <w:rPr>
          <w:rFonts w:ascii="Segoe UI" w:eastAsia="Times New Roman" w:hAnsi="Segoe UI" w:cs="Segoe UI"/>
          <w:sz w:val="22"/>
          <w:lang w:val="en-GB"/>
        </w:rPr>
        <w:t xml:space="preserve"> days </w:t>
      </w:r>
      <w:r w:rsidR="00B12E49" w:rsidRPr="00B652E0">
        <w:rPr>
          <w:rFonts w:ascii="Segoe UI" w:eastAsia="Times New Roman" w:hAnsi="Segoe UI" w:cs="Segoe UI"/>
          <w:sz w:val="22"/>
          <w:lang w:val="en-GB"/>
        </w:rPr>
        <w:t>after the problem has been identified.</w:t>
      </w:r>
    </w:p>
    <w:p w14:paraId="549BA685" w14:textId="77777777" w:rsidR="00B12E49" w:rsidRPr="00B652E0" w:rsidRDefault="00B12E49" w:rsidP="00F54A8B">
      <w:pPr>
        <w:spacing w:line="240" w:lineRule="auto"/>
        <w:jc w:val="both"/>
        <w:rPr>
          <w:rFonts w:ascii="Segoe UI" w:eastAsia="Times New Roman" w:hAnsi="Segoe UI" w:cs="Segoe UI"/>
          <w:sz w:val="22"/>
          <w:lang w:val="en-GB"/>
        </w:rPr>
      </w:pPr>
    </w:p>
    <w:p w14:paraId="6FA46FD8" w14:textId="3116F6C3" w:rsidR="000E2FEB" w:rsidRPr="00B652E0" w:rsidRDefault="000E2FEB" w:rsidP="000E2FEB">
      <w:pPr>
        <w:spacing w:line="240" w:lineRule="auto"/>
        <w:jc w:val="both"/>
        <w:rPr>
          <w:rFonts w:ascii="Segoe UI" w:eastAsia="Times New Roman" w:hAnsi="Segoe UI" w:cs="Segoe UI"/>
          <w:sz w:val="22"/>
          <w:lang w:val="en-GB"/>
        </w:rPr>
      </w:pPr>
      <w:r w:rsidRPr="00B652E0">
        <w:rPr>
          <w:rFonts w:ascii="Segoe UI" w:eastAsia="Times New Roman" w:hAnsi="Segoe UI" w:cs="Segoe UI"/>
          <w:sz w:val="22"/>
          <w:lang w:val="en-GB"/>
        </w:rPr>
        <w:t xml:space="preserve">The Supplier commits to provide the spare parts and to provide service support against payment for another </w:t>
      </w:r>
      <w:r w:rsidR="00AC59B8" w:rsidRPr="00B652E0">
        <w:rPr>
          <w:rFonts w:ascii="Segoe UI" w:eastAsia="Times New Roman" w:hAnsi="Segoe UI" w:cs="Segoe UI"/>
          <w:sz w:val="22"/>
          <w:lang w:val="en-GB"/>
        </w:rPr>
        <w:t>10</w:t>
      </w:r>
      <w:r w:rsidRPr="00B652E0">
        <w:rPr>
          <w:rFonts w:ascii="Segoe UI" w:eastAsia="Times New Roman" w:hAnsi="Segoe UI" w:cs="Segoe UI"/>
          <w:sz w:val="22"/>
          <w:lang w:val="en-GB"/>
        </w:rPr>
        <w:t xml:space="preserve"> (</w:t>
      </w:r>
      <w:r w:rsidR="00AC59B8" w:rsidRPr="00B652E0">
        <w:rPr>
          <w:rFonts w:ascii="Segoe UI" w:eastAsia="Times New Roman" w:hAnsi="Segoe UI" w:cs="Segoe UI"/>
          <w:sz w:val="22"/>
          <w:lang w:val="en-GB"/>
        </w:rPr>
        <w:t>ten</w:t>
      </w:r>
      <w:r w:rsidRPr="00B652E0">
        <w:rPr>
          <w:rFonts w:ascii="Segoe UI" w:eastAsia="Times New Roman" w:hAnsi="Segoe UI" w:cs="Segoe UI"/>
          <w:sz w:val="22"/>
          <w:lang w:val="en-GB"/>
        </w:rPr>
        <w:t>) years from the end of the warranty period.</w:t>
      </w:r>
    </w:p>
    <w:p w14:paraId="33951669" w14:textId="77777777" w:rsidR="00A2704A" w:rsidRPr="00B652E0" w:rsidRDefault="00A2704A" w:rsidP="00F54A8B">
      <w:pPr>
        <w:spacing w:line="240" w:lineRule="auto"/>
        <w:jc w:val="both"/>
        <w:rPr>
          <w:rFonts w:ascii="Segoe UI" w:eastAsia="Times New Roman" w:hAnsi="Segoe UI" w:cs="Segoe UI"/>
          <w:sz w:val="22"/>
          <w:lang w:val="en-GB"/>
        </w:rPr>
      </w:pPr>
    </w:p>
    <w:p w14:paraId="51B73F73" w14:textId="0E537AA7" w:rsidR="00F54A8B" w:rsidRPr="00B652E0" w:rsidRDefault="00F54A8B" w:rsidP="00F54A8B">
      <w:pPr>
        <w:spacing w:line="240" w:lineRule="auto"/>
        <w:jc w:val="both"/>
        <w:rPr>
          <w:rFonts w:ascii="Segoe UI" w:eastAsia="Times New Roman" w:hAnsi="Segoe UI" w:cs="Segoe UI"/>
          <w:sz w:val="22"/>
          <w:lang w:val="en-GB"/>
        </w:rPr>
      </w:pPr>
      <w:r w:rsidRPr="00B652E0">
        <w:rPr>
          <w:rFonts w:ascii="Segoe UI" w:eastAsia="Times New Roman" w:hAnsi="Segoe UI" w:cs="Segoe UI"/>
          <w:sz w:val="22"/>
          <w:lang w:val="en-GB"/>
        </w:rPr>
        <w:t>In the case of failure to fulfil obligations, the Supplier must reimburse any additional costs and damage to the Client, which would consequently suffer.</w:t>
      </w:r>
    </w:p>
    <w:p w14:paraId="4941CC61" w14:textId="10F0789D" w:rsidR="0022179E" w:rsidRPr="00B652E0" w:rsidRDefault="0022179E" w:rsidP="0022179E">
      <w:pPr>
        <w:widowControl w:val="0"/>
        <w:spacing w:line="240" w:lineRule="auto"/>
        <w:jc w:val="both"/>
        <w:rPr>
          <w:rFonts w:ascii="Segoe UI" w:eastAsia="Calibri" w:hAnsi="Segoe UI" w:cs="Segoe UI"/>
          <w:sz w:val="22"/>
          <w:lang w:val="en-GB"/>
        </w:rPr>
      </w:pPr>
    </w:p>
    <w:p w14:paraId="744FD56E" w14:textId="77777777" w:rsidR="00DC3145" w:rsidRPr="00B652E0" w:rsidRDefault="00DC3145" w:rsidP="0022179E">
      <w:pPr>
        <w:widowControl w:val="0"/>
        <w:spacing w:line="240" w:lineRule="auto"/>
        <w:jc w:val="both"/>
        <w:rPr>
          <w:rFonts w:ascii="Segoe UI" w:eastAsia="Calibri" w:hAnsi="Segoe UI" w:cs="Segoe UI"/>
          <w:sz w:val="22"/>
          <w:lang w:val="en-GB"/>
        </w:rPr>
      </w:pPr>
    </w:p>
    <w:p w14:paraId="114EE4AE" w14:textId="77777777" w:rsidR="008C7CB8" w:rsidRPr="00B652E0" w:rsidRDefault="008C7CB8" w:rsidP="0022179E">
      <w:pPr>
        <w:widowControl w:val="0"/>
        <w:spacing w:line="240" w:lineRule="auto"/>
        <w:jc w:val="both"/>
        <w:rPr>
          <w:rFonts w:ascii="Segoe UI" w:eastAsia="Calibri" w:hAnsi="Segoe UI" w:cs="Segoe UI"/>
          <w:sz w:val="22"/>
          <w:lang w:val="en-GB"/>
        </w:rPr>
      </w:pPr>
    </w:p>
    <w:p w14:paraId="7318C292" w14:textId="0905B432" w:rsidR="007F75C8" w:rsidRPr="00B652E0" w:rsidRDefault="007F75C8" w:rsidP="007F75C8">
      <w:pPr>
        <w:shd w:val="clear" w:color="auto" w:fill="DEEAF6" w:themeFill="accent5" w:themeFillTint="33"/>
        <w:spacing w:line="240" w:lineRule="auto"/>
        <w:rPr>
          <w:rFonts w:ascii="Segoe UI" w:eastAsia="Times New Roman" w:hAnsi="Segoe UI" w:cs="Segoe UI"/>
          <w:b/>
          <w:sz w:val="22"/>
          <w:lang w:val="en-GB"/>
        </w:rPr>
      </w:pPr>
      <w:r w:rsidRPr="00B652E0">
        <w:rPr>
          <w:rFonts w:ascii="Segoe UI" w:eastAsia="Times New Roman" w:hAnsi="Segoe UI" w:cs="Segoe UI"/>
          <w:b/>
          <w:sz w:val="22"/>
          <w:lang w:val="en-GB"/>
        </w:rPr>
        <w:t>MAINTENANCE AND SERVICE OF THE QUIPMENT</w:t>
      </w:r>
    </w:p>
    <w:p w14:paraId="17ED4D88" w14:textId="77777777" w:rsidR="007F75C8" w:rsidRPr="00B652E0" w:rsidRDefault="007F75C8" w:rsidP="007F75C8">
      <w:pPr>
        <w:spacing w:line="240" w:lineRule="auto"/>
        <w:jc w:val="center"/>
        <w:rPr>
          <w:rFonts w:ascii="Segoe UI" w:eastAsia="Times New Roman" w:hAnsi="Segoe UI" w:cs="Segoe UI"/>
          <w:b/>
          <w:sz w:val="22"/>
          <w:lang w:val="en-GB"/>
        </w:rPr>
      </w:pPr>
    </w:p>
    <w:p w14:paraId="05C422DE" w14:textId="50737716" w:rsidR="007F75C8" w:rsidRPr="00B652E0" w:rsidRDefault="007F75C8" w:rsidP="007F75C8">
      <w:pPr>
        <w:spacing w:line="240" w:lineRule="auto"/>
        <w:jc w:val="center"/>
        <w:rPr>
          <w:rFonts w:ascii="Segoe UI" w:eastAsia="Times New Roman" w:hAnsi="Segoe UI" w:cs="Segoe UI"/>
          <w:b/>
          <w:sz w:val="22"/>
          <w:lang w:val="en-GB"/>
        </w:rPr>
      </w:pPr>
      <w:r w:rsidRPr="00B652E0">
        <w:rPr>
          <w:rFonts w:ascii="Segoe UI" w:eastAsia="Times New Roman" w:hAnsi="Segoe UI" w:cs="Segoe UI"/>
          <w:b/>
          <w:sz w:val="22"/>
          <w:lang w:val="en-GB"/>
        </w:rPr>
        <w:t>Article 9</w:t>
      </w:r>
    </w:p>
    <w:p w14:paraId="507A4490" w14:textId="77777777" w:rsidR="007F75C8" w:rsidRPr="00B652E0" w:rsidRDefault="007F75C8" w:rsidP="007F75C8">
      <w:pPr>
        <w:spacing w:line="240" w:lineRule="auto"/>
        <w:jc w:val="both"/>
        <w:rPr>
          <w:rFonts w:ascii="Segoe UI" w:eastAsia="Times New Roman" w:hAnsi="Segoe UI" w:cs="Segoe UI"/>
          <w:sz w:val="22"/>
          <w:lang w:val="en-GB"/>
        </w:rPr>
      </w:pPr>
    </w:p>
    <w:p w14:paraId="05D7E117" w14:textId="77777777" w:rsidR="007F75C8" w:rsidRPr="00B652E0" w:rsidRDefault="007F75C8" w:rsidP="007F75C8">
      <w:pPr>
        <w:tabs>
          <w:tab w:val="left" w:pos="360"/>
        </w:tabs>
        <w:spacing w:line="240" w:lineRule="auto"/>
        <w:jc w:val="both"/>
        <w:rPr>
          <w:rFonts w:ascii="Segoe UI" w:eastAsia="Times New Roman" w:hAnsi="Segoe UI" w:cs="Segoe UI"/>
          <w:sz w:val="22"/>
          <w:lang w:val="en-GB"/>
        </w:rPr>
      </w:pPr>
      <w:r w:rsidRPr="00B652E0">
        <w:rPr>
          <w:rFonts w:ascii="Segoe UI" w:eastAsia="Times New Roman" w:hAnsi="Segoe UI" w:cs="Segoe UI"/>
          <w:sz w:val="22"/>
          <w:lang w:val="en-GB"/>
        </w:rPr>
        <w:t>The maintenance of the equipment is carried out regularly, according to predetermined schedule in line with the manufacturer's instructions and recommendations to ensure safe operation, to reduce the possibility of failures and to ensure the continuous optimal operation of the equipment. It is performed during the warranty period and after the expiration of the warranty. After expiration of the warranty the bidder provides payable after-warranty support. The price includes material, work, daily allowances and travelling costs.</w:t>
      </w:r>
    </w:p>
    <w:p w14:paraId="45E2DB57" w14:textId="77777777" w:rsidR="007F75C8" w:rsidRPr="00B652E0" w:rsidRDefault="007F75C8" w:rsidP="007F75C8">
      <w:pPr>
        <w:tabs>
          <w:tab w:val="left" w:pos="360"/>
        </w:tabs>
        <w:spacing w:line="240" w:lineRule="auto"/>
        <w:jc w:val="both"/>
        <w:rPr>
          <w:rFonts w:ascii="Segoe UI" w:eastAsia="Times New Roman" w:hAnsi="Segoe UI" w:cs="Segoe UI"/>
          <w:sz w:val="22"/>
          <w:lang w:val="en-GB"/>
        </w:rPr>
      </w:pPr>
    </w:p>
    <w:p w14:paraId="2B056F7B" w14:textId="77777777" w:rsidR="007F75C8" w:rsidRPr="00B652E0" w:rsidRDefault="007F75C8" w:rsidP="007F75C8">
      <w:pPr>
        <w:tabs>
          <w:tab w:val="left" w:pos="360"/>
        </w:tabs>
        <w:spacing w:line="240" w:lineRule="auto"/>
        <w:jc w:val="both"/>
        <w:rPr>
          <w:rFonts w:ascii="Segoe UI" w:eastAsia="Times New Roman" w:hAnsi="Segoe UI" w:cs="Segoe UI"/>
          <w:sz w:val="22"/>
          <w:lang w:val="en-GB"/>
        </w:rPr>
      </w:pPr>
      <w:r w:rsidRPr="00B652E0">
        <w:rPr>
          <w:rFonts w:ascii="Segoe UI" w:eastAsia="Times New Roman" w:hAnsi="Segoe UI" w:cs="Segoe UI"/>
          <w:sz w:val="22"/>
          <w:lang w:val="en-GB"/>
        </w:rPr>
        <w:t>Service of the equipment is a repair service that is performed in case of equipment failure on the basis of the customer's order after the expiration of the warranty period. Service services are intended to establish such condition of the equipment in which the equipment performs its intended function. Service maintenance costs are calculated according to the actual time and material used. The Supplier informs the Client about at least approximate costs before service is performed.</w:t>
      </w:r>
    </w:p>
    <w:p w14:paraId="0A92983B" w14:textId="77777777" w:rsidR="007F75C8" w:rsidRPr="00B652E0" w:rsidRDefault="007F75C8" w:rsidP="007F75C8">
      <w:pPr>
        <w:tabs>
          <w:tab w:val="left" w:pos="360"/>
        </w:tabs>
        <w:spacing w:line="240" w:lineRule="auto"/>
        <w:jc w:val="both"/>
        <w:rPr>
          <w:rFonts w:ascii="Segoe UI" w:eastAsia="Times New Roman" w:hAnsi="Segoe UI" w:cs="Segoe UI"/>
          <w:sz w:val="22"/>
          <w:lang w:val="en-GB"/>
        </w:rPr>
      </w:pPr>
    </w:p>
    <w:p w14:paraId="34E6BB0B" w14:textId="77777777" w:rsidR="007F75C8" w:rsidRPr="00B652E0" w:rsidRDefault="007F75C8" w:rsidP="007F75C8">
      <w:pPr>
        <w:widowControl w:val="0"/>
        <w:tabs>
          <w:tab w:val="left" w:pos="792"/>
        </w:tabs>
        <w:suppressAutoHyphens/>
        <w:spacing w:line="240" w:lineRule="auto"/>
        <w:jc w:val="both"/>
        <w:rPr>
          <w:rFonts w:ascii="Segoe UI" w:eastAsia="SimSun" w:hAnsi="Segoe UI" w:cs="Segoe UI"/>
          <w:sz w:val="22"/>
          <w:lang w:val="en-GB" w:eastAsia="zh-CN" w:bidi="hi-IN"/>
        </w:rPr>
      </w:pPr>
      <w:r w:rsidRPr="00B652E0">
        <w:rPr>
          <w:rFonts w:ascii="Segoe UI" w:eastAsia="SimSun" w:hAnsi="Segoe UI" w:cs="Segoe UI"/>
          <w:sz w:val="22"/>
          <w:lang w:val="en-GB" w:eastAsia="zh-CN" w:bidi="hi-IN"/>
        </w:rPr>
        <w:t xml:space="preserve">The responsibility for keeping the equipment undamaged is transferred from the Supplier to the Client once the equipment is delivered to the Client. </w:t>
      </w:r>
    </w:p>
    <w:p w14:paraId="12A263E6" w14:textId="77777777" w:rsidR="007F75C8" w:rsidRPr="00B652E0" w:rsidRDefault="007F75C8" w:rsidP="007F75C8">
      <w:pPr>
        <w:tabs>
          <w:tab w:val="left" w:pos="360"/>
        </w:tabs>
        <w:spacing w:line="240" w:lineRule="auto"/>
        <w:jc w:val="both"/>
        <w:rPr>
          <w:rFonts w:ascii="Segoe UI" w:eastAsia="Times New Roman" w:hAnsi="Segoe UI" w:cs="Segoe UI"/>
          <w:sz w:val="22"/>
          <w:lang w:val="en-GB"/>
        </w:rPr>
      </w:pPr>
    </w:p>
    <w:p w14:paraId="7ADF2C4B" w14:textId="295D31A5" w:rsidR="007F75C8" w:rsidRPr="00B652E0" w:rsidRDefault="007F75C8" w:rsidP="007F75C8">
      <w:pPr>
        <w:tabs>
          <w:tab w:val="left" w:pos="360"/>
        </w:tabs>
        <w:spacing w:line="240" w:lineRule="auto"/>
        <w:rPr>
          <w:rFonts w:ascii="Segoe UI" w:eastAsia="Times New Roman" w:hAnsi="Segoe UI" w:cs="Segoe UI"/>
          <w:sz w:val="22"/>
          <w:lang w:val="en-GB"/>
        </w:rPr>
      </w:pPr>
      <w:r w:rsidRPr="00B652E0">
        <w:rPr>
          <w:rFonts w:ascii="Segoe UI" w:eastAsia="Times New Roman" w:hAnsi="Segoe UI" w:cs="Segoe UI"/>
          <w:sz w:val="22"/>
          <w:lang w:val="en-GB"/>
        </w:rPr>
        <w:t xml:space="preserve">The Supplier shall provide for emergency services responding to the Client within </w:t>
      </w:r>
      <w:r w:rsidR="00AC59B8" w:rsidRPr="00B652E0">
        <w:rPr>
          <w:rFonts w:ascii="Segoe UI" w:eastAsia="Times New Roman" w:hAnsi="Segoe UI" w:cs="Segoe UI"/>
          <w:sz w:val="22"/>
          <w:lang w:val="en-GB"/>
        </w:rPr>
        <w:t>three</w:t>
      </w:r>
      <w:r w:rsidRPr="00B652E0">
        <w:rPr>
          <w:rFonts w:ascii="Segoe UI" w:eastAsia="Times New Roman" w:hAnsi="Segoe UI" w:cs="Segoe UI"/>
          <w:sz w:val="22"/>
          <w:lang w:val="en-GB"/>
        </w:rPr>
        <w:t xml:space="preserve"> working days after the receipt of a notification.</w:t>
      </w:r>
    </w:p>
    <w:p w14:paraId="3BF9D9D9" w14:textId="35BBD838" w:rsidR="008C7CB8" w:rsidRPr="00B652E0" w:rsidRDefault="008C7CB8" w:rsidP="0022179E">
      <w:pPr>
        <w:widowControl w:val="0"/>
        <w:spacing w:line="240" w:lineRule="auto"/>
        <w:jc w:val="both"/>
        <w:rPr>
          <w:rFonts w:ascii="Segoe UI" w:eastAsia="Calibri" w:hAnsi="Segoe UI" w:cs="Segoe UI"/>
          <w:sz w:val="22"/>
          <w:lang w:val="en-GB"/>
        </w:rPr>
      </w:pPr>
    </w:p>
    <w:p w14:paraId="0262AE8B" w14:textId="1ECEC7F1" w:rsidR="00DC3145" w:rsidRPr="00B652E0" w:rsidRDefault="00DC3145" w:rsidP="0022179E">
      <w:pPr>
        <w:widowControl w:val="0"/>
        <w:spacing w:line="240" w:lineRule="auto"/>
        <w:jc w:val="both"/>
        <w:rPr>
          <w:rFonts w:ascii="Segoe UI" w:eastAsia="Calibri" w:hAnsi="Segoe UI" w:cs="Segoe UI"/>
          <w:sz w:val="22"/>
          <w:lang w:val="en-GB"/>
        </w:rPr>
      </w:pPr>
    </w:p>
    <w:p w14:paraId="7DD919ED" w14:textId="0CC4A4D8" w:rsidR="00DC3145" w:rsidRDefault="00DC3145" w:rsidP="0022179E">
      <w:pPr>
        <w:widowControl w:val="0"/>
        <w:spacing w:line="240" w:lineRule="auto"/>
        <w:jc w:val="both"/>
        <w:rPr>
          <w:rFonts w:ascii="Segoe UI" w:eastAsia="Calibri" w:hAnsi="Segoe UI" w:cs="Segoe UI"/>
          <w:sz w:val="22"/>
          <w:lang w:val="en-GB"/>
        </w:rPr>
      </w:pPr>
    </w:p>
    <w:p w14:paraId="6EF49CCD" w14:textId="3930565D" w:rsidR="00DC3145" w:rsidRDefault="00DC3145" w:rsidP="0022179E">
      <w:pPr>
        <w:widowControl w:val="0"/>
        <w:spacing w:line="240" w:lineRule="auto"/>
        <w:jc w:val="both"/>
        <w:rPr>
          <w:rFonts w:ascii="Segoe UI" w:eastAsia="Calibri" w:hAnsi="Segoe UI" w:cs="Segoe UI"/>
          <w:sz w:val="22"/>
          <w:lang w:val="en-GB"/>
        </w:rPr>
      </w:pPr>
    </w:p>
    <w:p w14:paraId="0E6E0B39" w14:textId="2EB15097" w:rsidR="00DC3145" w:rsidRDefault="00DC3145" w:rsidP="0022179E">
      <w:pPr>
        <w:widowControl w:val="0"/>
        <w:spacing w:line="240" w:lineRule="auto"/>
        <w:jc w:val="both"/>
        <w:rPr>
          <w:rFonts w:ascii="Segoe UI" w:eastAsia="Calibri" w:hAnsi="Segoe UI" w:cs="Segoe UI"/>
          <w:sz w:val="22"/>
          <w:lang w:val="en-GB"/>
        </w:rPr>
      </w:pPr>
    </w:p>
    <w:p w14:paraId="2BC20A77" w14:textId="77777777" w:rsidR="008C7CB8" w:rsidRPr="00DE7645" w:rsidRDefault="008C7CB8" w:rsidP="0022179E">
      <w:pPr>
        <w:widowControl w:val="0"/>
        <w:spacing w:line="240" w:lineRule="auto"/>
        <w:jc w:val="both"/>
        <w:rPr>
          <w:rFonts w:ascii="Segoe UI" w:eastAsia="Calibri" w:hAnsi="Segoe UI" w:cs="Segoe UI"/>
          <w:sz w:val="22"/>
          <w:lang w:val="en-GB"/>
        </w:rPr>
      </w:pPr>
    </w:p>
    <w:p w14:paraId="558E6B2B" w14:textId="1B0704AB" w:rsidR="006B7FFD" w:rsidRPr="00DE7645" w:rsidRDefault="0045057B" w:rsidP="006B7FFD">
      <w:pPr>
        <w:shd w:val="clear" w:color="auto" w:fill="DEEAF6" w:themeFill="accent5" w:themeFillTint="33"/>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lastRenderedPageBreak/>
        <w:t>EARLY TERMINATION OF THE CONTRACT</w:t>
      </w:r>
    </w:p>
    <w:p w14:paraId="53B235B3" w14:textId="77777777" w:rsidR="006B7FFD" w:rsidRPr="00DE7645" w:rsidRDefault="006B7FFD" w:rsidP="006B7FFD">
      <w:pPr>
        <w:spacing w:line="240" w:lineRule="auto"/>
        <w:jc w:val="center"/>
        <w:rPr>
          <w:rFonts w:ascii="Segoe UI" w:eastAsia="Times New Roman" w:hAnsi="Segoe UI" w:cs="Segoe UI"/>
          <w:sz w:val="22"/>
          <w:lang w:val="en-GB"/>
        </w:rPr>
      </w:pPr>
    </w:p>
    <w:p w14:paraId="76C2EF23" w14:textId="666274CB" w:rsidR="006B7FFD" w:rsidRPr="00DE7645" w:rsidRDefault="00034118" w:rsidP="006B7FFD">
      <w:pPr>
        <w:spacing w:line="240" w:lineRule="auto"/>
        <w:jc w:val="center"/>
        <w:rPr>
          <w:rFonts w:ascii="Segoe UI" w:eastAsia="Times New Roman" w:hAnsi="Segoe UI" w:cs="Segoe UI"/>
          <w:b/>
          <w:sz w:val="22"/>
          <w:lang w:val="en-GB"/>
        </w:rPr>
      </w:pPr>
      <w:r w:rsidRPr="00DE7645">
        <w:rPr>
          <w:rFonts w:ascii="Segoe UI" w:eastAsia="Times New Roman" w:hAnsi="Segoe UI" w:cs="Segoe UI"/>
          <w:b/>
          <w:sz w:val="22"/>
          <w:lang w:val="en-GB"/>
        </w:rPr>
        <w:t xml:space="preserve">Article </w:t>
      </w:r>
      <w:r w:rsidR="007F75C8" w:rsidRPr="00DE7645">
        <w:rPr>
          <w:rFonts w:ascii="Segoe UI" w:eastAsia="Times New Roman" w:hAnsi="Segoe UI" w:cs="Segoe UI"/>
          <w:b/>
          <w:sz w:val="22"/>
          <w:lang w:val="en-GB"/>
        </w:rPr>
        <w:t>10</w:t>
      </w:r>
    </w:p>
    <w:p w14:paraId="2F3FFD76" w14:textId="77777777" w:rsidR="00CA6434" w:rsidRPr="00DC3145" w:rsidRDefault="00CA6434" w:rsidP="006B7FFD">
      <w:pPr>
        <w:spacing w:line="240" w:lineRule="auto"/>
        <w:jc w:val="center"/>
        <w:rPr>
          <w:rFonts w:ascii="Segoe UI" w:eastAsia="Times New Roman" w:hAnsi="Segoe UI" w:cs="Segoe UI"/>
          <w:b/>
          <w:sz w:val="22"/>
          <w:lang w:val="en-GB"/>
        </w:rPr>
      </w:pPr>
    </w:p>
    <w:p w14:paraId="7F81B78E" w14:textId="77777777" w:rsidR="00CA6434" w:rsidRPr="00DE7645"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GB" w:eastAsia="sl-SI"/>
        </w:rPr>
      </w:pPr>
      <w:r w:rsidRPr="00DE7645">
        <w:rPr>
          <w:rFonts w:ascii="Segoe UI" w:eastAsia="Times New Roman" w:hAnsi="Segoe UI" w:cs="Segoe UI"/>
          <w:sz w:val="22"/>
          <w:lang w:val="en-GB" w:eastAsia="sl-SI"/>
        </w:rPr>
        <w:t>The Client may withdraw from the contract without obligation to the Supplier if the Supplier:</w:t>
      </w:r>
    </w:p>
    <w:p w14:paraId="2E6BB71A" w14:textId="77777777" w:rsidR="00CA6434" w:rsidRPr="00DE7645" w:rsidRDefault="00CA6434" w:rsidP="00362CCE">
      <w:pPr>
        <w:numPr>
          <w:ilvl w:val="0"/>
          <w:numId w:val="15"/>
        </w:numPr>
        <w:spacing w:line="240" w:lineRule="auto"/>
        <w:ind w:left="567" w:hanging="283"/>
        <w:rPr>
          <w:rFonts w:ascii="Segoe UI" w:eastAsia="Times New Roman" w:hAnsi="Segoe UI" w:cs="Segoe UI"/>
          <w:sz w:val="22"/>
          <w:lang w:val="en-GB" w:eastAsia="zh-CN"/>
        </w:rPr>
      </w:pPr>
      <w:r w:rsidRPr="00DE7645">
        <w:rPr>
          <w:rFonts w:ascii="Segoe UI" w:eastAsia="Times New Roman" w:hAnsi="Segoe UI" w:cs="Segoe UI"/>
          <w:sz w:val="22"/>
          <w:lang w:val="en-GB" w:eastAsia="zh-CN"/>
        </w:rPr>
        <w:t>does not comply with all the requirements of the client and does not meet them despite the warning of non-compliance</w:t>
      </w:r>
    </w:p>
    <w:p w14:paraId="755C254D" w14:textId="77777777" w:rsidR="00CA6434" w:rsidRPr="00DE7645" w:rsidRDefault="00CA6434" w:rsidP="00362CCE">
      <w:pPr>
        <w:numPr>
          <w:ilvl w:val="0"/>
          <w:numId w:val="15"/>
        </w:numPr>
        <w:spacing w:line="240" w:lineRule="auto"/>
        <w:ind w:left="567" w:hanging="283"/>
        <w:rPr>
          <w:rFonts w:ascii="Segoe UI" w:eastAsia="Times New Roman" w:hAnsi="Segoe UI" w:cs="Segoe UI"/>
          <w:sz w:val="22"/>
          <w:lang w:val="en-GB" w:eastAsia="zh-CN"/>
        </w:rPr>
      </w:pPr>
      <w:r w:rsidRPr="00DE7645">
        <w:rPr>
          <w:rFonts w:ascii="Segoe UI" w:eastAsia="Times New Roman" w:hAnsi="Segoe UI" w:cs="Segoe UI"/>
          <w:sz w:val="22"/>
          <w:lang w:val="en-GB" w:eastAsia="zh-CN"/>
        </w:rPr>
        <w:t>increases prices during the validity of the contract,</w:t>
      </w:r>
    </w:p>
    <w:p w14:paraId="6B0FF866" w14:textId="77777777" w:rsidR="00CA6434" w:rsidRPr="00DE7645" w:rsidRDefault="00CA6434" w:rsidP="00362CCE">
      <w:pPr>
        <w:numPr>
          <w:ilvl w:val="0"/>
          <w:numId w:val="15"/>
        </w:numPr>
        <w:spacing w:line="240" w:lineRule="auto"/>
        <w:ind w:left="567" w:hanging="283"/>
        <w:rPr>
          <w:rFonts w:ascii="Segoe UI" w:eastAsia="Times New Roman" w:hAnsi="Segoe UI" w:cs="Segoe UI"/>
          <w:sz w:val="22"/>
          <w:lang w:val="en-GB" w:eastAsia="zh-CN"/>
        </w:rPr>
      </w:pPr>
      <w:r w:rsidRPr="00DE7645">
        <w:rPr>
          <w:rFonts w:ascii="Segoe UI" w:eastAsia="Times New Roman" w:hAnsi="Segoe UI" w:cs="Segoe UI"/>
          <w:sz w:val="22"/>
          <w:lang w:val="en-GB" w:eastAsia="sl-SI"/>
        </w:rPr>
        <w:t>does not perform the subject of the contract in the agreed quality or within the agreed deadlines,</w:t>
      </w:r>
    </w:p>
    <w:p w14:paraId="5EB963F4" w14:textId="2E894C89" w:rsidR="00CA6434" w:rsidRPr="00DE7645" w:rsidRDefault="00CA6434" w:rsidP="00362CCE">
      <w:pPr>
        <w:numPr>
          <w:ilvl w:val="0"/>
          <w:numId w:val="15"/>
        </w:numPr>
        <w:spacing w:line="240" w:lineRule="auto"/>
        <w:ind w:left="567" w:hanging="283"/>
        <w:rPr>
          <w:rFonts w:ascii="Segoe UI" w:eastAsia="Times New Roman" w:hAnsi="Segoe UI" w:cs="Segoe UI"/>
          <w:sz w:val="22"/>
          <w:lang w:val="en-GB" w:eastAsia="zh-CN"/>
        </w:rPr>
      </w:pPr>
      <w:r w:rsidRPr="00DE7645">
        <w:rPr>
          <w:rFonts w:ascii="Segoe UI" w:eastAsia="Times New Roman" w:hAnsi="Segoe UI" w:cs="Segoe UI"/>
          <w:sz w:val="22"/>
          <w:lang w:val="en-GB" w:eastAsia="sl-SI"/>
        </w:rPr>
        <w:t xml:space="preserve">does not </w:t>
      </w:r>
      <w:r w:rsidR="00086A45" w:rsidRPr="00DE7645">
        <w:rPr>
          <w:rFonts w:ascii="Segoe UI" w:eastAsia="Times New Roman" w:hAnsi="Segoe UI" w:cs="Segoe UI"/>
          <w:sz w:val="22"/>
          <w:lang w:val="en-GB" w:eastAsia="sl-SI"/>
        </w:rPr>
        <w:t>fulfil</w:t>
      </w:r>
      <w:r w:rsidRPr="00DE7645">
        <w:rPr>
          <w:rFonts w:ascii="Segoe UI" w:eastAsia="Times New Roman" w:hAnsi="Segoe UI" w:cs="Segoe UI"/>
          <w:sz w:val="22"/>
          <w:lang w:val="en-GB" w:eastAsia="sl-SI"/>
        </w:rPr>
        <w:t xml:space="preserve"> all its obligations under the contract,</w:t>
      </w:r>
    </w:p>
    <w:p w14:paraId="093C6E12" w14:textId="77777777" w:rsidR="00CA6434" w:rsidRPr="00DE7645" w:rsidRDefault="00CA6434" w:rsidP="00362CCE">
      <w:pPr>
        <w:numPr>
          <w:ilvl w:val="0"/>
          <w:numId w:val="15"/>
        </w:numPr>
        <w:spacing w:line="240" w:lineRule="auto"/>
        <w:ind w:left="567" w:hanging="283"/>
        <w:rPr>
          <w:rFonts w:ascii="Segoe UI" w:eastAsia="Times New Roman" w:hAnsi="Segoe UI" w:cs="Segoe UI"/>
          <w:sz w:val="22"/>
          <w:lang w:val="en-GB" w:eastAsia="zh-CN"/>
        </w:rPr>
      </w:pPr>
      <w:r w:rsidRPr="00DE7645">
        <w:rPr>
          <w:rFonts w:ascii="Segoe UI" w:eastAsia="Times New Roman" w:hAnsi="Segoe UI" w:cs="Segoe UI"/>
          <w:sz w:val="22"/>
          <w:lang w:val="en-GB" w:eastAsia="sl-SI"/>
        </w:rPr>
        <w:t>in other cases and to the extent specified in this contract.</w:t>
      </w:r>
    </w:p>
    <w:p w14:paraId="6E5767A0" w14:textId="77777777" w:rsidR="00CA6434" w:rsidRPr="00DE7645"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GB" w:eastAsia="sl-SI"/>
        </w:rPr>
      </w:pPr>
    </w:p>
    <w:p w14:paraId="76F8DD24" w14:textId="7419AED5" w:rsidR="00CA6434" w:rsidRPr="00DE7645" w:rsidRDefault="00CA6434" w:rsidP="0005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GB" w:eastAsia="sl-SI"/>
        </w:rPr>
      </w:pPr>
      <w:r w:rsidRPr="00DE7645">
        <w:rPr>
          <w:rFonts w:ascii="Segoe UI" w:eastAsia="Times New Roman" w:hAnsi="Segoe UI" w:cs="Segoe UI"/>
          <w:sz w:val="22"/>
          <w:lang w:val="en-GB" w:eastAsia="sl-SI"/>
        </w:rPr>
        <w:t xml:space="preserve">The Client will notify the Supplier of the withdrawal with a withdrawal notice sent by registered mail. Withdrawal from the contract is valid from the date of receipt of written notice of withdrawal if the client does not write in the notice a later date of termination of the contract. </w:t>
      </w:r>
      <w:r w:rsidRPr="00DE7645">
        <w:rPr>
          <w:rFonts w:ascii="Segoe UI" w:eastAsia="Times New Roman" w:hAnsi="Segoe UI" w:cs="Segoe UI"/>
          <w:sz w:val="22"/>
          <w:lang w:val="en-GB"/>
        </w:rPr>
        <w:t>If the Supplier cannot be served with the withdrawal notice for any reason, the contract shall expire on the day the withdrawal notice was submitted to the post.</w:t>
      </w:r>
      <w:r w:rsidRPr="00DE7645">
        <w:rPr>
          <w:rFonts w:ascii="Segoe UI" w:eastAsia="Times New Roman" w:hAnsi="Segoe UI" w:cs="Segoe UI"/>
          <w:sz w:val="22"/>
          <w:lang w:val="en-GB" w:eastAsia="sl-SI"/>
        </w:rPr>
        <w:t xml:space="preserve"> In this case, the Supplier is not entitled to any compensation or any other claim.</w:t>
      </w:r>
    </w:p>
    <w:p w14:paraId="18552721" w14:textId="77777777" w:rsidR="00055141" w:rsidRPr="00DE7645" w:rsidRDefault="00055141" w:rsidP="0005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18"/>
          <w:szCs w:val="18"/>
          <w:lang w:val="en-GB" w:eastAsia="sl-SI"/>
        </w:rPr>
      </w:pPr>
    </w:p>
    <w:p w14:paraId="444896FA" w14:textId="77777777" w:rsidR="00CA6434" w:rsidRPr="00DE7645" w:rsidRDefault="00CA6434" w:rsidP="000551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t>The Supplier has the right to withdraw from this contract in the event of violation of the terms of the contract by the Client. In this case, the contract will expire when the Client receives a written notice of withdrawal, stating the reason for the assignment by the registered mail.</w:t>
      </w:r>
    </w:p>
    <w:p w14:paraId="2FD4DA0D" w14:textId="77777777" w:rsidR="00CA6434" w:rsidRPr="00DE7645" w:rsidRDefault="00CA6434" w:rsidP="00CA64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18"/>
          <w:szCs w:val="18"/>
          <w:lang w:val="en-GB"/>
        </w:rPr>
      </w:pPr>
    </w:p>
    <w:p w14:paraId="13BDE769" w14:textId="55C4673A" w:rsidR="00CA6434" w:rsidRDefault="00CA6434" w:rsidP="00CA64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t>In the event of withdrawal, the parties shall be obliged to fulfil the obligation so far made as agreed prior to the termination.</w:t>
      </w:r>
    </w:p>
    <w:p w14:paraId="6AB8FD06" w14:textId="77777777" w:rsidR="00340927" w:rsidRPr="00DE7645" w:rsidRDefault="00340927" w:rsidP="00CA64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p>
    <w:p w14:paraId="182B4314" w14:textId="364FF35A" w:rsidR="009F6B42" w:rsidRDefault="009F6B42" w:rsidP="006B7FFD">
      <w:pPr>
        <w:widowControl w:val="0"/>
        <w:suppressAutoHyphens/>
        <w:spacing w:before="72" w:line="240" w:lineRule="auto"/>
        <w:ind w:right="-20"/>
        <w:rPr>
          <w:rFonts w:ascii="Segoe UI" w:eastAsia="Times New Roman" w:hAnsi="Segoe UI" w:cs="Segoe UI"/>
          <w:sz w:val="10"/>
          <w:szCs w:val="10"/>
          <w:lang w:val="en-GB" w:eastAsia="zh-CN"/>
        </w:rPr>
      </w:pPr>
    </w:p>
    <w:p w14:paraId="145848F6" w14:textId="77777777" w:rsidR="00E863AD" w:rsidRPr="00E863AD" w:rsidRDefault="00E863AD" w:rsidP="006B7FFD">
      <w:pPr>
        <w:widowControl w:val="0"/>
        <w:suppressAutoHyphens/>
        <w:spacing w:before="72" w:line="240" w:lineRule="auto"/>
        <w:ind w:right="-20"/>
        <w:rPr>
          <w:rFonts w:ascii="Segoe UI" w:eastAsia="Times New Roman" w:hAnsi="Segoe UI" w:cs="Segoe UI"/>
          <w:sz w:val="10"/>
          <w:szCs w:val="10"/>
          <w:lang w:val="en-GB" w:eastAsia="zh-CN"/>
        </w:rPr>
      </w:pPr>
    </w:p>
    <w:p w14:paraId="79E90EC2" w14:textId="729A6DAA" w:rsidR="006B7FFD" w:rsidRPr="00DE7645" w:rsidRDefault="0045057B" w:rsidP="006B7FFD">
      <w:pPr>
        <w:shd w:val="clear" w:color="auto" w:fill="DEEAF6" w:themeFill="accent5" w:themeFillTint="33"/>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TERMS FOR TERMINATION OF THE CONTRACT</w:t>
      </w:r>
    </w:p>
    <w:p w14:paraId="7CE81C16" w14:textId="77777777" w:rsidR="006B7FFD" w:rsidRPr="00DE7645" w:rsidRDefault="006B7FFD" w:rsidP="006B7FFD">
      <w:pPr>
        <w:spacing w:line="240" w:lineRule="auto"/>
        <w:ind w:left="4412" w:firstLine="132"/>
        <w:rPr>
          <w:rFonts w:ascii="Segoe UI" w:eastAsia="Times New Roman" w:hAnsi="Segoe UI" w:cs="Segoe UI"/>
          <w:b/>
          <w:sz w:val="22"/>
          <w:lang w:val="en-GB"/>
        </w:rPr>
      </w:pPr>
    </w:p>
    <w:p w14:paraId="6F8A82AF" w14:textId="09883D70" w:rsidR="006B7FFD" w:rsidRPr="00DE7645" w:rsidRDefault="00034118" w:rsidP="006B7FFD">
      <w:pPr>
        <w:spacing w:line="240" w:lineRule="auto"/>
        <w:ind w:left="4412" w:firstLine="132"/>
        <w:rPr>
          <w:rFonts w:ascii="Segoe UI" w:eastAsia="Times New Roman" w:hAnsi="Segoe UI" w:cs="Segoe UI"/>
          <w:b/>
          <w:sz w:val="22"/>
          <w:lang w:val="en-GB"/>
        </w:rPr>
      </w:pPr>
      <w:r w:rsidRPr="00DE7645">
        <w:rPr>
          <w:rFonts w:ascii="Segoe UI" w:eastAsia="Times New Roman" w:hAnsi="Segoe UI" w:cs="Segoe UI"/>
          <w:b/>
          <w:sz w:val="22"/>
          <w:lang w:val="en-GB"/>
        </w:rPr>
        <w:t>Article 1</w:t>
      </w:r>
      <w:r w:rsidR="007F75C8" w:rsidRPr="00DE7645">
        <w:rPr>
          <w:rFonts w:ascii="Segoe UI" w:eastAsia="Times New Roman" w:hAnsi="Segoe UI" w:cs="Segoe UI"/>
          <w:b/>
          <w:sz w:val="22"/>
          <w:lang w:val="en-GB"/>
        </w:rPr>
        <w:t>1</w:t>
      </w:r>
    </w:p>
    <w:p w14:paraId="2FC455CE" w14:textId="77777777" w:rsidR="006B7FFD" w:rsidRPr="00E863AD" w:rsidRDefault="006B7FFD" w:rsidP="006B7FFD">
      <w:pPr>
        <w:spacing w:line="240" w:lineRule="auto"/>
        <w:ind w:left="720"/>
        <w:rPr>
          <w:rFonts w:ascii="Segoe UI" w:eastAsia="Times New Roman" w:hAnsi="Segoe UI" w:cs="Segoe UI"/>
          <w:sz w:val="10"/>
          <w:szCs w:val="10"/>
          <w:lang w:val="en-GB"/>
        </w:rPr>
      </w:pPr>
    </w:p>
    <w:p w14:paraId="63DB700A" w14:textId="77777777" w:rsidR="000844FF" w:rsidRPr="00DE7645" w:rsidRDefault="000844FF" w:rsidP="000844FF">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This contract is concluded under the termination terms that will be met if one of the following circumstances is fulfilled:</w:t>
      </w:r>
    </w:p>
    <w:p w14:paraId="7466298A" w14:textId="11461946" w:rsidR="000844FF" w:rsidRPr="00DE7645" w:rsidRDefault="000844FF" w:rsidP="00340E70">
      <w:pPr>
        <w:numPr>
          <w:ilvl w:val="0"/>
          <w:numId w:val="19"/>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if the Contracting Authority is informed that a competent court has established with a final decision that the Suppler or its Subcontractor has infringed applicable obligations in the area of mandatory environmental, social and labour law, or</w:t>
      </w:r>
    </w:p>
    <w:p w14:paraId="0E548148" w14:textId="77777777" w:rsidR="000844FF" w:rsidRPr="00DE7645" w:rsidRDefault="000844FF" w:rsidP="00340E70">
      <w:pPr>
        <w:numPr>
          <w:ilvl w:val="0"/>
          <w:numId w:val="19"/>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if the Contracting Authority is informed that </w:t>
      </w:r>
      <w:r w:rsidRPr="00DE7645">
        <w:rPr>
          <w:rFonts w:ascii="Segoe UI" w:eastAsia="Times New Roman" w:hAnsi="Segoe UI" w:cs="Segoe UI"/>
          <w:color w:val="000000"/>
          <w:sz w:val="22"/>
          <w:lang w:val="en-GB" w:eastAsia="sl-SI"/>
        </w:rPr>
        <w:t>the competent state authority established that the Supplier or its Subcontractor has at the time of the contract infringed at least two</w:t>
      </w:r>
      <w:r w:rsidRPr="00DE7645">
        <w:rPr>
          <w:rFonts w:ascii="Segoe UI" w:eastAsia="Times New Roman" w:hAnsi="Segoe UI" w:cs="Segoe UI"/>
          <w:sz w:val="22"/>
          <w:lang w:val="en-GB"/>
        </w:rPr>
        <w:t xml:space="preserve"> infringement in relation to:</w:t>
      </w:r>
    </w:p>
    <w:p w14:paraId="5AF05B3B" w14:textId="77777777" w:rsidR="000844FF" w:rsidRPr="00DE7645" w:rsidRDefault="000844FF" w:rsidP="00340E70">
      <w:pPr>
        <w:numPr>
          <w:ilvl w:val="0"/>
          <w:numId w:val="19"/>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payment for work,</w:t>
      </w:r>
    </w:p>
    <w:p w14:paraId="51E8C97D" w14:textId="77777777" w:rsidR="000844FF" w:rsidRPr="00DE7645" w:rsidRDefault="000844FF" w:rsidP="00340E70">
      <w:pPr>
        <w:numPr>
          <w:ilvl w:val="0"/>
          <w:numId w:val="19"/>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working hours,</w:t>
      </w:r>
    </w:p>
    <w:p w14:paraId="6A869F31" w14:textId="77777777" w:rsidR="000844FF" w:rsidRPr="00DE7645" w:rsidRDefault="000844FF" w:rsidP="00340E70">
      <w:pPr>
        <w:numPr>
          <w:ilvl w:val="0"/>
          <w:numId w:val="19"/>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on rest,</w:t>
      </w:r>
    </w:p>
    <w:p w14:paraId="0FBCEC3C" w14:textId="7245E050" w:rsidR="000844FF" w:rsidRPr="00DE7645" w:rsidRDefault="000844FF" w:rsidP="00340E70">
      <w:pPr>
        <w:numPr>
          <w:ilvl w:val="0"/>
          <w:numId w:val="19"/>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performance of work on the basis of civil law contracts, despite the existence of elements of an employment relationship or in connection with the employment of illegal workers</w:t>
      </w:r>
      <w:r w:rsidR="00E149D1"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and for which an offence has been imposed by a final decision or several final decisions of the competent authority</w:t>
      </w:r>
      <w:r w:rsidR="00E149D1" w:rsidRPr="00DE7645">
        <w:rPr>
          <w:rFonts w:ascii="Segoe UI" w:eastAsia="Times New Roman" w:hAnsi="Segoe UI" w:cs="Segoe UI"/>
          <w:sz w:val="22"/>
          <w:lang w:val="en-GB"/>
        </w:rPr>
        <w:t>.</w:t>
      </w:r>
    </w:p>
    <w:p w14:paraId="7DBB54A5" w14:textId="77777777" w:rsidR="00731D37" w:rsidRPr="00DE7645" w:rsidRDefault="00731D37" w:rsidP="00731D37">
      <w:pPr>
        <w:spacing w:line="240" w:lineRule="auto"/>
        <w:ind w:left="1440"/>
        <w:jc w:val="both"/>
        <w:rPr>
          <w:rFonts w:ascii="Segoe UI" w:eastAsia="Times New Roman" w:hAnsi="Segoe UI" w:cs="Segoe UI"/>
          <w:sz w:val="18"/>
          <w:szCs w:val="18"/>
          <w:lang w:val="en-GB"/>
        </w:rPr>
      </w:pPr>
    </w:p>
    <w:p w14:paraId="5DBF834D" w14:textId="77777777" w:rsidR="000844FF" w:rsidRPr="00DE7645" w:rsidRDefault="000844FF" w:rsidP="000844FF">
      <w:pPr>
        <w:spacing w:line="240" w:lineRule="auto"/>
        <w:jc w:val="both"/>
        <w:rPr>
          <w:rFonts w:ascii="Segoe UI" w:eastAsia="Times New Roman" w:hAnsi="Segoe UI" w:cs="Segoe UI"/>
          <w:sz w:val="4"/>
          <w:szCs w:val="4"/>
          <w:lang w:val="en-GB"/>
        </w:rPr>
      </w:pPr>
    </w:p>
    <w:p w14:paraId="5D36631A" w14:textId="68962F6A" w:rsidR="00731D37" w:rsidRPr="00DE7645" w:rsidRDefault="00731D37" w:rsidP="000A7EBB">
      <w:pPr>
        <w:pStyle w:val="NoSpacing"/>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If the </w:t>
      </w:r>
      <w:r w:rsidR="0072498E" w:rsidRPr="00DE7645">
        <w:rPr>
          <w:rFonts w:ascii="Segoe UI" w:eastAsia="Times New Roman" w:hAnsi="Segoe UI" w:cs="Segoe UI"/>
          <w:sz w:val="22"/>
          <w:lang w:val="en-GB"/>
        </w:rPr>
        <w:t>Client</w:t>
      </w:r>
      <w:r w:rsidRPr="00DE7645">
        <w:rPr>
          <w:rFonts w:ascii="Segoe UI" w:eastAsia="Times New Roman" w:hAnsi="Segoe UI" w:cs="Segoe UI"/>
          <w:sz w:val="22"/>
          <w:lang w:val="en-GB"/>
        </w:rPr>
        <w:t xml:space="preserve"> becomes aware of a violation, he must notify 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within ten days.</w:t>
      </w:r>
      <w:r w:rsidR="00FC2E09"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 xml:space="preserve">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may, within the time limit set by the client, which may not be longer than </w:t>
      </w:r>
      <w:r w:rsidRPr="00841F9E">
        <w:rPr>
          <w:rFonts w:ascii="Segoe UI" w:eastAsia="Times New Roman" w:hAnsi="Segoe UI" w:cs="Segoe UI"/>
          <w:color w:val="00B050"/>
          <w:sz w:val="22"/>
          <w:lang w:val="en-GB"/>
        </w:rPr>
        <w:t>15 days</w:t>
      </w:r>
      <w:r w:rsidRPr="00DE7645">
        <w:rPr>
          <w:rFonts w:ascii="Segoe UI" w:eastAsia="Times New Roman" w:hAnsi="Segoe UI" w:cs="Segoe UI"/>
          <w:sz w:val="22"/>
          <w:lang w:val="en-GB"/>
        </w:rPr>
        <w:t>, submit evidence that he has taken sufficient measures to prove his reliability despite the existence of violations.</w:t>
      </w:r>
      <w:r w:rsidR="00FC2E09"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 xml:space="preserve">If there is a violation by the subcontractor, 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can submit evidence within the same period that the subcontractor has </w:t>
      </w:r>
      <w:r w:rsidRPr="00DE7645">
        <w:rPr>
          <w:rFonts w:ascii="Segoe UI" w:eastAsia="Times New Roman" w:hAnsi="Segoe UI" w:cs="Segoe UI"/>
          <w:sz w:val="22"/>
          <w:lang w:val="en-GB"/>
        </w:rPr>
        <w:lastRenderedPageBreak/>
        <w:t>taken sufficient measures to prove its reliability despite the existence of violations.</w:t>
      </w:r>
      <w:r w:rsidR="00FC2E09"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 xml:space="preserve">If 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has not submitted evidence for the subcontractor, or if there is evidence, but the </w:t>
      </w:r>
      <w:r w:rsidR="006C0BB7" w:rsidRPr="00DE7645">
        <w:rPr>
          <w:rFonts w:ascii="Segoe UI" w:eastAsia="Times New Roman" w:hAnsi="Segoe UI" w:cs="Segoe UI"/>
          <w:sz w:val="22"/>
          <w:lang w:val="en-GB"/>
        </w:rPr>
        <w:t>C</w:t>
      </w:r>
      <w:r w:rsidRPr="00DE7645">
        <w:rPr>
          <w:rFonts w:ascii="Segoe UI" w:eastAsia="Times New Roman" w:hAnsi="Segoe UI" w:cs="Segoe UI"/>
          <w:sz w:val="22"/>
          <w:lang w:val="en-GB"/>
        </w:rPr>
        <w:t xml:space="preserve">lient considers that these measures are insufficient, 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can replace the subcontractor within a period determined by the </w:t>
      </w:r>
      <w:r w:rsidR="006C0BB7" w:rsidRPr="00DE7645">
        <w:rPr>
          <w:rFonts w:ascii="Segoe UI" w:eastAsia="Times New Roman" w:hAnsi="Segoe UI" w:cs="Segoe UI"/>
          <w:sz w:val="22"/>
          <w:lang w:val="en-GB"/>
        </w:rPr>
        <w:t>C</w:t>
      </w:r>
      <w:r w:rsidRPr="00DE7645">
        <w:rPr>
          <w:rFonts w:ascii="Segoe UI" w:eastAsia="Times New Roman" w:hAnsi="Segoe UI" w:cs="Segoe UI"/>
          <w:sz w:val="22"/>
          <w:lang w:val="en-GB"/>
        </w:rPr>
        <w:t xml:space="preserve">lient, which may not be longer than </w:t>
      </w:r>
      <w:r w:rsidRPr="00841F9E">
        <w:rPr>
          <w:rFonts w:ascii="Segoe UI" w:eastAsia="Times New Roman" w:hAnsi="Segoe UI" w:cs="Segoe UI"/>
          <w:color w:val="00B050"/>
          <w:sz w:val="22"/>
          <w:lang w:val="en-GB"/>
        </w:rPr>
        <w:t xml:space="preserve">15 days </w:t>
      </w:r>
      <w:r w:rsidRPr="00DE7645">
        <w:rPr>
          <w:rFonts w:ascii="Segoe UI" w:eastAsia="Times New Roman" w:hAnsi="Segoe UI" w:cs="Segoe UI"/>
          <w:sz w:val="22"/>
          <w:lang w:val="en-GB"/>
        </w:rPr>
        <w:t>in accordance with Article 94 of this law. or takes over the part he has subcontracted to this subcontractor himself, if this replacement or takeover does not constitute a substantial change to the contract.</w:t>
      </w:r>
      <w:r w:rsidR="00FC2E09"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 xml:space="preserve">If 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has not submitted evidence for himself or the subcontractor, or if there is any, the </w:t>
      </w:r>
      <w:r w:rsidR="006C0BB7" w:rsidRPr="00DE7645">
        <w:rPr>
          <w:rFonts w:ascii="Segoe UI" w:eastAsia="Times New Roman" w:hAnsi="Segoe UI" w:cs="Segoe UI"/>
          <w:sz w:val="22"/>
          <w:lang w:val="en-GB"/>
        </w:rPr>
        <w:t>Cl</w:t>
      </w:r>
      <w:r w:rsidRPr="00DE7645">
        <w:rPr>
          <w:rFonts w:ascii="Segoe UI" w:eastAsia="Times New Roman" w:hAnsi="Segoe UI" w:cs="Segoe UI"/>
          <w:sz w:val="22"/>
          <w:lang w:val="en-GB"/>
        </w:rPr>
        <w:t xml:space="preserve">ient assesses that these measures are insufficient, or if 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does not take over the work himself or proposes a new subcontractor, or if the </w:t>
      </w:r>
      <w:r w:rsidR="006C0BB7" w:rsidRPr="00DE7645">
        <w:rPr>
          <w:rFonts w:ascii="Segoe UI" w:eastAsia="Times New Roman" w:hAnsi="Segoe UI" w:cs="Segoe UI"/>
          <w:sz w:val="22"/>
          <w:lang w:val="en-GB"/>
        </w:rPr>
        <w:t>C</w:t>
      </w:r>
      <w:r w:rsidRPr="00DE7645">
        <w:rPr>
          <w:rFonts w:ascii="Segoe UI" w:eastAsia="Times New Roman" w:hAnsi="Segoe UI" w:cs="Segoe UI"/>
          <w:sz w:val="22"/>
          <w:lang w:val="en-GB"/>
        </w:rPr>
        <w:t>lient, in accordance with Article 94 of this law, timely proposes a new subcontractor refuses, the termination condition is implemented on the condition that there is at least six months between the client's knowledge of the breach and the expiry of the contract.</w:t>
      </w:r>
    </w:p>
    <w:p w14:paraId="0A84B6E3" w14:textId="77777777" w:rsidR="00731D37" w:rsidRPr="00DE7645" w:rsidRDefault="00731D37" w:rsidP="00731D37">
      <w:pPr>
        <w:pStyle w:val="NoSpacing"/>
        <w:rPr>
          <w:rFonts w:ascii="Segoe UI" w:eastAsia="Times New Roman" w:hAnsi="Segoe UI" w:cs="Segoe UI"/>
          <w:sz w:val="22"/>
          <w:lang w:val="en-GB"/>
        </w:rPr>
      </w:pPr>
    </w:p>
    <w:p w14:paraId="52B173D7" w14:textId="7B776B74" w:rsidR="00C446BB" w:rsidRDefault="00731D37" w:rsidP="00731D37">
      <w:pPr>
        <w:pStyle w:val="NoSpacing"/>
        <w:rPr>
          <w:rFonts w:ascii="Segoe UI" w:eastAsia="Times New Roman" w:hAnsi="Segoe UI" w:cs="Segoe UI"/>
          <w:sz w:val="22"/>
          <w:lang w:val="en-GB"/>
        </w:rPr>
      </w:pPr>
      <w:r w:rsidRPr="00DE7645">
        <w:rPr>
          <w:rFonts w:ascii="Segoe UI" w:eastAsia="Times New Roman" w:hAnsi="Segoe UI" w:cs="Segoe UI"/>
          <w:sz w:val="22"/>
          <w:lang w:val="en-GB"/>
        </w:rPr>
        <w:t xml:space="preserve">If the termination condition is met, the contract is considered to be terminated on the date of conclusion of the new public procurement </w:t>
      </w:r>
      <w:r w:rsidRPr="00B652E0">
        <w:rPr>
          <w:rFonts w:ascii="Segoe UI" w:eastAsia="Times New Roman" w:hAnsi="Segoe UI" w:cs="Segoe UI"/>
          <w:sz w:val="22"/>
          <w:lang w:val="en-GB"/>
        </w:rPr>
        <w:t xml:space="preserve">contract, and the client must start a new public procurement procedure immediately, but no later than within 60 days of becoming aware of the violation. </w:t>
      </w:r>
      <w:r w:rsidR="00924414" w:rsidRPr="00B652E0">
        <w:rPr>
          <w:rFonts w:ascii="Segoe UI" w:eastAsia="Times New Roman" w:hAnsi="Segoe UI" w:cs="Segoe UI"/>
          <w:sz w:val="22"/>
          <w:lang w:val="en-GB"/>
        </w:rPr>
        <w:t xml:space="preserve"> </w:t>
      </w:r>
      <w:r w:rsidRPr="00B652E0">
        <w:rPr>
          <w:rFonts w:ascii="Segoe UI" w:eastAsia="Times New Roman" w:hAnsi="Segoe UI" w:cs="Segoe UI"/>
          <w:sz w:val="22"/>
          <w:lang w:val="en-GB"/>
        </w:rPr>
        <w:t xml:space="preserve">If the </w:t>
      </w:r>
      <w:r w:rsidR="006C0BB7" w:rsidRPr="00B652E0">
        <w:rPr>
          <w:rFonts w:ascii="Segoe UI" w:eastAsia="Times New Roman" w:hAnsi="Segoe UI" w:cs="Segoe UI"/>
          <w:sz w:val="22"/>
          <w:lang w:val="en-GB"/>
        </w:rPr>
        <w:t>C</w:t>
      </w:r>
      <w:r w:rsidRPr="00B652E0">
        <w:rPr>
          <w:rFonts w:ascii="Segoe UI" w:eastAsia="Times New Roman" w:hAnsi="Segoe UI" w:cs="Segoe UI"/>
          <w:sz w:val="22"/>
          <w:lang w:val="en-GB"/>
        </w:rPr>
        <w:t xml:space="preserve">lient does not start a new public procurement procedure within this period, the contract is considered to be terminated on the sixtieth day after becoming aware of the </w:t>
      </w:r>
      <w:r w:rsidRPr="00DE7645">
        <w:rPr>
          <w:rFonts w:ascii="Segoe UI" w:eastAsia="Times New Roman" w:hAnsi="Segoe UI" w:cs="Segoe UI"/>
          <w:sz w:val="22"/>
          <w:lang w:val="en-GB"/>
        </w:rPr>
        <w:t>violation.</w:t>
      </w:r>
    </w:p>
    <w:p w14:paraId="2F624A09" w14:textId="77777777" w:rsidR="00DC3145" w:rsidRPr="00DE7645" w:rsidRDefault="00DC3145" w:rsidP="00731D37">
      <w:pPr>
        <w:pStyle w:val="NoSpacing"/>
        <w:rPr>
          <w:rFonts w:ascii="Segoe UI" w:eastAsia="Times New Roman" w:hAnsi="Segoe UI" w:cs="Segoe UI"/>
          <w:sz w:val="22"/>
          <w:lang w:val="en-GB"/>
        </w:rPr>
      </w:pPr>
    </w:p>
    <w:p w14:paraId="309E6DA8" w14:textId="3B3688C9" w:rsidR="00AA49E5" w:rsidRDefault="00AA49E5" w:rsidP="00731D37">
      <w:pPr>
        <w:pStyle w:val="NoSpacing"/>
        <w:rPr>
          <w:rStyle w:val="Strong"/>
          <w:rFonts w:ascii="Segoe UI" w:eastAsia="Times New Roman" w:hAnsi="Segoe UI" w:cs="Segoe UI"/>
          <w:b w:val="0"/>
          <w:bCs w:val="0"/>
          <w:sz w:val="22"/>
          <w:lang w:val="en-GB"/>
        </w:rPr>
      </w:pPr>
    </w:p>
    <w:p w14:paraId="2BBE7459" w14:textId="2A370129" w:rsidR="006B7FFD" w:rsidRPr="00DE7645" w:rsidRDefault="0045057B" w:rsidP="006B7FFD">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t>ANTI-CORRUPTION CLAUSE</w:t>
      </w:r>
    </w:p>
    <w:p w14:paraId="44823A3F" w14:textId="22F38068" w:rsidR="006B7FFD" w:rsidRPr="00DE7645" w:rsidRDefault="00034118" w:rsidP="006B7FFD">
      <w:pPr>
        <w:spacing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Article 1</w:t>
      </w:r>
      <w:r w:rsidR="00AB1273">
        <w:rPr>
          <w:rFonts w:ascii="Segoe UI" w:hAnsi="Segoe UI" w:cs="Segoe UI"/>
          <w:b/>
          <w:bCs/>
          <w:color w:val="000000"/>
          <w:sz w:val="22"/>
          <w:lang w:val="en-GB"/>
        </w:rPr>
        <w:t>2</w:t>
      </w:r>
    </w:p>
    <w:p w14:paraId="53015A67" w14:textId="77777777" w:rsidR="006B7FFD" w:rsidRPr="004F5B53" w:rsidRDefault="006B7FFD" w:rsidP="006B7FFD">
      <w:pPr>
        <w:spacing w:line="240" w:lineRule="auto"/>
        <w:jc w:val="center"/>
        <w:rPr>
          <w:rFonts w:ascii="Segoe UI" w:hAnsi="Segoe UI" w:cs="Segoe UI"/>
          <w:b/>
          <w:bCs/>
          <w:color w:val="000000"/>
          <w:sz w:val="22"/>
          <w:lang w:val="en-GB"/>
        </w:rPr>
      </w:pPr>
    </w:p>
    <w:p w14:paraId="0F619C2A" w14:textId="77777777" w:rsidR="00121242" w:rsidRPr="00DE7645" w:rsidRDefault="00121242" w:rsidP="00121242">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If it is found that, during the execution of the public tendering, on the basis of which this contract has been made, or during the execution of this contract, anyone acting in the name of – or on the account of – the Supplier, has promised, offered or given any undue advantage to the Client (the Contracting Authority), or those employees that had a decisive influence on the choice of the Supplier, in order:  </w:t>
      </w:r>
    </w:p>
    <w:p w14:paraId="2EB0BD8B" w14:textId="77777777" w:rsidR="00121242" w:rsidRPr="00DE7645" w:rsidRDefault="00121242" w:rsidP="00362CCE">
      <w:pPr>
        <w:numPr>
          <w:ilvl w:val="0"/>
          <w:numId w:val="16"/>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to win this public contract, </w:t>
      </w:r>
    </w:p>
    <w:p w14:paraId="4D643F82" w14:textId="77777777" w:rsidR="00121242" w:rsidRPr="00DE7645" w:rsidRDefault="00121242" w:rsidP="00362CCE">
      <w:pPr>
        <w:numPr>
          <w:ilvl w:val="0"/>
          <w:numId w:val="16"/>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to conclude this contract under more favourable conditions, </w:t>
      </w:r>
    </w:p>
    <w:p w14:paraId="19E5390B" w14:textId="77777777" w:rsidR="00121242" w:rsidRPr="00DE7645" w:rsidRDefault="00121242" w:rsidP="00362CCE">
      <w:pPr>
        <w:numPr>
          <w:ilvl w:val="0"/>
          <w:numId w:val="16"/>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to omit due diligence in the supervision of the contract implementation,</w:t>
      </w:r>
    </w:p>
    <w:p w14:paraId="28747FCD" w14:textId="5FAEC7FF" w:rsidR="00121242" w:rsidRPr="00DE7645" w:rsidRDefault="00121242" w:rsidP="00362CCE">
      <w:pPr>
        <w:numPr>
          <w:ilvl w:val="0"/>
          <w:numId w:val="16"/>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to carry out any other act or omission causing damage to the Client or allowing the Client or its employees to obtain an undue advantage,</w:t>
      </w:r>
    </w:p>
    <w:p w14:paraId="4F3B642B" w14:textId="77777777" w:rsidR="00924414" w:rsidRPr="00014346" w:rsidRDefault="00924414" w:rsidP="00924414">
      <w:pPr>
        <w:spacing w:line="240" w:lineRule="auto"/>
        <w:ind w:left="1440"/>
        <w:jc w:val="both"/>
        <w:rPr>
          <w:rFonts w:ascii="Segoe UI" w:eastAsia="Times New Roman" w:hAnsi="Segoe UI" w:cs="Segoe UI"/>
          <w:sz w:val="10"/>
          <w:szCs w:val="10"/>
          <w:lang w:val="en-GB"/>
        </w:rPr>
      </w:pPr>
    </w:p>
    <w:p w14:paraId="1857AE92" w14:textId="77777777" w:rsidR="00121242" w:rsidRPr="00DE7645" w:rsidRDefault="00121242" w:rsidP="00121242">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this contract will be void.</w:t>
      </w:r>
    </w:p>
    <w:p w14:paraId="457CBE87" w14:textId="77777777" w:rsidR="00121242" w:rsidRPr="00DE7645" w:rsidRDefault="00121242" w:rsidP="00121242">
      <w:pPr>
        <w:spacing w:line="240" w:lineRule="auto"/>
        <w:jc w:val="both"/>
        <w:rPr>
          <w:rFonts w:ascii="Segoe UI" w:eastAsia="Times New Roman" w:hAnsi="Segoe UI" w:cs="Segoe UI"/>
          <w:sz w:val="10"/>
          <w:szCs w:val="10"/>
          <w:lang w:val="en-GB"/>
        </w:rPr>
      </w:pPr>
    </w:p>
    <w:p w14:paraId="0042E993" w14:textId="68BF0FB6" w:rsidR="00B06215" w:rsidRDefault="00121242" w:rsidP="00121242">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In the case of an alleged existence of the conditions from the first paragraph of this article or from a notification of the Commission for the Prevention of Corruption, or any other responsible body, relating to their alleged existence, the Client shall initiate the proceedings for invalidity of the contract from the first paragraph of this article, or any other measures, in line with the regulations of the Republic of Slovenia.</w:t>
      </w:r>
    </w:p>
    <w:p w14:paraId="04CAAE29" w14:textId="6E8803BA" w:rsidR="00DC3145" w:rsidRDefault="00DC3145" w:rsidP="00121242">
      <w:pPr>
        <w:spacing w:line="240" w:lineRule="auto"/>
        <w:jc w:val="both"/>
        <w:rPr>
          <w:rFonts w:ascii="Segoe UI" w:eastAsia="Times New Roman" w:hAnsi="Segoe UI" w:cs="Segoe UI"/>
          <w:sz w:val="22"/>
          <w:lang w:val="en-GB"/>
        </w:rPr>
      </w:pPr>
    </w:p>
    <w:p w14:paraId="4A2152A8" w14:textId="77777777" w:rsidR="00DC3145" w:rsidRPr="00DE7645" w:rsidRDefault="00DC3145" w:rsidP="00121242">
      <w:pPr>
        <w:spacing w:line="240" w:lineRule="auto"/>
        <w:jc w:val="both"/>
        <w:rPr>
          <w:rFonts w:ascii="Segoe UI" w:eastAsia="Times New Roman" w:hAnsi="Segoe UI" w:cs="Segoe UI"/>
          <w:sz w:val="22"/>
          <w:lang w:val="en-GB"/>
        </w:rPr>
      </w:pPr>
    </w:p>
    <w:p w14:paraId="29FD6C98" w14:textId="66DD8079" w:rsidR="00A94A0F" w:rsidRPr="00DE7645" w:rsidRDefault="00A94A0F" w:rsidP="00A94A0F">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t>RESOLUTION OF CONFLICTS</w:t>
      </w:r>
    </w:p>
    <w:p w14:paraId="7A3BCBAC" w14:textId="5EF6AE3B" w:rsidR="00A94A0F" w:rsidRPr="00DE7645" w:rsidRDefault="000F4007" w:rsidP="00A94A0F">
      <w:pPr>
        <w:spacing w:line="240" w:lineRule="auto"/>
        <w:jc w:val="center"/>
        <w:rPr>
          <w:rFonts w:ascii="Segoe UI" w:hAnsi="Segoe UI" w:cs="Segoe UI"/>
          <w:b/>
          <w:bCs/>
          <w:color w:val="000000"/>
          <w:sz w:val="22"/>
          <w:lang w:val="en-GB"/>
        </w:rPr>
      </w:pPr>
      <w:r>
        <w:rPr>
          <w:rFonts w:ascii="Segoe UI" w:hAnsi="Segoe UI" w:cs="Segoe UI"/>
          <w:b/>
          <w:bCs/>
          <w:color w:val="000000"/>
          <w:sz w:val="22"/>
          <w:lang w:val="en-GB"/>
        </w:rPr>
        <w:t xml:space="preserve">Article </w:t>
      </w:r>
      <w:r w:rsidR="00A94A0F" w:rsidRPr="00DE7645">
        <w:rPr>
          <w:rFonts w:ascii="Segoe UI" w:hAnsi="Segoe UI" w:cs="Segoe UI"/>
          <w:b/>
          <w:bCs/>
          <w:color w:val="000000"/>
          <w:sz w:val="22"/>
          <w:lang w:val="en-GB"/>
        </w:rPr>
        <w:t>1</w:t>
      </w:r>
      <w:r w:rsidR="00AB1273">
        <w:rPr>
          <w:rFonts w:ascii="Segoe UI" w:hAnsi="Segoe UI" w:cs="Segoe UI"/>
          <w:b/>
          <w:bCs/>
          <w:color w:val="000000"/>
          <w:sz w:val="22"/>
          <w:lang w:val="en-GB"/>
        </w:rPr>
        <w:t>3</w:t>
      </w:r>
    </w:p>
    <w:p w14:paraId="6301781F" w14:textId="77777777" w:rsidR="00A94A0F" w:rsidRPr="00DE7645" w:rsidRDefault="00A94A0F" w:rsidP="00A94A0F">
      <w:pPr>
        <w:spacing w:line="240" w:lineRule="auto"/>
        <w:jc w:val="center"/>
        <w:rPr>
          <w:rFonts w:ascii="Segoe UI" w:hAnsi="Segoe UI" w:cs="Segoe UI"/>
          <w:sz w:val="16"/>
          <w:szCs w:val="16"/>
          <w:lang w:val="en-GB"/>
        </w:rPr>
      </w:pPr>
    </w:p>
    <w:p w14:paraId="3B67B62F" w14:textId="43EC6334" w:rsidR="00A94A0F" w:rsidRPr="00DE7645" w:rsidRDefault="00A94A0F" w:rsidP="006B7FFD">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contracting parties shall resolve any disagreement relating to the realisation of this contract by common consent</w:t>
      </w:r>
      <w:r w:rsidR="0072428B" w:rsidRPr="00DE7645">
        <w:rPr>
          <w:rFonts w:ascii="Segoe UI" w:eastAsia="Times New Roman" w:hAnsi="Segoe UI" w:cs="Segoe UI"/>
          <w:sz w:val="22"/>
          <w:lang w:val="en-GB"/>
        </w:rPr>
        <w:t xml:space="preserve"> in accordance with the contract</w:t>
      </w:r>
      <w:r w:rsidRPr="00DE7645">
        <w:rPr>
          <w:rFonts w:ascii="Segoe UI" w:eastAsia="Times New Roman" w:hAnsi="Segoe UI" w:cs="Segoe UI"/>
          <w:sz w:val="22"/>
          <w:lang w:val="en-GB"/>
        </w:rPr>
        <w:t>. In the case that the contracting parties cannot settle a dispute by common consent, they shall abide by the decision of the competent court in Ljubljana.</w:t>
      </w:r>
    </w:p>
    <w:p w14:paraId="6604D18E" w14:textId="3EB7B726" w:rsidR="00A94A0F" w:rsidRPr="00DE7645" w:rsidRDefault="00A94A0F" w:rsidP="006B7FFD">
      <w:pPr>
        <w:spacing w:line="240" w:lineRule="auto"/>
        <w:jc w:val="both"/>
        <w:rPr>
          <w:rFonts w:ascii="Segoe UI" w:eastAsia="Times New Roman" w:hAnsi="Segoe UI" w:cs="Segoe UI"/>
          <w:sz w:val="16"/>
          <w:szCs w:val="16"/>
          <w:lang w:val="en-GB"/>
        </w:rPr>
      </w:pPr>
    </w:p>
    <w:p w14:paraId="44D2FFFE" w14:textId="1AC030D1" w:rsidR="00FB49D3" w:rsidRPr="00244B6A" w:rsidRDefault="00FB49D3" w:rsidP="006B7FFD">
      <w:pPr>
        <w:spacing w:line="240" w:lineRule="auto"/>
        <w:jc w:val="both"/>
        <w:rPr>
          <w:rFonts w:ascii="Segoe UI" w:eastAsia="Times New Roman" w:hAnsi="Segoe UI" w:cs="Segoe UI"/>
          <w:sz w:val="10"/>
          <w:szCs w:val="10"/>
          <w:lang w:val="en-GB"/>
        </w:rPr>
      </w:pPr>
    </w:p>
    <w:p w14:paraId="4E7F8B03" w14:textId="4BC1337B" w:rsidR="00C446BB" w:rsidRPr="00DE7645" w:rsidRDefault="00C446BB" w:rsidP="00C446BB">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lastRenderedPageBreak/>
        <w:t>ADMINISTRATORS OF THE CONTRACT</w:t>
      </w:r>
    </w:p>
    <w:p w14:paraId="0E04D1B4" w14:textId="2E4B8D19" w:rsidR="00C446BB" w:rsidRPr="00DE7645" w:rsidRDefault="000F4007" w:rsidP="00C446BB">
      <w:pPr>
        <w:spacing w:line="240" w:lineRule="auto"/>
        <w:jc w:val="center"/>
        <w:rPr>
          <w:rFonts w:ascii="Segoe UI" w:hAnsi="Segoe UI" w:cs="Segoe UI"/>
          <w:b/>
          <w:bCs/>
          <w:color w:val="000000"/>
          <w:sz w:val="22"/>
          <w:lang w:val="en-GB"/>
        </w:rPr>
      </w:pPr>
      <w:r>
        <w:rPr>
          <w:rFonts w:ascii="Segoe UI" w:hAnsi="Segoe UI" w:cs="Segoe UI"/>
          <w:b/>
          <w:bCs/>
          <w:color w:val="000000"/>
          <w:sz w:val="22"/>
          <w:lang w:val="en-GB"/>
        </w:rPr>
        <w:t xml:space="preserve">Article </w:t>
      </w:r>
      <w:r w:rsidR="00C446BB" w:rsidRPr="00DE7645">
        <w:rPr>
          <w:rFonts w:ascii="Segoe UI" w:hAnsi="Segoe UI" w:cs="Segoe UI"/>
          <w:b/>
          <w:bCs/>
          <w:color w:val="000000"/>
          <w:sz w:val="22"/>
          <w:lang w:val="en-GB"/>
        </w:rPr>
        <w:t>1</w:t>
      </w:r>
      <w:r w:rsidR="00AB1273">
        <w:rPr>
          <w:rFonts w:ascii="Segoe UI" w:hAnsi="Segoe UI" w:cs="Segoe UI"/>
          <w:b/>
          <w:bCs/>
          <w:color w:val="000000"/>
          <w:sz w:val="22"/>
          <w:lang w:val="en-GB"/>
        </w:rPr>
        <w:t>4</w:t>
      </w:r>
    </w:p>
    <w:p w14:paraId="69ED912C" w14:textId="77777777" w:rsidR="00C446BB" w:rsidRPr="00C93090" w:rsidRDefault="00C446BB" w:rsidP="00C446BB">
      <w:pPr>
        <w:spacing w:line="240" w:lineRule="auto"/>
        <w:jc w:val="center"/>
        <w:rPr>
          <w:rFonts w:ascii="Segoe UI" w:hAnsi="Segoe UI" w:cs="Segoe UI"/>
          <w:sz w:val="10"/>
          <w:szCs w:val="10"/>
          <w:lang w:val="en-GB"/>
        </w:rPr>
      </w:pPr>
    </w:p>
    <w:p w14:paraId="0D03FB51" w14:textId="0C59E935" w:rsidR="00C446BB" w:rsidRPr="00DE7645" w:rsidRDefault="00C446BB" w:rsidP="00C446BB">
      <w:pPr>
        <w:spacing w:line="240" w:lineRule="auto"/>
        <w:jc w:val="both"/>
        <w:rPr>
          <w:rFonts w:ascii="Segoe UI" w:eastAsia="Times New Roman" w:hAnsi="Segoe UI" w:cs="Segoe UI"/>
          <w:sz w:val="22"/>
          <w:lang w:val="en-GB"/>
        </w:rPr>
      </w:pPr>
      <w:bookmarkStart w:id="115" w:name="_Hlk133224311"/>
      <w:r w:rsidRPr="00DE7645">
        <w:rPr>
          <w:rFonts w:ascii="Segoe UI" w:eastAsia="Times New Roman" w:hAnsi="Segoe UI" w:cs="Segoe UI"/>
          <w:sz w:val="22"/>
          <w:lang w:val="en-GB"/>
        </w:rPr>
        <w:t>The administrator of the contract on the part of the Client is: ______________________________________</w:t>
      </w:r>
    </w:p>
    <w:p w14:paraId="6CCD1436" w14:textId="77777777" w:rsidR="00C446BB" w:rsidRPr="00C93090" w:rsidRDefault="00C446BB" w:rsidP="00C93090">
      <w:pPr>
        <w:rPr>
          <w:sz w:val="10"/>
          <w:szCs w:val="10"/>
        </w:rPr>
      </w:pPr>
    </w:p>
    <w:p w14:paraId="5F6A0F66" w14:textId="14D376B3" w:rsidR="00C446BB" w:rsidRPr="00DE7645" w:rsidRDefault="00C446BB" w:rsidP="00C446BB">
      <w:pPr>
        <w:rPr>
          <w:rFonts w:ascii="Segoe UI" w:eastAsia="Times New Roman" w:hAnsi="Segoe UI" w:cs="Segoe UI"/>
          <w:sz w:val="22"/>
          <w:lang w:val="en-GB"/>
        </w:rPr>
      </w:pPr>
      <w:r w:rsidRPr="00DE7645">
        <w:rPr>
          <w:rFonts w:ascii="Segoe UI" w:eastAsia="Times New Roman" w:hAnsi="Segoe UI" w:cs="Segoe UI"/>
          <w:sz w:val="22"/>
          <w:lang w:val="en-GB"/>
        </w:rPr>
        <w:t>The administrator of the contract on the part of the Supplier is: ___________________________________</w:t>
      </w:r>
    </w:p>
    <w:p w14:paraId="4A2287B6" w14:textId="77777777" w:rsidR="00C446BB" w:rsidRPr="00DE7645" w:rsidRDefault="00C446BB" w:rsidP="00C446BB">
      <w:pPr>
        <w:spacing w:line="240" w:lineRule="auto"/>
        <w:jc w:val="both"/>
        <w:rPr>
          <w:rFonts w:ascii="Segoe UI" w:eastAsia="Times New Roman" w:hAnsi="Segoe UI" w:cs="Segoe UI"/>
          <w:sz w:val="18"/>
          <w:szCs w:val="18"/>
          <w:lang w:val="en-GB"/>
        </w:rPr>
      </w:pPr>
    </w:p>
    <w:bookmarkEnd w:id="115"/>
    <w:p w14:paraId="2E15A823" w14:textId="3DC69597" w:rsidR="00C446BB" w:rsidRPr="00DE7645" w:rsidRDefault="00C446BB" w:rsidP="00C446BB">
      <w:pPr>
        <w:spacing w:line="240" w:lineRule="auto"/>
        <w:jc w:val="both"/>
        <w:rPr>
          <w:rFonts w:ascii="Segoe UI" w:eastAsia="Times New Roman" w:hAnsi="Segoe UI" w:cs="Segoe UI"/>
          <w:sz w:val="16"/>
          <w:szCs w:val="16"/>
          <w:lang w:val="en-GB"/>
        </w:rPr>
      </w:pPr>
      <w:r w:rsidRPr="00DE7645">
        <w:rPr>
          <w:rFonts w:ascii="Segoe UI" w:eastAsia="Times New Roman" w:hAnsi="Segoe UI" w:cs="Segoe UI"/>
          <w:sz w:val="22"/>
          <w:lang w:val="en-GB"/>
        </w:rPr>
        <w:t>It is not necessary to conclude an annex to the contract to change the administrators referred to in this article. Both parties shall be notified of the change in writing.</w:t>
      </w:r>
    </w:p>
    <w:p w14:paraId="714CAA8F" w14:textId="25382211" w:rsidR="00BC0871" w:rsidRDefault="00BC0871" w:rsidP="00C446BB">
      <w:pPr>
        <w:spacing w:line="240" w:lineRule="auto"/>
        <w:jc w:val="both"/>
        <w:rPr>
          <w:rFonts w:ascii="Segoe UI" w:eastAsia="Times New Roman" w:hAnsi="Segoe UI" w:cs="Segoe UI"/>
          <w:sz w:val="16"/>
          <w:szCs w:val="16"/>
          <w:lang w:val="en-GB"/>
        </w:rPr>
      </w:pPr>
    </w:p>
    <w:p w14:paraId="79C59B2D" w14:textId="77777777" w:rsidR="00BC0871" w:rsidRPr="00DE7645" w:rsidRDefault="00BC0871" w:rsidP="00C446BB">
      <w:pPr>
        <w:spacing w:line="240" w:lineRule="auto"/>
        <w:jc w:val="both"/>
        <w:rPr>
          <w:rFonts w:ascii="Segoe UI" w:eastAsia="Times New Roman" w:hAnsi="Segoe UI" w:cs="Segoe UI"/>
          <w:sz w:val="16"/>
          <w:szCs w:val="16"/>
          <w:lang w:val="en-GB"/>
        </w:rPr>
      </w:pPr>
    </w:p>
    <w:p w14:paraId="0CE3F9DE" w14:textId="75543E6E" w:rsidR="006B7FFD" w:rsidRPr="00DE7645" w:rsidRDefault="00C65084" w:rsidP="006B7FFD">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t>FINAL PROVISIONS</w:t>
      </w:r>
    </w:p>
    <w:p w14:paraId="20F56350" w14:textId="3672AD29" w:rsidR="006B7FFD" w:rsidRPr="00DE7645" w:rsidRDefault="000F4007" w:rsidP="006B7FFD">
      <w:pPr>
        <w:spacing w:line="240" w:lineRule="auto"/>
        <w:jc w:val="center"/>
        <w:rPr>
          <w:rFonts w:ascii="Segoe UI" w:hAnsi="Segoe UI" w:cs="Segoe UI"/>
          <w:b/>
          <w:bCs/>
          <w:color w:val="000000"/>
          <w:sz w:val="22"/>
          <w:lang w:val="en-GB"/>
        </w:rPr>
      </w:pPr>
      <w:r>
        <w:rPr>
          <w:rFonts w:ascii="Segoe UI" w:hAnsi="Segoe UI" w:cs="Segoe UI"/>
          <w:b/>
          <w:bCs/>
          <w:color w:val="000000"/>
          <w:sz w:val="22"/>
          <w:lang w:val="en-GB"/>
        </w:rPr>
        <w:t xml:space="preserve">Article </w:t>
      </w:r>
      <w:r w:rsidR="006B7FFD" w:rsidRPr="00DE7645">
        <w:rPr>
          <w:rFonts w:ascii="Segoe UI" w:hAnsi="Segoe UI" w:cs="Segoe UI"/>
          <w:b/>
          <w:bCs/>
          <w:color w:val="000000"/>
          <w:sz w:val="22"/>
          <w:lang w:val="en-GB"/>
        </w:rPr>
        <w:t>1</w:t>
      </w:r>
      <w:r w:rsidR="005E5A67">
        <w:rPr>
          <w:rFonts w:ascii="Segoe UI" w:hAnsi="Segoe UI" w:cs="Segoe UI"/>
          <w:b/>
          <w:bCs/>
          <w:color w:val="000000"/>
          <w:sz w:val="22"/>
          <w:lang w:val="en-GB"/>
        </w:rPr>
        <w:t>5</w:t>
      </w:r>
    </w:p>
    <w:p w14:paraId="00EFA73E" w14:textId="77777777" w:rsidR="006B7FFD" w:rsidRPr="00C93090" w:rsidRDefault="006B7FFD" w:rsidP="006B7FFD">
      <w:pPr>
        <w:spacing w:line="240" w:lineRule="auto"/>
        <w:jc w:val="center"/>
        <w:rPr>
          <w:rFonts w:ascii="Segoe UI" w:hAnsi="Segoe UI" w:cs="Segoe UI"/>
          <w:sz w:val="10"/>
          <w:szCs w:val="10"/>
          <w:lang w:val="en-GB"/>
        </w:rPr>
      </w:pPr>
    </w:p>
    <w:p w14:paraId="5B17C3A2" w14:textId="77777777" w:rsidR="00C65084" w:rsidRPr="00DE7645" w:rsidRDefault="00C65084" w:rsidP="00C65084">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The contracting parties shall determine all the amendments to this contract, after a previously reached agreement, with the annexes to this contract.  </w:t>
      </w:r>
    </w:p>
    <w:p w14:paraId="4734ACE7" w14:textId="77777777" w:rsidR="00C65084" w:rsidRPr="00C93090" w:rsidRDefault="00C65084" w:rsidP="00C65084">
      <w:pPr>
        <w:tabs>
          <w:tab w:val="left" w:pos="792"/>
        </w:tabs>
        <w:spacing w:line="240" w:lineRule="auto"/>
        <w:jc w:val="both"/>
        <w:rPr>
          <w:rFonts w:ascii="Segoe UI" w:eastAsia="Times New Roman" w:hAnsi="Segoe UI" w:cs="Segoe UI"/>
          <w:sz w:val="10"/>
          <w:szCs w:val="10"/>
          <w:lang w:val="en-GB"/>
        </w:rPr>
      </w:pPr>
    </w:p>
    <w:p w14:paraId="6E7AF921" w14:textId="6D52CC3E" w:rsidR="00FB49D3" w:rsidRPr="003D6358" w:rsidRDefault="00C65084" w:rsidP="00C65084">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This contract comes into force on the day when it is signed by both contracting parties.</w:t>
      </w:r>
    </w:p>
    <w:p w14:paraId="23983F32" w14:textId="3A4D6A3C" w:rsidR="006B7FFD" w:rsidRDefault="00C65084" w:rsidP="00C65084">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contract is drawn up in two</w:t>
      </w:r>
      <w:r w:rsidR="00D278BA" w:rsidRPr="00DE7645">
        <w:rPr>
          <w:rFonts w:ascii="Segoe UI" w:eastAsia="Times New Roman" w:hAnsi="Segoe UI" w:cs="Segoe UI"/>
          <w:sz w:val="22"/>
          <w:lang w:val="en-GB"/>
        </w:rPr>
        <w:t xml:space="preserve"> (2)</w:t>
      </w:r>
      <w:r w:rsidRPr="00DE7645">
        <w:rPr>
          <w:rFonts w:ascii="Segoe UI" w:eastAsia="Times New Roman" w:hAnsi="Segoe UI" w:cs="Segoe UI"/>
          <w:sz w:val="22"/>
          <w:lang w:val="en-GB"/>
        </w:rPr>
        <w:t xml:space="preserve"> identical copies so that each contracting party receives one copy.</w:t>
      </w:r>
    </w:p>
    <w:p w14:paraId="46F15F08" w14:textId="34D78A94" w:rsidR="00CF29DD" w:rsidRDefault="00CF29DD" w:rsidP="00C65084">
      <w:pPr>
        <w:tabs>
          <w:tab w:val="left" w:pos="792"/>
        </w:tabs>
        <w:spacing w:line="240" w:lineRule="auto"/>
        <w:jc w:val="both"/>
        <w:rPr>
          <w:rFonts w:ascii="Segoe UI" w:eastAsia="Times New Roman" w:hAnsi="Segoe UI" w:cs="Segoe UI"/>
          <w:sz w:val="22"/>
          <w:lang w:val="en-GB"/>
        </w:rPr>
      </w:pPr>
    </w:p>
    <w:p w14:paraId="4BEC0CFB" w14:textId="39BAE262" w:rsidR="00CF29DD" w:rsidRDefault="00CF29DD" w:rsidP="00C65084">
      <w:pPr>
        <w:tabs>
          <w:tab w:val="left" w:pos="792"/>
        </w:tabs>
        <w:spacing w:line="240" w:lineRule="auto"/>
        <w:jc w:val="both"/>
        <w:rPr>
          <w:rFonts w:ascii="Segoe UI" w:eastAsia="Times New Roman" w:hAnsi="Segoe UI" w:cs="Segoe UI"/>
          <w:sz w:val="22"/>
          <w:lang w:val="en-GB"/>
        </w:rPr>
      </w:pPr>
    </w:p>
    <w:p w14:paraId="518BA457" w14:textId="77777777" w:rsidR="00CF29DD" w:rsidRPr="00DE7645" w:rsidRDefault="00CF29DD" w:rsidP="00C65084">
      <w:pPr>
        <w:tabs>
          <w:tab w:val="left" w:pos="792"/>
        </w:tabs>
        <w:spacing w:line="240" w:lineRule="auto"/>
        <w:jc w:val="both"/>
        <w:rPr>
          <w:rFonts w:ascii="Segoe UI" w:eastAsia="Times New Roman" w:hAnsi="Segoe UI" w:cs="Segoe UI"/>
          <w:sz w:val="22"/>
          <w:lang w:val="en-GB"/>
        </w:rPr>
      </w:pPr>
    </w:p>
    <w:p w14:paraId="0D74926D" w14:textId="77777777" w:rsidR="00CF5264" w:rsidRPr="00DE7645" w:rsidRDefault="00CF5264" w:rsidP="006B7FFD">
      <w:pPr>
        <w:widowControl w:val="0"/>
        <w:spacing w:line="245" w:lineRule="auto"/>
        <w:ind w:right="56"/>
        <w:jc w:val="both"/>
        <w:rPr>
          <w:rFonts w:ascii="Segoe UI" w:eastAsia="Arial" w:hAnsi="Segoe UI" w:cs="Segoe UI"/>
          <w:sz w:val="22"/>
          <w:lang w:val="en-GB"/>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DE7645" w14:paraId="58B41D99" w14:textId="77777777" w:rsidTr="00070B23">
        <w:tc>
          <w:tcPr>
            <w:tcW w:w="4820" w:type="dxa"/>
            <w:tcBorders>
              <w:top w:val="nil"/>
              <w:left w:val="nil"/>
              <w:bottom w:val="nil"/>
              <w:right w:val="nil"/>
            </w:tcBorders>
            <w:shd w:val="clear" w:color="auto" w:fill="DEEAF6"/>
          </w:tcPr>
          <w:p w14:paraId="4E0F43BF" w14:textId="5600CF50" w:rsidR="006B7FFD" w:rsidRPr="00DE7645" w:rsidRDefault="00DB6DFB" w:rsidP="00070B23">
            <w:pPr>
              <w:tabs>
                <w:tab w:val="left" w:pos="792"/>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b/>
                <w:color w:val="000000"/>
                <w:sz w:val="22"/>
                <w:lang w:val="en-GB"/>
              </w:rPr>
              <w:t>Client</w:t>
            </w:r>
            <w:r w:rsidR="006B7FFD" w:rsidRPr="00DE7645">
              <w:rPr>
                <w:rFonts w:ascii="Segoe UI" w:eastAsia="Times New Roman" w:hAnsi="Segoe UI" w:cs="Segoe UI"/>
                <w:b/>
                <w:color w:val="000000"/>
                <w:sz w:val="22"/>
                <w:lang w:val="en-GB"/>
              </w:rPr>
              <w:t>:</w:t>
            </w:r>
          </w:p>
        </w:tc>
        <w:tc>
          <w:tcPr>
            <w:tcW w:w="425" w:type="dxa"/>
            <w:tcBorders>
              <w:top w:val="nil"/>
              <w:left w:val="nil"/>
              <w:bottom w:val="nil"/>
              <w:right w:val="nil"/>
            </w:tcBorders>
            <w:shd w:val="clear" w:color="auto" w:fill="DEEAF6"/>
          </w:tcPr>
          <w:p w14:paraId="3AA6C9EF" w14:textId="77777777" w:rsidR="006B7FFD" w:rsidRPr="00DE7645" w:rsidRDefault="006B7FFD" w:rsidP="00070B23">
            <w:pPr>
              <w:tabs>
                <w:tab w:val="left" w:pos="792"/>
              </w:tabs>
              <w:spacing w:line="240" w:lineRule="auto"/>
              <w:jc w:val="both"/>
              <w:rPr>
                <w:rFonts w:ascii="Segoe UI" w:eastAsia="Times New Roman" w:hAnsi="Segoe UI" w:cs="Segoe UI"/>
                <w:color w:val="000000"/>
                <w:sz w:val="22"/>
                <w:lang w:val="en-GB"/>
              </w:rPr>
            </w:pPr>
          </w:p>
        </w:tc>
        <w:tc>
          <w:tcPr>
            <w:tcW w:w="4961" w:type="dxa"/>
            <w:tcBorders>
              <w:top w:val="nil"/>
              <w:left w:val="nil"/>
              <w:bottom w:val="nil"/>
              <w:right w:val="nil"/>
            </w:tcBorders>
            <w:shd w:val="clear" w:color="auto" w:fill="DEEAF6"/>
          </w:tcPr>
          <w:p w14:paraId="2B9D9D9B" w14:textId="39DB2305" w:rsidR="006B7FFD" w:rsidRPr="00DE7645" w:rsidRDefault="00DB6DFB" w:rsidP="00070B23">
            <w:pPr>
              <w:tabs>
                <w:tab w:val="left" w:pos="792"/>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b/>
                <w:color w:val="000000"/>
                <w:sz w:val="22"/>
                <w:lang w:val="en-GB"/>
              </w:rPr>
              <w:t>Supplier</w:t>
            </w:r>
            <w:r w:rsidR="006B7FFD" w:rsidRPr="00DE7645">
              <w:rPr>
                <w:rFonts w:ascii="Segoe UI" w:eastAsia="Times New Roman" w:hAnsi="Segoe UI" w:cs="Segoe UI"/>
                <w:b/>
                <w:color w:val="000000"/>
                <w:sz w:val="22"/>
                <w:lang w:val="en-GB"/>
              </w:rPr>
              <w:t>:</w:t>
            </w:r>
          </w:p>
        </w:tc>
      </w:tr>
      <w:tr w:rsidR="006B7FFD" w:rsidRPr="00DE7645" w14:paraId="729F70EF" w14:textId="77777777" w:rsidTr="0077511F">
        <w:tc>
          <w:tcPr>
            <w:tcW w:w="4820" w:type="dxa"/>
            <w:tcBorders>
              <w:top w:val="nil"/>
              <w:left w:val="nil"/>
              <w:bottom w:val="nil"/>
              <w:right w:val="nil"/>
            </w:tcBorders>
            <w:shd w:val="clear" w:color="auto" w:fill="DEEAF6" w:themeFill="accent5" w:themeFillTint="33"/>
          </w:tcPr>
          <w:p w14:paraId="10E04BB4" w14:textId="33B2BC0B" w:rsidR="006B7FFD" w:rsidRPr="00DE7645" w:rsidRDefault="00C65084" w:rsidP="00070B23">
            <w:pPr>
              <w:shd w:val="clear" w:color="auto" w:fill="FFFFFF"/>
              <w:spacing w:before="150" w:after="150" w:line="360" w:lineRule="atLeast"/>
              <w:outlineLvl w:val="3"/>
              <w:rPr>
                <w:rFonts w:ascii="Segoe UI" w:eastAsia="Times New Roman" w:hAnsi="Segoe UI" w:cs="Segoe UI"/>
                <w:b/>
                <w:color w:val="000000"/>
                <w:sz w:val="28"/>
                <w:szCs w:val="28"/>
                <w:lang w:val="en-GB"/>
              </w:rPr>
            </w:pPr>
            <w:r w:rsidRPr="00DE7645">
              <w:rPr>
                <w:rFonts w:ascii="Segoe UI" w:eastAsia="Times New Roman" w:hAnsi="Segoe UI" w:cs="Segoe UI"/>
                <w:b/>
                <w:color w:val="000000"/>
                <w:sz w:val="28"/>
                <w:szCs w:val="28"/>
                <w:lang w:val="en-GB"/>
              </w:rPr>
              <w:t>Institut Jožef Stefan</w:t>
            </w:r>
          </w:p>
        </w:tc>
        <w:tc>
          <w:tcPr>
            <w:tcW w:w="425" w:type="dxa"/>
            <w:tcBorders>
              <w:top w:val="nil"/>
              <w:left w:val="nil"/>
              <w:bottom w:val="nil"/>
              <w:right w:val="nil"/>
            </w:tcBorders>
            <w:shd w:val="clear" w:color="auto" w:fill="DEEAF6"/>
          </w:tcPr>
          <w:p w14:paraId="07C4F90F" w14:textId="77777777" w:rsidR="006B7FFD" w:rsidRPr="00DE7645" w:rsidRDefault="006B7FFD" w:rsidP="00070B23">
            <w:pPr>
              <w:tabs>
                <w:tab w:val="left" w:pos="792"/>
              </w:tabs>
              <w:spacing w:line="240" w:lineRule="auto"/>
              <w:jc w:val="both"/>
              <w:rPr>
                <w:rFonts w:ascii="Segoe UI" w:eastAsia="Times New Roman" w:hAnsi="Segoe UI" w:cs="Segoe UI"/>
                <w:color w:val="000000"/>
                <w:sz w:val="22"/>
                <w:lang w:val="en-GB"/>
              </w:rPr>
            </w:pPr>
          </w:p>
        </w:tc>
        <w:tc>
          <w:tcPr>
            <w:tcW w:w="4961" w:type="dxa"/>
            <w:tcBorders>
              <w:top w:val="nil"/>
              <w:left w:val="nil"/>
              <w:bottom w:val="nil"/>
              <w:right w:val="nil"/>
            </w:tcBorders>
            <w:shd w:val="clear" w:color="auto" w:fill="DEEAF6"/>
          </w:tcPr>
          <w:p w14:paraId="2A935E90" w14:textId="77777777" w:rsidR="006B7FFD" w:rsidRPr="00DE7645" w:rsidRDefault="006B7FFD" w:rsidP="00070B23">
            <w:pPr>
              <w:shd w:val="clear" w:color="auto" w:fill="FFFFFF"/>
              <w:spacing w:before="150" w:after="150" w:line="360" w:lineRule="atLeast"/>
              <w:outlineLvl w:val="3"/>
              <w:rPr>
                <w:rFonts w:ascii="Segoe UI" w:eastAsia="Times New Roman" w:hAnsi="Segoe UI" w:cs="Segoe UI"/>
                <w:b/>
                <w:color w:val="000000"/>
                <w:sz w:val="28"/>
                <w:szCs w:val="28"/>
                <w:lang w:val="en-GB"/>
              </w:rPr>
            </w:pPr>
          </w:p>
        </w:tc>
      </w:tr>
      <w:tr w:rsidR="006B7FFD" w:rsidRPr="00DE7645" w14:paraId="7E4C8C42" w14:textId="77777777" w:rsidTr="00070B23">
        <w:tc>
          <w:tcPr>
            <w:tcW w:w="4820" w:type="dxa"/>
            <w:tcBorders>
              <w:top w:val="nil"/>
              <w:left w:val="nil"/>
              <w:bottom w:val="nil"/>
              <w:right w:val="nil"/>
            </w:tcBorders>
          </w:tcPr>
          <w:p w14:paraId="69BC6A9F" w14:textId="69E0B3FE" w:rsidR="006B7FFD" w:rsidRPr="00DE7645" w:rsidRDefault="006B7FFD" w:rsidP="00070B23">
            <w:pPr>
              <w:tabs>
                <w:tab w:val="left" w:pos="792"/>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Dir</w:t>
            </w:r>
            <w:r w:rsidR="00C65084" w:rsidRPr="00DE7645">
              <w:rPr>
                <w:rFonts w:ascii="Segoe UI" w:eastAsia="Times New Roman" w:hAnsi="Segoe UI" w:cs="Segoe UI"/>
                <w:color w:val="000000"/>
                <w:sz w:val="22"/>
                <w:lang w:val="en-GB"/>
              </w:rPr>
              <w:t>ec</w:t>
            </w:r>
            <w:r w:rsidRPr="00DE7645">
              <w:rPr>
                <w:rFonts w:ascii="Segoe UI" w:eastAsia="Times New Roman" w:hAnsi="Segoe UI" w:cs="Segoe UI"/>
                <w:color w:val="000000"/>
                <w:sz w:val="22"/>
                <w:lang w:val="en-GB"/>
              </w:rPr>
              <w:t>tor:</w:t>
            </w:r>
          </w:p>
        </w:tc>
        <w:tc>
          <w:tcPr>
            <w:tcW w:w="425" w:type="dxa"/>
            <w:tcBorders>
              <w:top w:val="nil"/>
              <w:left w:val="nil"/>
              <w:bottom w:val="nil"/>
              <w:right w:val="nil"/>
            </w:tcBorders>
          </w:tcPr>
          <w:p w14:paraId="7C5341E1" w14:textId="77777777" w:rsidR="006B7FFD" w:rsidRPr="00DE7645" w:rsidRDefault="006B7FFD" w:rsidP="00070B23">
            <w:pPr>
              <w:tabs>
                <w:tab w:val="left" w:pos="792"/>
              </w:tabs>
              <w:spacing w:line="240" w:lineRule="auto"/>
              <w:jc w:val="both"/>
              <w:rPr>
                <w:rFonts w:ascii="Segoe UI" w:eastAsia="Times New Roman" w:hAnsi="Segoe UI" w:cs="Segoe UI"/>
                <w:color w:val="000000"/>
                <w:sz w:val="22"/>
                <w:lang w:val="en-GB"/>
              </w:rPr>
            </w:pPr>
          </w:p>
        </w:tc>
        <w:tc>
          <w:tcPr>
            <w:tcW w:w="4961" w:type="dxa"/>
            <w:tcBorders>
              <w:top w:val="nil"/>
              <w:left w:val="nil"/>
              <w:bottom w:val="nil"/>
              <w:right w:val="nil"/>
            </w:tcBorders>
          </w:tcPr>
          <w:p w14:paraId="21135910" w14:textId="2110127B" w:rsidR="006B7FFD" w:rsidRPr="00DE7645" w:rsidRDefault="006B7FFD" w:rsidP="00070B23">
            <w:pPr>
              <w:tabs>
                <w:tab w:val="left" w:pos="792"/>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Dire</w:t>
            </w:r>
            <w:r w:rsidR="00C65084" w:rsidRPr="00DE7645">
              <w:rPr>
                <w:rFonts w:ascii="Segoe UI" w:eastAsia="Times New Roman" w:hAnsi="Segoe UI" w:cs="Segoe UI"/>
                <w:color w:val="000000"/>
                <w:sz w:val="22"/>
                <w:lang w:val="en-GB"/>
              </w:rPr>
              <w:t>c</w:t>
            </w:r>
            <w:r w:rsidRPr="00DE7645">
              <w:rPr>
                <w:rFonts w:ascii="Segoe UI" w:eastAsia="Times New Roman" w:hAnsi="Segoe UI" w:cs="Segoe UI"/>
                <w:color w:val="000000"/>
                <w:sz w:val="22"/>
                <w:lang w:val="en-GB"/>
              </w:rPr>
              <w:t>tor:</w:t>
            </w:r>
          </w:p>
        </w:tc>
      </w:tr>
      <w:tr w:rsidR="006B7FFD" w:rsidRPr="00DE7645" w14:paraId="7FBB238C" w14:textId="77777777" w:rsidTr="00070B23">
        <w:tc>
          <w:tcPr>
            <w:tcW w:w="4820" w:type="dxa"/>
            <w:tcBorders>
              <w:top w:val="nil"/>
              <w:left w:val="nil"/>
              <w:bottom w:val="dashed" w:sz="4" w:space="0" w:color="auto"/>
              <w:right w:val="nil"/>
            </w:tcBorders>
          </w:tcPr>
          <w:p w14:paraId="51CF523C" w14:textId="77777777" w:rsidR="006B7FFD" w:rsidRPr="00C93090" w:rsidRDefault="006B7FFD" w:rsidP="00070B23">
            <w:pPr>
              <w:tabs>
                <w:tab w:val="left" w:pos="792"/>
              </w:tabs>
              <w:spacing w:line="240" w:lineRule="auto"/>
              <w:jc w:val="both"/>
              <w:rPr>
                <w:rFonts w:ascii="Segoe UI" w:eastAsia="Times New Roman" w:hAnsi="Segoe UI" w:cs="Segoe UI"/>
                <w:color w:val="000000"/>
                <w:sz w:val="10"/>
                <w:szCs w:val="10"/>
                <w:lang w:val="en-GB"/>
              </w:rPr>
            </w:pPr>
          </w:p>
          <w:p w14:paraId="5DE52E74" w14:textId="77777777" w:rsidR="006B7FFD" w:rsidRDefault="006B7FFD" w:rsidP="00070B23">
            <w:pPr>
              <w:tabs>
                <w:tab w:val="left" w:pos="792"/>
              </w:tabs>
              <w:spacing w:line="240" w:lineRule="auto"/>
              <w:jc w:val="both"/>
              <w:rPr>
                <w:rFonts w:ascii="Segoe UI" w:eastAsia="Times New Roman" w:hAnsi="Segoe UI" w:cs="Segoe UI"/>
                <w:color w:val="000000"/>
                <w:sz w:val="10"/>
                <w:szCs w:val="10"/>
                <w:lang w:val="en-GB"/>
              </w:rPr>
            </w:pPr>
          </w:p>
          <w:p w14:paraId="1992ADC7" w14:textId="3877903C" w:rsidR="00D24D1E" w:rsidRPr="00D24D1E" w:rsidRDefault="00D24D1E" w:rsidP="00070B23">
            <w:pPr>
              <w:tabs>
                <w:tab w:val="left" w:pos="792"/>
              </w:tabs>
              <w:spacing w:line="240" w:lineRule="auto"/>
              <w:jc w:val="both"/>
              <w:rPr>
                <w:rFonts w:ascii="Segoe UI" w:eastAsia="Times New Roman" w:hAnsi="Segoe UI" w:cs="Segoe UI"/>
                <w:color w:val="000000"/>
                <w:sz w:val="10"/>
                <w:szCs w:val="10"/>
                <w:lang w:val="en-GB"/>
              </w:rPr>
            </w:pPr>
          </w:p>
        </w:tc>
        <w:tc>
          <w:tcPr>
            <w:tcW w:w="425" w:type="dxa"/>
            <w:tcBorders>
              <w:top w:val="nil"/>
              <w:left w:val="nil"/>
              <w:bottom w:val="nil"/>
              <w:right w:val="nil"/>
            </w:tcBorders>
          </w:tcPr>
          <w:p w14:paraId="2B2166F0" w14:textId="77777777" w:rsidR="006B7FFD" w:rsidRPr="00DE7645" w:rsidRDefault="006B7FFD" w:rsidP="00070B23">
            <w:pPr>
              <w:tabs>
                <w:tab w:val="left" w:pos="792"/>
              </w:tabs>
              <w:spacing w:line="240" w:lineRule="auto"/>
              <w:jc w:val="both"/>
              <w:rPr>
                <w:rFonts w:ascii="Segoe UI" w:eastAsia="Times New Roman" w:hAnsi="Segoe UI" w:cs="Segoe UI"/>
                <w:color w:val="000000"/>
                <w:sz w:val="22"/>
                <w:lang w:val="en-GB"/>
              </w:rPr>
            </w:pPr>
          </w:p>
        </w:tc>
        <w:tc>
          <w:tcPr>
            <w:tcW w:w="4961" w:type="dxa"/>
            <w:tcBorders>
              <w:top w:val="nil"/>
              <w:left w:val="nil"/>
              <w:bottom w:val="dashed" w:sz="4" w:space="0" w:color="auto"/>
              <w:right w:val="nil"/>
            </w:tcBorders>
          </w:tcPr>
          <w:p w14:paraId="57F57CA1" w14:textId="77777777" w:rsidR="006B7FFD" w:rsidRPr="00DE7645" w:rsidRDefault="006B7FFD" w:rsidP="00070B23">
            <w:pPr>
              <w:tabs>
                <w:tab w:val="left" w:pos="792"/>
              </w:tabs>
              <w:spacing w:line="240" w:lineRule="auto"/>
              <w:jc w:val="both"/>
              <w:rPr>
                <w:rFonts w:ascii="Segoe UI" w:eastAsia="Times New Roman" w:hAnsi="Segoe UI" w:cs="Segoe UI"/>
                <w:color w:val="000000"/>
                <w:sz w:val="22"/>
                <w:lang w:val="en-GB"/>
              </w:rPr>
            </w:pPr>
          </w:p>
        </w:tc>
      </w:tr>
      <w:tr w:rsidR="006B7FFD" w:rsidRPr="00DE7645" w14:paraId="15185F30" w14:textId="77777777" w:rsidTr="00070B23">
        <w:tc>
          <w:tcPr>
            <w:tcW w:w="4820" w:type="dxa"/>
            <w:tcBorders>
              <w:top w:val="dashed" w:sz="4" w:space="0" w:color="auto"/>
              <w:left w:val="nil"/>
              <w:bottom w:val="nil"/>
              <w:right w:val="nil"/>
            </w:tcBorders>
          </w:tcPr>
          <w:p w14:paraId="494FA3C0" w14:textId="3C3E0F64" w:rsidR="006B7FFD" w:rsidRPr="00DE7645" w:rsidRDefault="006B7FFD" w:rsidP="00070B23">
            <w:pPr>
              <w:tabs>
                <w:tab w:val="left" w:pos="792"/>
              </w:tabs>
              <w:spacing w:line="240" w:lineRule="auto"/>
              <w:jc w:val="both"/>
              <w:rPr>
                <w:rFonts w:ascii="Segoe UI" w:eastAsia="Times New Roman" w:hAnsi="Segoe UI" w:cs="Segoe UI"/>
                <w:color w:val="000000"/>
                <w:sz w:val="22"/>
                <w:lang w:val="en-GB"/>
              </w:rPr>
            </w:pPr>
          </w:p>
        </w:tc>
        <w:tc>
          <w:tcPr>
            <w:tcW w:w="425" w:type="dxa"/>
            <w:tcBorders>
              <w:top w:val="nil"/>
              <w:left w:val="nil"/>
              <w:bottom w:val="nil"/>
              <w:right w:val="nil"/>
            </w:tcBorders>
          </w:tcPr>
          <w:p w14:paraId="0F49DA30" w14:textId="77777777" w:rsidR="006B7FFD" w:rsidRPr="00DE7645" w:rsidRDefault="006B7FFD" w:rsidP="00070B23">
            <w:pPr>
              <w:tabs>
                <w:tab w:val="left" w:pos="792"/>
              </w:tabs>
              <w:spacing w:line="240" w:lineRule="auto"/>
              <w:jc w:val="both"/>
              <w:rPr>
                <w:rFonts w:ascii="Segoe UI" w:eastAsia="Times New Roman" w:hAnsi="Segoe UI" w:cs="Segoe UI"/>
                <w:color w:val="000000"/>
                <w:sz w:val="22"/>
                <w:lang w:val="en-GB"/>
              </w:rPr>
            </w:pPr>
          </w:p>
        </w:tc>
        <w:tc>
          <w:tcPr>
            <w:tcW w:w="4961" w:type="dxa"/>
            <w:tcBorders>
              <w:top w:val="dashed" w:sz="4" w:space="0" w:color="auto"/>
              <w:left w:val="nil"/>
              <w:bottom w:val="nil"/>
              <w:right w:val="nil"/>
            </w:tcBorders>
          </w:tcPr>
          <w:p w14:paraId="1F442A52" w14:textId="77777777" w:rsidR="006B7FFD" w:rsidRPr="00DE7645" w:rsidRDefault="006B7FFD" w:rsidP="00070B23">
            <w:pPr>
              <w:tabs>
                <w:tab w:val="left" w:pos="792"/>
              </w:tabs>
              <w:spacing w:line="240" w:lineRule="auto"/>
              <w:jc w:val="both"/>
              <w:rPr>
                <w:rFonts w:ascii="Segoe UI" w:eastAsia="Times New Roman" w:hAnsi="Segoe UI" w:cs="Segoe UI"/>
                <w:color w:val="000000"/>
                <w:sz w:val="22"/>
                <w:lang w:val="en-GB"/>
              </w:rPr>
            </w:pPr>
          </w:p>
        </w:tc>
      </w:tr>
      <w:tr w:rsidR="006B7FFD" w:rsidRPr="00DE7645" w14:paraId="0CBAB469" w14:textId="77777777" w:rsidTr="00070B23">
        <w:tc>
          <w:tcPr>
            <w:tcW w:w="4820" w:type="dxa"/>
            <w:tcBorders>
              <w:top w:val="nil"/>
              <w:left w:val="nil"/>
              <w:bottom w:val="dashed" w:sz="4" w:space="0" w:color="auto"/>
              <w:right w:val="nil"/>
            </w:tcBorders>
          </w:tcPr>
          <w:p w14:paraId="63086E48" w14:textId="1C94F469" w:rsidR="006B7FFD" w:rsidRPr="00DE7645" w:rsidRDefault="006B7FFD" w:rsidP="00070B23">
            <w:pPr>
              <w:tabs>
                <w:tab w:val="left" w:pos="792"/>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Da</w:t>
            </w:r>
            <w:r w:rsidR="00C65084" w:rsidRPr="00DE7645">
              <w:rPr>
                <w:rFonts w:ascii="Segoe UI" w:eastAsia="Times New Roman" w:hAnsi="Segoe UI" w:cs="Segoe UI"/>
                <w:color w:val="000000"/>
                <w:sz w:val="22"/>
                <w:lang w:val="en-GB"/>
              </w:rPr>
              <w:t>te</w:t>
            </w:r>
            <w:r w:rsidRPr="00DE7645">
              <w:rPr>
                <w:rFonts w:ascii="Segoe UI" w:eastAsia="Times New Roman" w:hAnsi="Segoe UI" w:cs="Segoe UI"/>
                <w:color w:val="000000"/>
                <w:sz w:val="22"/>
                <w:lang w:val="en-GB"/>
              </w:rPr>
              <w:t xml:space="preserve">: </w:t>
            </w:r>
          </w:p>
        </w:tc>
        <w:tc>
          <w:tcPr>
            <w:tcW w:w="425" w:type="dxa"/>
            <w:tcBorders>
              <w:top w:val="nil"/>
              <w:left w:val="nil"/>
              <w:bottom w:val="nil"/>
              <w:right w:val="nil"/>
            </w:tcBorders>
          </w:tcPr>
          <w:p w14:paraId="557BA2B0" w14:textId="77777777" w:rsidR="006B7FFD" w:rsidRPr="00DE7645" w:rsidRDefault="006B7FFD" w:rsidP="00070B23">
            <w:pPr>
              <w:tabs>
                <w:tab w:val="left" w:pos="792"/>
              </w:tabs>
              <w:spacing w:line="240" w:lineRule="auto"/>
              <w:jc w:val="both"/>
              <w:rPr>
                <w:rFonts w:ascii="Segoe UI" w:eastAsia="Times New Roman" w:hAnsi="Segoe UI" w:cs="Segoe UI"/>
                <w:color w:val="000000"/>
                <w:sz w:val="22"/>
                <w:lang w:val="en-GB"/>
              </w:rPr>
            </w:pPr>
          </w:p>
        </w:tc>
        <w:tc>
          <w:tcPr>
            <w:tcW w:w="4961" w:type="dxa"/>
            <w:tcBorders>
              <w:top w:val="nil"/>
              <w:left w:val="nil"/>
              <w:bottom w:val="dashed" w:sz="4" w:space="0" w:color="auto"/>
              <w:right w:val="nil"/>
            </w:tcBorders>
          </w:tcPr>
          <w:p w14:paraId="031D0E50" w14:textId="77777777" w:rsidR="006B7FFD" w:rsidRPr="00DE7645" w:rsidRDefault="006B7FFD" w:rsidP="00070B23">
            <w:pPr>
              <w:tabs>
                <w:tab w:val="left" w:pos="792"/>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Datum:</w:t>
            </w:r>
          </w:p>
        </w:tc>
      </w:tr>
    </w:tbl>
    <w:p w14:paraId="690A3FB3" w14:textId="752C762B" w:rsidR="003D6358" w:rsidRDefault="003D6358" w:rsidP="00642DF9">
      <w:pPr>
        <w:spacing w:before="120" w:after="60" w:line="240" w:lineRule="auto"/>
        <w:jc w:val="both"/>
        <w:rPr>
          <w:rFonts w:ascii="Segoe UI" w:eastAsia="Times New Roman" w:hAnsi="Segoe UI" w:cs="Segoe UI"/>
          <w:b/>
          <w:i/>
          <w:color w:val="000000"/>
          <w:sz w:val="10"/>
          <w:szCs w:val="10"/>
          <w:lang w:val="en-GB"/>
        </w:rPr>
      </w:pPr>
    </w:p>
    <w:p w14:paraId="45BE4449" w14:textId="2F4E7751" w:rsidR="00CF29DD" w:rsidRDefault="00CF29DD" w:rsidP="00642DF9">
      <w:pPr>
        <w:spacing w:before="120" w:after="60" w:line="240" w:lineRule="auto"/>
        <w:jc w:val="both"/>
        <w:rPr>
          <w:rFonts w:ascii="Segoe UI" w:eastAsia="Times New Roman" w:hAnsi="Segoe UI" w:cs="Segoe UI"/>
          <w:b/>
          <w:i/>
          <w:color w:val="000000"/>
          <w:sz w:val="10"/>
          <w:szCs w:val="10"/>
          <w:lang w:val="en-GB"/>
        </w:rPr>
      </w:pPr>
    </w:p>
    <w:p w14:paraId="70442D3F" w14:textId="0288CD64" w:rsidR="00CF29DD" w:rsidRDefault="00CF29DD" w:rsidP="00642DF9">
      <w:pPr>
        <w:spacing w:before="120" w:after="60" w:line="240" w:lineRule="auto"/>
        <w:jc w:val="both"/>
        <w:rPr>
          <w:rFonts w:ascii="Segoe UI" w:eastAsia="Times New Roman" w:hAnsi="Segoe UI" w:cs="Segoe UI"/>
          <w:b/>
          <w:i/>
          <w:color w:val="000000"/>
          <w:sz w:val="10"/>
          <w:szCs w:val="10"/>
          <w:lang w:val="en-GB"/>
        </w:rPr>
      </w:pPr>
    </w:p>
    <w:p w14:paraId="553C2069" w14:textId="7EB446FE" w:rsidR="00CF29DD" w:rsidRDefault="00CF29DD" w:rsidP="00642DF9">
      <w:pPr>
        <w:spacing w:before="120" w:after="60" w:line="240" w:lineRule="auto"/>
        <w:jc w:val="both"/>
        <w:rPr>
          <w:rFonts w:ascii="Segoe UI" w:eastAsia="Times New Roman" w:hAnsi="Segoe UI" w:cs="Segoe UI"/>
          <w:b/>
          <w:i/>
          <w:color w:val="000000"/>
          <w:sz w:val="10"/>
          <w:szCs w:val="10"/>
          <w:lang w:val="en-GB"/>
        </w:rPr>
      </w:pPr>
    </w:p>
    <w:p w14:paraId="65146FDD" w14:textId="5C145936" w:rsidR="00CF29DD" w:rsidRDefault="00CF29DD" w:rsidP="00642DF9">
      <w:pPr>
        <w:spacing w:before="120" w:after="60" w:line="240" w:lineRule="auto"/>
        <w:jc w:val="both"/>
        <w:rPr>
          <w:rFonts w:ascii="Segoe UI" w:eastAsia="Times New Roman" w:hAnsi="Segoe UI" w:cs="Segoe UI"/>
          <w:b/>
          <w:i/>
          <w:color w:val="000000"/>
          <w:sz w:val="10"/>
          <w:szCs w:val="10"/>
          <w:lang w:val="en-GB"/>
        </w:rPr>
      </w:pPr>
    </w:p>
    <w:p w14:paraId="13AF43FD" w14:textId="45CFEC72" w:rsidR="00CF29DD" w:rsidRDefault="00CF29DD" w:rsidP="00642DF9">
      <w:pPr>
        <w:spacing w:before="120" w:after="60" w:line="240" w:lineRule="auto"/>
        <w:jc w:val="both"/>
        <w:rPr>
          <w:rFonts w:ascii="Segoe UI" w:eastAsia="Times New Roman" w:hAnsi="Segoe UI" w:cs="Segoe UI"/>
          <w:b/>
          <w:i/>
          <w:color w:val="000000"/>
          <w:sz w:val="10"/>
          <w:szCs w:val="10"/>
          <w:lang w:val="en-GB"/>
        </w:rPr>
      </w:pPr>
    </w:p>
    <w:p w14:paraId="54AE9958" w14:textId="493DAD32" w:rsidR="00CF29DD" w:rsidRDefault="00CF29DD" w:rsidP="00642DF9">
      <w:pPr>
        <w:spacing w:before="120" w:after="60" w:line="240" w:lineRule="auto"/>
        <w:jc w:val="both"/>
        <w:rPr>
          <w:rFonts w:ascii="Segoe UI" w:eastAsia="Times New Roman" w:hAnsi="Segoe UI" w:cs="Segoe UI"/>
          <w:b/>
          <w:i/>
          <w:color w:val="000000"/>
          <w:sz w:val="10"/>
          <w:szCs w:val="10"/>
          <w:lang w:val="en-GB"/>
        </w:rPr>
      </w:pPr>
    </w:p>
    <w:p w14:paraId="5E2A240A" w14:textId="11B57B69" w:rsidR="00CF29DD" w:rsidRDefault="00CF29DD" w:rsidP="00642DF9">
      <w:pPr>
        <w:spacing w:before="120" w:after="60" w:line="240" w:lineRule="auto"/>
        <w:jc w:val="both"/>
        <w:rPr>
          <w:rFonts w:ascii="Segoe UI" w:eastAsia="Times New Roman" w:hAnsi="Segoe UI" w:cs="Segoe UI"/>
          <w:b/>
          <w:i/>
          <w:color w:val="000000"/>
          <w:sz w:val="10"/>
          <w:szCs w:val="10"/>
          <w:lang w:val="en-GB"/>
        </w:rPr>
      </w:pPr>
    </w:p>
    <w:p w14:paraId="7A4C3492" w14:textId="77777777" w:rsidR="00CF29DD" w:rsidRDefault="00CF29DD" w:rsidP="00642DF9">
      <w:pPr>
        <w:spacing w:before="120" w:after="60" w:line="240" w:lineRule="auto"/>
        <w:jc w:val="both"/>
        <w:rPr>
          <w:rFonts w:ascii="Segoe UI" w:eastAsia="Times New Roman" w:hAnsi="Segoe UI" w:cs="Segoe UI"/>
          <w:b/>
          <w:i/>
          <w:color w:val="000000"/>
          <w:sz w:val="10"/>
          <w:szCs w:val="10"/>
          <w:lang w:val="en-GB"/>
        </w:rPr>
      </w:pPr>
    </w:p>
    <w:p w14:paraId="6C25EA56" w14:textId="77777777" w:rsidR="003D6358" w:rsidRPr="003D6358" w:rsidRDefault="003D6358" w:rsidP="00642DF9">
      <w:pPr>
        <w:spacing w:before="120" w:after="60" w:line="240" w:lineRule="auto"/>
        <w:jc w:val="both"/>
        <w:rPr>
          <w:rFonts w:ascii="Segoe UI" w:eastAsia="Times New Roman" w:hAnsi="Segoe UI" w:cs="Segoe UI"/>
          <w:b/>
          <w:i/>
          <w:color w:val="000000"/>
          <w:sz w:val="10"/>
          <w:szCs w:val="10"/>
          <w:lang w:val="en-GB"/>
        </w:rPr>
      </w:pPr>
    </w:p>
    <w:p w14:paraId="3851EAF5" w14:textId="76A71AA0" w:rsidR="0077511F" w:rsidRDefault="0077511F" w:rsidP="00642DF9">
      <w:pPr>
        <w:spacing w:before="120" w:after="60" w:line="240" w:lineRule="auto"/>
        <w:jc w:val="both"/>
        <w:rPr>
          <w:rFonts w:ascii="Segoe UI" w:eastAsia="Times New Roman" w:hAnsi="Segoe UI" w:cs="Segoe UI"/>
          <w:b/>
          <w:i/>
          <w:color w:val="000000"/>
          <w:sz w:val="22"/>
          <w:lang w:val="en-GB"/>
        </w:rPr>
      </w:pPr>
      <w:r w:rsidRPr="00DE7645">
        <w:rPr>
          <w:rFonts w:ascii="Segoe UI" w:eastAsia="Times New Roman" w:hAnsi="Segoe UI" w:cs="Segoe UI"/>
          <w:b/>
          <w:i/>
          <w:color w:val="000000"/>
          <w:sz w:val="22"/>
          <w:lang w:val="en-GB"/>
        </w:rPr>
        <w:t>We herewith declare that the format of this sample contract is acceptable for the Bidder.</w:t>
      </w:r>
    </w:p>
    <w:p w14:paraId="03B568F6" w14:textId="77777777" w:rsidR="00CF29DD" w:rsidRPr="00DE7645" w:rsidRDefault="00CF29DD" w:rsidP="00642DF9">
      <w:pPr>
        <w:spacing w:before="120" w:after="60" w:line="240" w:lineRule="auto"/>
        <w:jc w:val="both"/>
        <w:rPr>
          <w:rFonts w:ascii="Segoe UI" w:eastAsia="Times New Roman" w:hAnsi="Segoe UI" w:cs="Segoe UI"/>
          <w:b/>
          <w:i/>
          <w:color w:val="000000"/>
          <w:sz w:val="22"/>
          <w:lang w:val="en-GB"/>
        </w:rPr>
      </w:pPr>
    </w:p>
    <w:tbl>
      <w:tblPr>
        <w:tblW w:w="10206" w:type="dxa"/>
        <w:tblLayout w:type="fixed"/>
        <w:tblLook w:val="0000" w:firstRow="0" w:lastRow="0" w:firstColumn="0" w:lastColumn="0" w:noHBand="0" w:noVBand="0"/>
      </w:tblPr>
      <w:tblGrid>
        <w:gridCol w:w="3190"/>
        <w:gridCol w:w="3190"/>
        <w:gridCol w:w="3826"/>
      </w:tblGrid>
      <w:tr w:rsidR="00C62F56" w:rsidRPr="00DE7645" w14:paraId="202CD337" w14:textId="77777777" w:rsidTr="00070B23">
        <w:tc>
          <w:tcPr>
            <w:tcW w:w="3190" w:type="dxa"/>
          </w:tcPr>
          <w:p w14:paraId="022D51EF" w14:textId="77777777" w:rsidR="00C62F56" w:rsidRPr="00DE7645" w:rsidRDefault="00C62F56" w:rsidP="00070B23">
            <w:pPr>
              <w:spacing w:line="240" w:lineRule="auto"/>
              <w:jc w:val="both"/>
              <w:rPr>
                <w:rFonts w:ascii="Segoe UI" w:eastAsia="Times New Roman" w:hAnsi="Segoe UI" w:cs="Segoe UI"/>
                <w:color w:val="000000"/>
                <w:sz w:val="22"/>
                <w:lang w:val="en-GB"/>
              </w:rPr>
            </w:pPr>
          </w:p>
        </w:tc>
        <w:tc>
          <w:tcPr>
            <w:tcW w:w="3190" w:type="dxa"/>
          </w:tcPr>
          <w:p w14:paraId="1FACF19A" w14:textId="77777777" w:rsidR="00C62F56" w:rsidRPr="00DE7645" w:rsidRDefault="00C62F56" w:rsidP="00070B23">
            <w:pPr>
              <w:spacing w:line="240" w:lineRule="auto"/>
              <w:jc w:val="both"/>
              <w:rPr>
                <w:rFonts w:ascii="Segoe UI" w:eastAsia="Times New Roman" w:hAnsi="Segoe UI" w:cs="Segoe UI"/>
                <w:color w:val="000000"/>
                <w:sz w:val="22"/>
                <w:lang w:val="en-GB"/>
              </w:rPr>
            </w:pPr>
          </w:p>
        </w:tc>
        <w:tc>
          <w:tcPr>
            <w:tcW w:w="3826" w:type="dxa"/>
          </w:tcPr>
          <w:p w14:paraId="33AE4818" w14:textId="77777777" w:rsidR="00BE3738" w:rsidRPr="00FE30CE" w:rsidRDefault="00BE3738" w:rsidP="002336D7">
            <w:pPr>
              <w:spacing w:line="240" w:lineRule="auto"/>
              <w:rPr>
                <w:rFonts w:ascii="Segoe UI" w:eastAsia="Times New Roman" w:hAnsi="Segoe UI" w:cs="Segoe UI"/>
                <w:color w:val="000000"/>
                <w:sz w:val="4"/>
                <w:szCs w:val="4"/>
                <w:lang w:val="en-GB"/>
              </w:rPr>
            </w:pPr>
          </w:p>
          <w:p w14:paraId="444F88F2" w14:textId="428E192A" w:rsidR="00C62F56" w:rsidRDefault="00C62F56" w:rsidP="00070B23">
            <w:pPr>
              <w:spacing w:line="240" w:lineRule="auto"/>
              <w:jc w:val="center"/>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The Bidder:</w:t>
            </w:r>
          </w:p>
          <w:p w14:paraId="1D91A3D5" w14:textId="77777777" w:rsidR="00C93090" w:rsidRPr="00DE7645" w:rsidRDefault="00C93090" w:rsidP="00C93090">
            <w:pPr>
              <w:spacing w:line="240" w:lineRule="auto"/>
              <w:rPr>
                <w:rFonts w:ascii="Segoe UI" w:eastAsia="Times New Roman" w:hAnsi="Segoe UI" w:cs="Segoe UI"/>
                <w:color w:val="000000"/>
                <w:sz w:val="16"/>
                <w:szCs w:val="16"/>
                <w:lang w:val="en-GB"/>
              </w:rPr>
            </w:pPr>
          </w:p>
          <w:p w14:paraId="59012B52" w14:textId="1CE7D7AF" w:rsidR="00EE6148" w:rsidRDefault="00EE6148" w:rsidP="00EE6148">
            <w:pPr>
              <w:spacing w:line="240" w:lineRule="auto"/>
              <w:rPr>
                <w:rFonts w:ascii="Segoe UI" w:eastAsia="Times New Roman" w:hAnsi="Segoe UI" w:cs="Segoe UI"/>
                <w:color w:val="000000"/>
                <w:sz w:val="10"/>
                <w:szCs w:val="10"/>
                <w:lang w:val="en-GB"/>
              </w:rPr>
            </w:pPr>
          </w:p>
          <w:p w14:paraId="054A27D3" w14:textId="77777777" w:rsidR="00EE6148" w:rsidRPr="00EE6148" w:rsidRDefault="00EE6148" w:rsidP="00EE6148">
            <w:pPr>
              <w:spacing w:line="240" w:lineRule="auto"/>
              <w:rPr>
                <w:rFonts w:ascii="Segoe UI" w:eastAsia="Times New Roman" w:hAnsi="Segoe UI" w:cs="Segoe UI"/>
                <w:color w:val="000000"/>
                <w:sz w:val="10"/>
                <w:szCs w:val="10"/>
                <w:lang w:val="en-GB"/>
              </w:rPr>
            </w:pPr>
          </w:p>
          <w:p w14:paraId="255099E6" w14:textId="3C33FE1E" w:rsidR="00D24D1E" w:rsidRPr="00DE7645" w:rsidRDefault="00D24D1E" w:rsidP="00070B23">
            <w:pPr>
              <w:spacing w:line="240" w:lineRule="auto"/>
              <w:jc w:val="center"/>
              <w:rPr>
                <w:rFonts w:ascii="Segoe UI" w:eastAsia="Times New Roman" w:hAnsi="Segoe UI" w:cs="Segoe UI"/>
                <w:color w:val="000000"/>
                <w:sz w:val="16"/>
                <w:szCs w:val="16"/>
                <w:lang w:val="en-GB"/>
              </w:rPr>
            </w:pPr>
          </w:p>
        </w:tc>
      </w:tr>
      <w:tr w:rsidR="00C62F56" w:rsidRPr="00DE7645" w14:paraId="446E549D" w14:textId="77777777" w:rsidTr="00244B6A">
        <w:trPr>
          <w:trHeight w:val="86"/>
        </w:trPr>
        <w:tc>
          <w:tcPr>
            <w:tcW w:w="3190" w:type="dxa"/>
            <w:tcBorders>
              <w:top w:val="dashed" w:sz="4" w:space="0" w:color="auto"/>
            </w:tcBorders>
          </w:tcPr>
          <w:p w14:paraId="2F2C29BF" w14:textId="0D5ED656" w:rsidR="00244B6A" w:rsidRPr="00DE7645" w:rsidRDefault="00C62F56" w:rsidP="00244B6A">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(place, date)</w:t>
            </w:r>
          </w:p>
        </w:tc>
        <w:tc>
          <w:tcPr>
            <w:tcW w:w="3190" w:type="dxa"/>
          </w:tcPr>
          <w:p w14:paraId="4C4A589B" w14:textId="38AB0B10" w:rsidR="00C62F56" w:rsidRPr="00DE7645" w:rsidRDefault="00C62F56" w:rsidP="00070B23">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(stamp)</w:t>
            </w:r>
          </w:p>
        </w:tc>
        <w:tc>
          <w:tcPr>
            <w:tcW w:w="3826" w:type="dxa"/>
            <w:tcBorders>
              <w:top w:val="dashed" w:sz="4" w:space="0" w:color="auto"/>
            </w:tcBorders>
          </w:tcPr>
          <w:p w14:paraId="5B361271" w14:textId="77777777" w:rsidR="00C62F56" w:rsidRPr="00DE7645" w:rsidRDefault="00C62F56" w:rsidP="00070B23">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(signature of the representative)</w:t>
            </w:r>
          </w:p>
        </w:tc>
      </w:tr>
      <w:tr w:rsidR="00FB49D3" w:rsidRPr="00DE7645" w14:paraId="4CD0A15B" w14:textId="77777777" w:rsidTr="00244B6A">
        <w:trPr>
          <w:trHeight w:val="86"/>
        </w:trPr>
        <w:tc>
          <w:tcPr>
            <w:tcW w:w="3190" w:type="dxa"/>
          </w:tcPr>
          <w:p w14:paraId="025D2CD9" w14:textId="7F9CFB07" w:rsidR="00B9748A" w:rsidRPr="00EE6148" w:rsidRDefault="00B9748A" w:rsidP="00244B6A">
            <w:pPr>
              <w:spacing w:line="240" w:lineRule="auto"/>
              <w:rPr>
                <w:rFonts w:ascii="Segoe UI" w:eastAsia="Times New Roman" w:hAnsi="Segoe UI" w:cs="Segoe UI"/>
                <w:i/>
                <w:color w:val="000000"/>
                <w:sz w:val="2"/>
                <w:szCs w:val="2"/>
                <w:lang w:val="en-GB"/>
              </w:rPr>
            </w:pPr>
          </w:p>
        </w:tc>
        <w:tc>
          <w:tcPr>
            <w:tcW w:w="3190" w:type="dxa"/>
          </w:tcPr>
          <w:p w14:paraId="4B8E2FE3" w14:textId="77777777" w:rsidR="00FB49D3" w:rsidRPr="00DE7645" w:rsidRDefault="00FB49D3" w:rsidP="00070B23">
            <w:pPr>
              <w:spacing w:line="240" w:lineRule="auto"/>
              <w:jc w:val="center"/>
              <w:rPr>
                <w:rFonts w:ascii="Segoe UI" w:eastAsia="Times New Roman" w:hAnsi="Segoe UI" w:cs="Segoe UI"/>
                <w:i/>
                <w:color w:val="000000"/>
                <w:sz w:val="18"/>
                <w:szCs w:val="18"/>
                <w:lang w:val="en-GB"/>
              </w:rPr>
            </w:pPr>
          </w:p>
        </w:tc>
        <w:tc>
          <w:tcPr>
            <w:tcW w:w="3826" w:type="dxa"/>
          </w:tcPr>
          <w:p w14:paraId="28CFF401" w14:textId="77777777" w:rsidR="00FB49D3" w:rsidRPr="00DE7645" w:rsidRDefault="00FB49D3" w:rsidP="00EE6148">
            <w:pPr>
              <w:spacing w:line="240" w:lineRule="auto"/>
              <w:rPr>
                <w:rFonts w:ascii="Segoe UI" w:eastAsia="Times New Roman" w:hAnsi="Segoe UI" w:cs="Segoe UI"/>
                <w:i/>
                <w:color w:val="000000"/>
                <w:sz w:val="18"/>
                <w:szCs w:val="18"/>
                <w:lang w:val="en-GB"/>
              </w:rPr>
            </w:pPr>
          </w:p>
        </w:tc>
      </w:tr>
    </w:tbl>
    <w:p w14:paraId="74CFBB87" w14:textId="605A2753" w:rsidR="00F33038" w:rsidRDefault="00F33038" w:rsidP="00BB1F94">
      <w:pPr>
        <w:spacing w:before="120" w:after="60" w:line="240" w:lineRule="auto"/>
        <w:jc w:val="right"/>
        <w:rPr>
          <w:rFonts w:ascii="Segoe UI" w:eastAsia="Times New Roman" w:hAnsi="Segoe UI" w:cs="Segoe UI"/>
          <w:b/>
          <w:color w:val="FFFFFF" w:themeColor="background1"/>
          <w:sz w:val="28"/>
          <w:szCs w:val="28"/>
          <w:shd w:val="clear" w:color="auto" w:fill="2F5496" w:themeFill="accent1" w:themeFillShade="BF"/>
          <w:lang w:val="en-GB" w:eastAsia="sl-SI"/>
        </w:rPr>
      </w:pPr>
    </w:p>
    <w:p w14:paraId="19FE6F6E" w14:textId="6ADA3291" w:rsidR="00642DF9" w:rsidRPr="00DE7645" w:rsidRDefault="00B652E0" w:rsidP="000736F4">
      <w:pPr>
        <w:rPr>
          <w:rFonts w:ascii="Segoe UI" w:eastAsia="Times New Roman" w:hAnsi="Segoe UI" w:cs="Segoe UI"/>
          <w:b/>
          <w:color w:val="000000"/>
          <w:sz w:val="22"/>
          <w:lang w:val="en-GB" w:eastAsia="sl-SI"/>
        </w:rPr>
      </w:pPr>
      <w:r>
        <w:rPr>
          <w:rFonts w:ascii="Segoe UI" w:eastAsia="Times New Roman" w:hAnsi="Segoe UI" w:cs="Segoe UI"/>
          <w:b/>
          <w:color w:val="000000"/>
          <w:sz w:val="28"/>
          <w:szCs w:val="28"/>
          <w:shd w:val="clear" w:color="auto" w:fill="DEEAF6"/>
          <w:lang w:val="en-GB"/>
        </w:rPr>
        <w:br w:type="page"/>
      </w:r>
      <w:r w:rsidR="004A581A" w:rsidRPr="00DE7645">
        <w:rPr>
          <w:rFonts w:ascii="Segoe UI" w:eastAsia="Times New Roman" w:hAnsi="Segoe UI" w:cs="Segoe UI"/>
          <w:b/>
          <w:color w:val="000000"/>
          <w:sz w:val="28"/>
          <w:szCs w:val="28"/>
          <w:shd w:val="clear" w:color="auto" w:fill="DEEAF6"/>
          <w:lang w:val="en-GB"/>
        </w:rPr>
        <w:lastRenderedPageBreak/>
        <w:t>A STATEMENT WITH DETAILS ABOUT THE NATURAL AND LEGAL ENTITIES OWNED BY THE BIDDER</w:t>
      </w:r>
      <w:r w:rsidR="004A581A" w:rsidRPr="00DE7645">
        <w:rPr>
          <w:rFonts w:ascii="Segoe UI" w:eastAsia="Times New Roman" w:hAnsi="Segoe UI" w:cs="Segoe UI"/>
          <w:color w:val="000000"/>
          <w:sz w:val="22"/>
          <w:lang w:val="en-GB"/>
        </w:rPr>
        <w:t xml:space="preserve"> including the partners and business entities that are considered to be associated with the Bidder in line with the provisions of the law governing companies</w:t>
      </w:r>
    </w:p>
    <w:p w14:paraId="4963D874" w14:textId="22FE23E9" w:rsidR="00C62F56" w:rsidRPr="00DE7645" w:rsidRDefault="00642DF9" w:rsidP="00280928">
      <w:pPr>
        <w:spacing w:before="120" w:after="60" w:line="240" w:lineRule="auto"/>
        <w:jc w:val="right"/>
        <w:rPr>
          <w:rFonts w:ascii="Segoe UI" w:eastAsia="Times New Roman" w:hAnsi="Segoe UI" w:cs="Segoe UI"/>
          <w:b/>
          <w:color w:val="000000"/>
          <w:sz w:val="2"/>
          <w:szCs w:val="2"/>
          <w:lang w:val="en-GB"/>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r w:rsidR="004A581A" w:rsidRPr="00DE7645">
        <w:rPr>
          <w:rFonts w:ascii="Segoe UI" w:eastAsia="Times New Roman" w:hAnsi="Segoe UI" w:cs="Segoe UI"/>
          <w:b/>
          <w:color w:val="FFFFFF" w:themeColor="background1"/>
          <w:sz w:val="28"/>
          <w:szCs w:val="28"/>
          <w:shd w:val="clear" w:color="auto" w:fill="2F5496" w:themeFill="accent1" w:themeFillShade="BF"/>
          <w:lang w:val="en-GB" w:eastAsia="sl-SI"/>
        </w:rPr>
        <w:t>Appendi</w:t>
      </w:r>
      <w:r w:rsidR="00280928" w:rsidRPr="00DE7645">
        <w:rPr>
          <w:rFonts w:ascii="Segoe UI" w:eastAsia="Times New Roman" w:hAnsi="Segoe UI" w:cs="Segoe UI"/>
          <w:b/>
          <w:color w:val="FFFFFF" w:themeColor="background1"/>
          <w:sz w:val="28"/>
          <w:szCs w:val="28"/>
          <w:shd w:val="clear" w:color="auto" w:fill="2F5496" w:themeFill="accent1" w:themeFillShade="BF"/>
          <w:lang w:val="en-GB" w:eastAsia="sl-SI"/>
        </w:rPr>
        <w:t>x 2</w:t>
      </w:r>
    </w:p>
    <w:p w14:paraId="3F2F5981" w14:textId="748BE0F5"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 xml:space="preserve">Details </w:t>
      </w:r>
      <w:r w:rsidR="000F4007">
        <w:rPr>
          <w:rFonts w:ascii="Segoe UI" w:eastAsia="Times New Roman" w:hAnsi="Segoe UI" w:cs="Segoe UI"/>
          <w:b/>
          <w:sz w:val="22"/>
          <w:lang w:val="en-GB"/>
        </w:rPr>
        <w:t>a</w:t>
      </w:r>
      <w:r w:rsidRPr="00DE7645">
        <w:rPr>
          <w:rFonts w:ascii="Segoe UI" w:eastAsia="Times New Roman" w:hAnsi="Segoe UI" w:cs="Segoe UI"/>
          <w:b/>
          <w:sz w:val="22"/>
          <w:lang w:val="en-GB"/>
        </w:rPr>
        <w:t>bout the Contracting Authority/the tender</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520"/>
      </w:tblGrid>
      <w:tr w:rsidR="00280928" w:rsidRPr="00DE7645" w14:paraId="5CFD3373" w14:textId="77777777" w:rsidTr="00147330">
        <w:tc>
          <w:tcPr>
            <w:tcW w:w="3573" w:type="dxa"/>
            <w:shd w:val="clear" w:color="auto" w:fill="DEEAF6" w:themeFill="accent5" w:themeFillTint="33"/>
          </w:tcPr>
          <w:p w14:paraId="16897060" w14:textId="77777777" w:rsidR="00280928" w:rsidRPr="00DE7645" w:rsidRDefault="00280928" w:rsidP="00280928">
            <w:p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The Contracting Authority</w:t>
            </w:r>
          </w:p>
        </w:tc>
        <w:tc>
          <w:tcPr>
            <w:tcW w:w="6520" w:type="dxa"/>
            <w:shd w:val="clear" w:color="auto" w:fill="DEEAF6" w:themeFill="accent5" w:themeFillTint="33"/>
          </w:tcPr>
          <w:p w14:paraId="31A8C36E" w14:textId="77777777" w:rsidR="00280928" w:rsidRPr="00DE7645" w:rsidRDefault="00280928" w:rsidP="00280928">
            <w:pPr>
              <w:spacing w:line="240" w:lineRule="auto"/>
              <w:rPr>
                <w:rFonts w:ascii="Segoe UI" w:eastAsia="Calibri" w:hAnsi="Segoe UI" w:cs="Segoe UI"/>
                <w:color w:val="000000"/>
                <w:sz w:val="22"/>
                <w:lang w:val="en-GB"/>
              </w:rPr>
            </w:pPr>
            <w:r w:rsidRPr="00DE7645">
              <w:rPr>
                <w:rFonts w:ascii="Segoe UI" w:eastAsia="Calibri" w:hAnsi="Segoe UI" w:cs="Segoe UI"/>
                <w:b/>
                <w:caps/>
                <w:color w:val="000000"/>
                <w:sz w:val="22"/>
                <w:lang w:val="en-GB"/>
              </w:rPr>
              <w:t>Jožef Stefan INSTITUTE</w:t>
            </w:r>
            <w:r w:rsidRPr="00DE7645">
              <w:rPr>
                <w:rFonts w:ascii="Segoe UI" w:eastAsia="Calibri" w:hAnsi="Segoe UI" w:cs="Segoe UI"/>
                <w:color w:val="000000"/>
                <w:sz w:val="22"/>
                <w:lang w:val="en-GB"/>
              </w:rPr>
              <w:t xml:space="preserve"> </w:t>
            </w:r>
          </w:p>
          <w:p w14:paraId="325E2169" w14:textId="77777777" w:rsidR="00280928" w:rsidRPr="00DE7645" w:rsidRDefault="00280928" w:rsidP="00280928">
            <w:pPr>
              <w:spacing w:line="240" w:lineRule="auto"/>
              <w:rPr>
                <w:rFonts w:ascii="Segoe UI" w:eastAsia="Calibri" w:hAnsi="Segoe UI" w:cs="Segoe UI"/>
                <w:color w:val="000000"/>
                <w:sz w:val="22"/>
                <w:lang w:val="en-GB"/>
              </w:rPr>
            </w:pPr>
            <w:r w:rsidRPr="00DE7645">
              <w:rPr>
                <w:rFonts w:ascii="Segoe UI" w:eastAsia="Calibri" w:hAnsi="Segoe UI" w:cs="Segoe UI"/>
                <w:color w:val="000000"/>
                <w:sz w:val="22"/>
                <w:lang w:val="en-GB"/>
              </w:rPr>
              <w:t xml:space="preserve">Jamova cesta 39, </w:t>
            </w:r>
          </w:p>
          <w:p w14:paraId="603499CD"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Calibri" w:hAnsi="Segoe UI" w:cs="Segoe UI"/>
                <w:color w:val="000000"/>
                <w:sz w:val="22"/>
                <w:lang w:val="en-GB"/>
              </w:rPr>
              <w:t>1000 Ljubljana, Slovenia</w:t>
            </w:r>
          </w:p>
        </w:tc>
      </w:tr>
      <w:tr w:rsidR="00280928" w:rsidRPr="00DE7645" w14:paraId="2B104116" w14:textId="77777777" w:rsidTr="00147330">
        <w:tc>
          <w:tcPr>
            <w:tcW w:w="3573" w:type="dxa"/>
            <w:shd w:val="clear" w:color="auto" w:fill="DEEAF6" w:themeFill="accent5" w:themeFillTint="33"/>
          </w:tcPr>
          <w:p w14:paraId="78ABA4C8" w14:textId="77777777" w:rsidR="00280928" w:rsidRPr="00DE7645" w:rsidRDefault="00280928" w:rsidP="00280928">
            <w:p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The code of the tender</w:t>
            </w:r>
          </w:p>
        </w:tc>
        <w:tc>
          <w:tcPr>
            <w:tcW w:w="6520" w:type="dxa"/>
            <w:shd w:val="clear" w:color="auto" w:fill="auto"/>
          </w:tcPr>
          <w:p w14:paraId="6BDD7CF9" w14:textId="7B1408EA" w:rsidR="00280928" w:rsidRPr="00DE7645" w:rsidRDefault="00280928" w:rsidP="00280928">
            <w:pPr>
              <w:spacing w:line="240" w:lineRule="auto"/>
              <w:rPr>
                <w:rFonts w:ascii="Segoe UI" w:eastAsia="Times New Roman" w:hAnsi="Segoe UI" w:cs="Segoe UI"/>
                <w:b/>
                <w:sz w:val="22"/>
                <w:lang w:val="en-GB" w:eastAsia="sl-SI"/>
              </w:rPr>
            </w:pPr>
            <w:r w:rsidRPr="00DE7645">
              <w:rPr>
                <w:rFonts w:ascii="Segoe UI" w:eastAsia="Times New Roman" w:hAnsi="Segoe UI" w:cs="Segoe UI"/>
                <w:b/>
                <w:sz w:val="22"/>
                <w:lang w:val="en-GB" w:eastAsia="sl-SI"/>
              </w:rPr>
              <w:t>JN</w:t>
            </w:r>
            <w:r w:rsidR="00BC0A78">
              <w:rPr>
                <w:rFonts w:ascii="Segoe UI" w:eastAsia="Times New Roman" w:hAnsi="Segoe UI" w:cs="Segoe UI"/>
                <w:b/>
                <w:sz w:val="22"/>
                <w:lang w:val="en-GB" w:eastAsia="sl-SI"/>
              </w:rPr>
              <w:t>25</w:t>
            </w:r>
            <w:r w:rsidRPr="00DE7645">
              <w:rPr>
                <w:rFonts w:ascii="Segoe UI" w:eastAsia="Times New Roman" w:hAnsi="Segoe UI" w:cs="Segoe UI"/>
                <w:b/>
                <w:sz w:val="22"/>
                <w:lang w:val="en-GB" w:eastAsia="sl-SI"/>
              </w:rPr>
              <w:t>/202</w:t>
            </w:r>
            <w:r w:rsidR="00005E3F">
              <w:rPr>
                <w:rFonts w:ascii="Segoe UI" w:eastAsia="Times New Roman" w:hAnsi="Segoe UI" w:cs="Segoe UI"/>
                <w:b/>
                <w:sz w:val="22"/>
                <w:lang w:val="en-GB" w:eastAsia="sl-SI"/>
              </w:rPr>
              <w:t>5</w:t>
            </w:r>
          </w:p>
        </w:tc>
      </w:tr>
      <w:tr w:rsidR="00280928" w:rsidRPr="00DE7645" w14:paraId="71C1322C" w14:textId="77777777" w:rsidTr="00147330">
        <w:trPr>
          <w:trHeight w:val="223"/>
        </w:trPr>
        <w:tc>
          <w:tcPr>
            <w:tcW w:w="3573" w:type="dxa"/>
            <w:shd w:val="clear" w:color="auto" w:fill="DEEAF6" w:themeFill="accent5" w:themeFillTint="33"/>
          </w:tcPr>
          <w:p w14:paraId="299DC0BC" w14:textId="77777777" w:rsidR="00280928" w:rsidRPr="00DE7645" w:rsidRDefault="00280928" w:rsidP="00280928">
            <w:p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Subject of the tender</w:t>
            </w:r>
          </w:p>
        </w:tc>
        <w:tc>
          <w:tcPr>
            <w:tcW w:w="6520" w:type="dxa"/>
            <w:shd w:val="clear" w:color="auto" w:fill="auto"/>
          </w:tcPr>
          <w:p w14:paraId="23F7BAAD" w14:textId="3E5B87FF" w:rsidR="00280928" w:rsidRPr="00DE7645" w:rsidRDefault="00B23929" w:rsidP="00280928">
            <w:pPr>
              <w:tabs>
                <w:tab w:val="left" w:pos="792"/>
              </w:tabs>
              <w:spacing w:line="240" w:lineRule="auto"/>
              <w:rPr>
                <w:rFonts w:ascii="Segoe UI" w:eastAsia="Times New Roman" w:hAnsi="Segoe UI" w:cs="Segoe UI"/>
                <w:b/>
                <w:sz w:val="22"/>
                <w:lang w:val="en-GB"/>
              </w:rPr>
            </w:pPr>
            <w:r w:rsidRPr="00B23929">
              <w:rPr>
                <w:rFonts w:ascii="Segoe UI" w:eastAsia="Times New Roman" w:hAnsi="Segoe UI" w:cs="Segoe UI"/>
                <w:b/>
                <w:sz w:val="22"/>
                <w:lang w:val="en-GB"/>
              </w:rPr>
              <w:t xml:space="preserve">SUPPLY AND INSTALLATION </w:t>
            </w:r>
            <w:r w:rsidR="00FE7FC3" w:rsidRPr="00FE7FC3">
              <w:rPr>
                <w:rFonts w:ascii="Segoe UI" w:eastAsia="Times New Roman" w:hAnsi="Segoe UI" w:cs="Segoe UI"/>
                <w:b/>
                <w:sz w:val="22"/>
                <w:lang w:val="en-GB"/>
              </w:rPr>
              <w:t>OF SINGLE CRYSTAL DIFFRACTOMETER</w:t>
            </w:r>
          </w:p>
        </w:tc>
      </w:tr>
    </w:tbl>
    <w:p w14:paraId="1BAEAC16" w14:textId="77777777" w:rsidR="00280928" w:rsidRPr="00DE7645" w:rsidRDefault="00280928" w:rsidP="00280928">
      <w:pPr>
        <w:spacing w:line="240" w:lineRule="auto"/>
        <w:rPr>
          <w:rFonts w:ascii="Segoe UI" w:eastAsia="Times New Roman" w:hAnsi="Segoe UI" w:cs="Segoe UI"/>
          <w:b/>
          <w:sz w:val="22"/>
          <w:lang w:val="en-GB"/>
        </w:rPr>
      </w:pPr>
    </w:p>
    <w:p w14:paraId="170C8343" w14:textId="2C38674F"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 xml:space="preserve">Details </w:t>
      </w:r>
      <w:r w:rsidR="000F4007">
        <w:rPr>
          <w:rFonts w:ascii="Segoe UI" w:eastAsia="Times New Roman" w:hAnsi="Segoe UI" w:cs="Segoe UI"/>
          <w:b/>
          <w:sz w:val="22"/>
          <w:lang w:val="en-GB"/>
        </w:rPr>
        <w:t>a</w:t>
      </w:r>
      <w:r w:rsidRPr="00DE7645">
        <w:rPr>
          <w:rFonts w:ascii="Segoe UI" w:eastAsia="Times New Roman" w:hAnsi="Segoe UI" w:cs="Segoe UI"/>
          <w:b/>
          <w:sz w:val="22"/>
          <w:lang w:val="en-GB"/>
        </w:rPr>
        <w:t>bout the Bidder</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520"/>
      </w:tblGrid>
      <w:tr w:rsidR="00280928" w:rsidRPr="00DE7645" w14:paraId="2BB1915F" w14:textId="77777777" w:rsidTr="00147330">
        <w:tc>
          <w:tcPr>
            <w:tcW w:w="3573" w:type="dxa"/>
            <w:shd w:val="clear" w:color="auto" w:fill="DEEAF6" w:themeFill="accent5" w:themeFillTint="33"/>
            <w:hideMark/>
          </w:tcPr>
          <w:p w14:paraId="56146ED1" w14:textId="77777777" w:rsidR="00280928" w:rsidRPr="00DE7645" w:rsidRDefault="00280928" w:rsidP="00280928">
            <w:pPr>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Name of the Bidder:</w:t>
            </w:r>
          </w:p>
        </w:tc>
        <w:tc>
          <w:tcPr>
            <w:tcW w:w="6520" w:type="dxa"/>
          </w:tcPr>
          <w:p w14:paraId="68EC1AB8" w14:textId="77777777" w:rsidR="00280928" w:rsidRPr="00DE7645" w:rsidRDefault="00280928" w:rsidP="00280928">
            <w:pPr>
              <w:spacing w:line="240" w:lineRule="auto"/>
              <w:rPr>
                <w:rFonts w:ascii="Segoe UI" w:eastAsia="Times New Roman" w:hAnsi="Segoe UI" w:cs="Segoe UI"/>
                <w:b/>
                <w:color w:val="000000"/>
                <w:sz w:val="22"/>
                <w:lang w:val="en-GB"/>
              </w:rPr>
            </w:pPr>
          </w:p>
          <w:p w14:paraId="44C9FA08" w14:textId="77777777" w:rsidR="00280928" w:rsidRPr="00DE7645" w:rsidRDefault="00280928" w:rsidP="00280928">
            <w:pPr>
              <w:spacing w:line="240" w:lineRule="auto"/>
              <w:rPr>
                <w:rFonts w:ascii="Segoe UI" w:eastAsia="Times New Roman" w:hAnsi="Segoe UI" w:cs="Segoe UI"/>
                <w:b/>
                <w:color w:val="000000"/>
                <w:sz w:val="22"/>
                <w:lang w:val="en-GB"/>
              </w:rPr>
            </w:pPr>
          </w:p>
          <w:p w14:paraId="1389E20C" w14:textId="77777777" w:rsidR="00280928" w:rsidRPr="00DE7645" w:rsidRDefault="00280928" w:rsidP="00280928">
            <w:pPr>
              <w:spacing w:line="240" w:lineRule="auto"/>
              <w:rPr>
                <w:rFonts w:ascii="Segoe UI" w:eastAsia="Times New Roman" w:hAnsi="Segoe UI" w:cs="Segoe UI"/>
                <w:b/>
                <w:color w:val="000000"/>
                <w:sz w:val="22"/>
                <w:lang w:val="en-GB"/>
              </w:rPr>
            </w:pPr>
          </w:p>
        </w:tc>
      </w:tr>
      <w:tr w:rsidR="00280928" w:rsidRPr="00DE7645" w14:paraId="4F8705DE" w14:textId="77777777" w:rsidTr="00147330">
        <w:tc>
          <w:tcPr>
            <w:tcW w:w="3573" w:type="dxa"/>
            <w:shd w:val="clear" w:color="auto" w:fill="DEEAF6" w:themeFill="accent5" w:themeFillTint="33"/>
            <w:hideMark/>
          </w:tcPr>
          <w:p w14:paraId="5622A707" w14:textId="77777777" w:rsidR="00280928" w:rsidRPr="00DE7645" w:rsidRDefault="00280928" w:rsidP="00280928">
            <w:pPr>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VAT identification number:</w:t>
            </w:r>
          </w:p>
        </w:tc>
        <w:tc>
          <w:tcPr>
            <w:tcW w:w="6520" w:type="dxa"/>
          </w:tcPr>
          <w:p w14:paraId="0A6E9642" w14:textId="77777777" w:rsidR="00280928" w:rsidRPr="00DE7645" w:rsidRDefault="00280928" w:rsidP="00280928">
            <w:pPr>
              <w:spacing w:line="240" w:lineRule="auto"/>
              <w:rPr>
                <w:rFonts w:ascii="Segoe UI" w:eastAsia="Times New Roman" w:hAnsi="Segoe UI" w:cs="Segoe UI"/>
                <w:b/>
                <w:color w:val="000000"/>
                <w:sz w:val="22"/>
                <w:lang w:val="en-GB"/>
              </w:rPr>
            </w:pPr>
          </w:p>
        </w:tc>
      </w:tr>
      <w:tr w:rsidR="00280928" w:rsidRPr="00DE7645" w14:paraId="5D2E1CB0" w14:textId="77777777" w:rsidTr="00147330">
        <w:tc>
          <w:tcPr>
            <w:tcW w:w="3573" w:type="dxa"/>
            <w:shd w:val="clear" w:color="auto" w:fill="DEEAF6" w:themeFill="accent5" w:themeFillTint="33"/>
            <w:hideMark/>
          </w:tcPr>
          <w:p w14:paraId="09F8EFB7" w14:textId="77777777" w:rsidR="00280928" w:rsidRPr="00DE7645" w:rsidRDefault="00280928" w:rsidP="00280928">
            <w:pPr>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Legal representative of the Bidder:</w:t>
            </w:r>
          </w:p>
        </w:tc>
        <w:tc>
          <w:tcPr>
            <w:tcW w:w="6520" w:type="dxa"/>
          </w:tcPr>
          <w:p w14:paraId="2E10FFB2" w14:textId="77777777" w:rsidR="00280928" w:rsidRPr="00DE7645" w:rsidRDefault="00280928" w:rsidP="00280928">
            <w:pPr>
              <w:spacing w:line="240" w:lineRule="auto"/>
              <w:rPr>
                <w:rFonts w:ascii="Segoe UI" w:eastAsia="Times New Roman" w:hAnsi="Segoe UI" w:cs="Segoe UI"/>
                <w:b/>
                <w:color w:val="000000"/>
                <w:sz w:val="22"/>
                <w:lang w:val="en-GB"/>
              </w:rPr>
            </w:pPr>
          </w:p>
        </w:tc>
      </w:tr>
    </w:tbl>
    <w:p w14:paraId="4D0F81A6" w14:textId="77777777" w:rsidR="00280928" w:rsidRPr="00DE7645" w:rsidRDefault="00280928" w:rsidP="00280928">
      <w:pPr>
        <w:spacing w:line="240" w:lineRule="auto"/>
        <w:rPr>
          <w:rFonts w:ascii="Segoe UI" w:eastAsia="Times New Roman" w:hAnsi="Segoe UI" w:cs="Segoe UI"/>
          <w:b/>
          <w:sz w:val="22"/>
          <w:lang w:val="en-GB"/>
        </w:rPr>
      </w:pPr>
    </w:p>
    <w:p w14:paraId="66EDA4DB" w14:textId="4E34E0DA" w:rsidR="00280928" w:rsidRPr="00DE7645" w:rsidRDefault="00280928" w:rsidP="00280928">
      <w:pPr>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sz w:val="22"/>
          <w:lang w:val="en-GB"/>
        </w:rPr>
        <w:t xml:space="preserve">For the purpose of the 6th paragraph of Article 14 of the Integrity and Prevention of Corruption Act (the Official Gazette of the </w:t>
      </w:r>
      <w:r w:rsidR="000F4007" w:rsidRPr="00DE7645">
        <w:rPr>
          <w:rFonts w:ascii="Segoe UI" w:eastAsia="Times New Roman" w:hAnsi="Segoe UI" w:cs="Segoe UI"/>
          <w:sz w:val="22"/>
          <w:lang w:val="en-GB"/>
        </w:rPr>
        <w:t>Republic</w:t>
      </w:r>
      <w:r w:rsidRPr="00DE7645">
        <w:rPr>
          <w:rFonts w:ascii="Segoe UI" w:eastAsia="Times New Roman" w:hAnsi="Segoe UI" w:cs="Segoe UI"/>
          <w:sz w:val="22"/>
          <w:lang w:val="en-GB"/>
        </w:rPr>
        <w:t xml:space="preserve"> of Slovenia, No.  69/11 – official consolidated text and 158/20), </w:t>
      </w:r>
      <w:r w:rsidRPr="00DE7645">
        <w:rPr>
          <w:rFonts w:ascii="Segoe UI" w:eastAsia="Times New Roman" w:hAnsi="Segoe UI" w:cs="Segoe UI"/>
          <w:color w:val="000000"/>
          <w:sz w:val="22"/>
          <w:lang w:val="en-GB"/>
        </w:rPr>
        <w:t>to ensure the transparency of the business and to mitigate corruption risks when concluding legal transactions in the capacity of the Bidder's representative in the process of awarding public contract, I hereby confirm</w:t>
      </w:r>
    </w:p>
    <w:p w14:paraId="45DA4072" w14:textId="77777777" w:rsidR="00280928" w:rsidRPr="00DE7645" w:rsidRDefault="00280928" w:rsidP="00280928">
      <w:pPr>
        <w:spacing w:line="240" w:lineRule="auto"/>
        <w:jc w:val="both"/>
        <w:rPr>
          <w:rFonts w:ascii="Segoe UI" w:eastAsia="Times New Roman" w:hAnsi="Segoe UI" w:cs="Segoe UI"/>
          <w:sz w:val="22"/>
          <w:lang w:val="en-GB"/>
        </w:rPr>
      </w:pPr>
    </w:p>
    <w:p w14:paraId="60E73BEA" w14:textId="77777777" w:rsidR="00280928" w:rsidRPr="00DE7645" w:rsidRDefault="00280928" w:rsidP="00280928">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1.1. that are in the bidder's ownership participated following natural persons:</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3131"/>
      </w:tblGrid>
      <w:tr w:rsidR="00280928" w:rsidRPr="00DE7645" w14:paraId="44C97B3D" w14:textId="77777777" w:rsidTr="00147330">
        <w:tc>
          <w:tcPr>
            <w:tcW w:w="584" w:type="dxa"/>
            <w:shd w:val="clear" w:color="auto" w:fill="DEEAF6" w:themeFill="accent5" w:themeFillTint="33"/>
          </w:tcPr>
          <w:p w14:paraId="21F26C6E"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No.</w:t>
            </w:r>
          </w:p>
        </w:tc>
        <w:tc>
          <w:tcPr>
            <w:tcW w:w="2551" w:type="dxa"/>
            <w:shd w:val="clear" w:color="auto" w:fill="DEEAF6" w:themeFill="accent5" w:themeFillTint="33"/>
          </w:tcPr>
          <w:p w14:paraId="6C368B6E"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Name and surname</w:t>
            </w:r>
          </w:p>
        </w:tc>
        <w:tc>
          <w:tcPr>
            <w:tcW w:w="3827" w:type="dxa"/>
            <w:shd w:val="clear" w:color="auto" w:fill="DEEAF6" w:themeFill="accent5" w:themeFillTint="33"/>
          </w:tcPr>
          <w:p w14:paraId="038FE224"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Permanent address</w:t>
            </w:r>
          </w:p>
        </w:tc>
        <w:tc>
          <w:tcPr>
            <w:tcW w:w="3131" w:type="dxa"/>
            <w:shd w:val="clear" w:color="auto" w:fill="DEEAF6" w:themeFill="accent5" w:themeFillTint="33"/>
          </w:tcPr>
          <w:p w14:paraId="41E33733"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Share of ownership in %</w:t>
            </w:r>
          </w:p>
        </w:tc>
      </w:tr>
      <w:tr w:rsidR="00280928" w:rsidRPr="00DE7645" w14:paraId="709AADE6" w14:textId="77777777" w:rsidTr="00147330">
        <w:tc>
          <w:tcPr>
            <w:tcW w:w="584" w:type="dxa"/>
            <w:shd w:val="clear" w:color="auto" w:fill="auto"/>
          </w:tcPr>
          <w:p w14:paraId="0089B997"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1</w:t>
            </w:r>
          </w:p>
        </w:tc>
        <w:tc>
          <w:tcPr>
            <w:tcW w:w="2551" w:type="dxa"/>
            <w:shd w:val="clear" w:color="auto" w:fill="auto"/>
          </w:tcPr>
          <w:p w14:paraId="3EA194F2"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57DBDF81"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31" w:type="dxa"/>
            <w:shd w:val="clear" w:color="auto" w:fill="auto"/>
          </w:tcPr>
          <w:p w14:paraId="291A4A21"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68478F45" w14:textId="77777777" w:rsidTr="00147330">
        <w:tc>
          <w:tcPr>
            <w:tcW w:w="584" w:type="dxa"/>
            <w:shd w:val="clear" w:color="auto" w:fill="auto"/>
          </w:tcPr>
          <w:p w14:paraId="790E4F8E"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2</w:t>
            </w:r>
          </w:p>
        </w:tc>
        <w:tc>
          <w:tcPr>
            <w:tcW w:w="2551" w:type="dxa"/>
            <w:shd w:val="clear" w:color="auto" w:fill="auto"/>
          </w:tcPr>
          <w:p w14:paraId="350EF64B"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1A0B70E4"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31" w:type="dxa"/>
            <w:shd w:val="clear" w:color="auto" w:fill="auto"/>
          </w:tcPr>
          <w:p w14:paraId="43F6A5E8"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2B94BE85" w14:textId="77777777" w:rsidTr="00147330">
        <w:tc>
          <w:tcPr>
            <w:tcW w:w="584" w:type="dxa"/>
            <w:shd w:val="clear" w:color="auto" w:fill="auto"/>
          </w:tcPr>
          <w:p w14:paraId="1C5029AD"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3</w:t>
            </w:r>
          </w:p>
        </w:tc>
        <w:tc>
          <w:tcPr>
            <w:tcW w:w="2551" w:type="dxa"/>
            <w:shd w:val="clear" w:color="auto" w:fill="auto"/>
          </w:tcPr>
          <w:p w14:paraId="4A5BA2FF"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3888DF9D"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31" w:type="dxa"/>
            <w:shd w:val="clear" w:color="auto" w:fill="auto"/>
          </w:tcPr>
          <w:p w14:paraId="75F74EBE"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00A61D91" w14:textId="77777777" w:rsidTr="00147330">
        <w:tc>
          <w:tcPr>
            <w:tcW w:w="584" w:type="dxa"/>
            <w:shd w:val="clear" w:color="auto" w:fill="auto"/>
          </w:tcPr>
          <w:p w14:paraId="045DB296"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w:t>
            </w:r>
          </w:p>
        </w:tc>
        <w:tc>
          <w:tcPr>
            <w:tcW w:w="2551" w:type="dxa"/>
            <w:shd w:val="clear" w:color="auto" w:fill="auto"/>
          </w:tcPr>
          <w:p w14:paraId="1998D5CC"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174EBA85"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31" w:type="dxa"/>
            <w:shd w:val="clear" w:color="auto" w:fill="auto"/>
          </w:tcPr>
          <w:p w14:paraId="425637C3" w14:textId="77777777" w:rsidR="00280928" w:rsidRPr="00DE7645" w:rsidRDefault="00280928" w:rsidP="00280928">
            <w:pPr>
              <w:spacing w:line="240" w:lineRule="auto"/>
              <w:jc w:val="both"/>
              <w:rPr>
                <w:rFonts w:ascii="Segoe UI" w:eastAsia="Times New Roman" w:hAnsi="Segoe UI" w:cs="Segoe UI"/>
                <w:sz w:val="22"/>
                <w:lang w:val="en-GB"/>
              </w:rPr>
            </w:pPr>
          </w:p>
        </w:tc>
      </w:tr>
    </w:tbl>
    <w:p w14:paraId="7FC90276" w14:textId="77777777" w:rsidR="00280928" w:rsidRPr="00DE7645" w:rsidRDefault="00280928" w:rsidP="00280928">
      <w:pPr>
        <w:spacing w:line="240" w:lineRule="auto"/>
        <w:jc w:val="both"/>
        <w:rPr>
          <w:rFonts w:ascii="Segoe UI" w:eastAsia="Times New Roman" w:hAnsi="Segoe UI" w:cs="Segoe UI"/>
          <w:sz w:val="22"/>
          <w:lang w:val="en-GB"/>
        </w:rPr>
      </w:pPr>
    </w:p>
    <w:p w14:paraId="5D707150" w14:textId="77777777" w:rsidR="00280928" w:rsidRPr="00DE7645" w:rsidRDefault="00280928" w:rsidP="00280928">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1.2. that are in the bidder's ownership participated following legal persons:</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3623"/>
        <w:gridCol w:w="2691"/>
        <w:gridCol w:w="3177"/>
      </w:tblGrid>
      <w:tr w:rsidR="00280928" w:rsidRPr="00DE7645" w14:paraId="07259893" w14:textId="77777777" w:rsidTr="00147330">
        <w:tc>
          <w:tcPr>
            <w:tcW w:w="602" w:type="dxa"/>
            <w:shd w:val="clear" w:color="auto" w:fill="DEEAF6" w:themeFill="accent5" w:themeFillTint="33"/>
          </w:tcPr>
          <w:p w14:paraId="3DB7E699"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No.</w:t>
            </w:r>
          </w:p>
        </w:tc>
        <w:tc>
          <w:tcPr>
            <w:tcW w:w="3623" w:type="dxa"/>
            <w:shd w:val="clear" w:color="auto" w:fill="DEEAF6" w:themeFill="accent5" w:themeFillTint="33"/>
          </w:tcPr>
          <w:p w14:paraId="531661EF"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Name and registered office of the legal person</w:t>
            </w:r>
          </w:p>
        </w:tc>
        <w:tc>
          <w:tcPr>
            <w:tcW w:w="2691" w:type="dxa"/>
            <w:shd w:val="clear" w:color="auto" w:fill="DEEAF6" w:themeFill="accent5" w:themeFillTint="33"/>
          </w:tcPr>
          <w:p w14:paraId="1CB7EC50"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VAT identification number</w:t>
            </w:r>
          </w:p>
        </w:tc>
        <w:tc>
          <w:tcPr>
            <w:tcW w:w="3177" w:type="dxa"/>
            <w:shd w:val="clear" w:color="auto" w:fill="DEEAF6" w:themeFill="accent5" w:themeFillTint="33"/>
          </w:tcPr>
          <w:p w14:paraId="56F16E69"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Share of ownership in %</w:t>
            </w:r>
          </w:p>
        </w:tc>
      </w:tr>
      <w:tr w:rsidR="00280928" w:rsidRPr="00DE7645" w14:paraId="324F8596" w14:textId="77777777" w:rsidTr="00147330">
        <w:tc>
          <w:tcPr>
            <w:tcW w:w="602" w:type="dxa"/>
            <w:shd w:val="clear" w:color="auto" w:fill="auto"/>
          </w:tcPr>
          <w:p w14:paraId="485AFE7E"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1</w:t>
            </w:r>
          </w:p>
        </w:tc>
        <w:tc>
          <w:tcPr>
            <w:tcW w:w="3623" w:type="dxa"/>
            <w:shd w:val="clear" w:color="auto" w:fill="auto"/>
          </w:tcPr>
          <w:p w14:paraId="65E1FF5D"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1" w:type="dxa"/>
            <w:shd w:val="clear" w:color="auto" w:fill="auto"/>
          </w:tcPr>
          <w:p w14:paraId="2A0E7997"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77" w:type="dxa"/>
            <w:shd w:val="clear" w:color="auto" w:fill="auto"/>
          </w:tcPr>
          <w:p w14:paraId="085B516D"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6A3C523A" w14:textId="77777777" w:rsidTr="00147330">
        <w:tc>
          <w:tcPr>
            <w:tcW w:w="602" w:type="dxa"/>
            <w:shd w:val="clear" w:color="auto" w:fill="auto"/>
          </w:tcPr>
          <w:p w14:paraId="2FC48DCE"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2</w:t>
            </w:r>
          </w:p>
        </w:tc>
        <w:tc>
          <w:tcPr>
            <w:tcW w:w="3623" w:type="dxa"/>
            <w:shd w:val="clear" w:color="auto" w:fill="auto"/>
          </w:tcPr>
          <w:p w14:paraId="2280E829"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1" w:type="dxa"/>
            <w:shd w:val="clear" w:color="auto" w:fill="auto"/>
          </w:tcPr>
          <w:p w14:paraId="46573BF2"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77" w:type="dxa"/>
            <w:shd w:val="clear" w:color="auto" w:fill="auto"/>
          </w:tcPr>
          <w:p w14:paraId="1BA37E98"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4F1BB9E6" w14:textId="77777777" w:rsidTr="00147330">
        <w:tc>
          <w:tcPr>
            <w:tcW w:w="602" w:type="dxa"/>
            <w:shd w:val="clear" w:color="auto" w:fill="auto"/>
          </w:tcPr>
          <w:p w14:paraId="272B6013"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3</w:t>
            </w:r>
          </w:p>
        </w:tc>
        <w:tc>
          <w:tcPr>
            <w:tcW w:w="3623" w:type="dxa"/>
            <w:shd w:val="clear" w:color="auto" w:fill="auto"/>
          </w:tcPr>
          <w:p w14:paraId="46118D0C"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1" w:type="dxa"/>
            <w:shd w:val="clear" w:color="auto" w:fill="auto"/>
          </w:tcPr>
          <w:p w14:paraId="2A5CDE87"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77" w:type="dxa"/>
            <w:shd w:val="clear" w:color="auto" w:fill="auto"/>
          </w:tcPr>
          <w:p w14:paraId="47D19A5D"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79EEF90F" w14:textId="77777777" w:rsidTr="00147330">
        <w:tc>
          <w:tcPr>
            <w:tcW w:w="602" w:type="dxa"/>
            <w:shd w:val="clear" w:color="auto" w:fill="auto"/>
          </w:tcPr>
          <w:p w14:paraId="75B79DC5"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w:t>
            </w:r>
          </w:p>
        </w:tc>
        <w:tc>
          <w:tcPr>
            <w:tcW w:w="3623" w:type="dxa"/>
            <w:shd w:val="clear" w:color="auto" w:fill="auto"/>
          </w:tcPr>
          <w:p w14:paraId="202C7A04"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1" w:type="dxa"/>
            <w:shd w:val="clear" w:color="auto" w:fill="auto"/>
          </w:tcPr>
          <w:p w14:paraId="6551B136"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77" w:type="dxa"/>
            <w:shd w:val="clear" w:color="auto" w:fill="auto"/>
          </w:tcPr>
          <w:p w14:paraId="0A084295" w14:textId="77777777" w:rsidR="00280928" w:rsidRPr="00DE7645" w:rsidRDefault="00280928" w:rsidP="00280928">
            <w:pPr>
              <w:spacing w:line="240" w:lineRule="auto"/>
              <w:jc w:val="both"/>
              <w:rPr>
                <w:rFonts w:ascii="Segoe UI" w:eastAsia="Times New Roman" w:hAnsi="Segoe UI" w:cs="Segoe UI"/>
                <w:sz w:val="22"/>
                <w:lang w:val="en-GB"/>
              </w:rPr>
            </w:pPr>
          </w:p>
        </w:tc>
      </w:tr>
    </w:tbl>
    <w:p w14:paraId="5FD5B7B9" w14:textId="77777777" w:rsidR="00280928" w:rsidRPr="00DE7645" w:rsidRDefault="00280928" w:rsidP="00280928">
      <w:pPr>
        <w:spacing w:line="240" w:lineRule="auto"/>
        <w:jc w:val="both"/>
        <w:rPr>
          <w:rFonts w:ascii="Segoe UI" w:eastAsia="Times New Roman" w:hAnsi="Segoe UI" w:cs="Segoe UI"/>
          <w:sz w:val="22"/>
          <w:lang w:val="en-GB"/>
        </w:rPr>
      </w:pPr>
    </w:p>
    <w:p w14:paraId="24F6170A" w14:textId="77777777" w:rsidR="00280928" w:rsidRPr="00DE7645" w:rsidRDefault="00280928" w:rsidP="00280928">
      <w:pPr>
        <w:tabs>
          <w:tab w:val="num" w:pos="426"/>
        </w:tabs>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the legal person being owned by the following natural persons:</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3131"/>
      </w:tblGrid>
      <w:tr w:rsidR="00280928" w:rsidRPr="00DE7645" w14:paraId="4F8F22F6" w14:textId="77777777" w:rsidTr="00147330">
        <w:tc>
          <w:tcPr>
            <w:tcW w:w="584" w:type="dxa"/>
            <w:shd w:val="clear" w:color="auto" w:fill="DEEAF6" w:themeFill="accent5" w:themeFillTint="33"/>
          </w:tcPr>
          <w:p w14:paraId="0FDEA484"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No.</w:t>
            </w:r>
          </w:p>
        </w:tc>
        <w:tc>
          <w:tcPr>
            <w:tcW w:w="2551" w:type="dxa"/>
            <w:shd w:val="clear" w:color="auto" w:fill="DEEAF6" w:themeFill="accent5" w:themeFillTint="33"/>
          </w:tcPr>
          <w:p w14:paraId="6B5A132C"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Name and surname</w:t>
            </w:r>
          </w:p>
        </w:tc>
        <w:tc>
          <w:tcPr>
            <w:tcW w:w="3827" w:type="dxa"/>
            <w:shd w:val="clear" w:color="auto" w:fill="DEEAF6" w:themeFill="accent5" w:themeFillTint="33"/>
          </w:tcPr>
          <w:p w14:paraId="799E7A2A"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Permanent address</w:t>
            </w:r>
          </w:p>
        </w:tc>
        <w:tc>
          <w:tcPr>
            <w:tcW w:w="3131" w:type="dxa"/>
            <w:shd w:val="clear" w:color="auto" w:fill="DEEAF6" w:themeFill="accent5" w:themeFillTint="33"/>
          </w:tcPr>
          <w:p w14:paraId="4FC18EC6"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Share of ownership in %</w:t>
            </w:r>
          </w:p>
        </w:tc>
      </w:tr>
      <w:tr w:rsidR="00280928" w:rsidRPr="00DE7645" w14:paraId="287C6D67" w14:textId="77777777" w:rsidTr="00147330">
        <w:tc>
          <w:tcPr>
            <w:tcW w:w="584" w:type="dxa"/>
            <w:shd w:val="clear" w:color="auto" w:fill="auto"/>
          </w:tcPr>
          <w:p w14:paraId="413D19D3"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1</w:t>
            </w:r>
          </w:p>
        </w:tc>
        <w:tc>
          <w:tcPr>
            <w:tcW w:w="2551" w:type="dxa"/>
            <w:shd w:val="clear" w:color="auto" w:fill="auto"/>
          </w:tcPr>
          <w:p w14:paraId="6014810D"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0DA7C1EB"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31" w:type="dxa"/>
            <w:shd w:val="clear" w:color="auto" w:fill="auto"/>
          </w:tcPr>
          <w:p w14:paraId="77C700F3"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662CBCF7" w14:textId="77777777" w:rsidTr="00147330">
        <w:tc>
          <w:tcPr>
            <w:tcW w:w="584" w:type="dxa"/>
            <w:shd w:val="clear" w:color="auto" w:fill="auto"/>
          </w:tcPr>
          <w:p w14:paraId="487DDD76"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2</w:t>
            </w:r>
          </w:p>
        </w:tc>
        <w:tc>
          <w:tcPr>
            <w:tcW w:w="2551" w:type="dxa"/>
            <w:shd w:val="clear" w:color="auto" w:fill="auto"/>
          </w:tcPr>
          <w:p w14:paraId="1FA5D7ED"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385973B1"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31" w:type="dxa"/>
            <w:shd w:val="clear" w:color="auto" w:fill="auto"/>
          </w:tcPr>
          <w:p w14:paraId="5AB829E9"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774FE079" w14:textId="77777777" w:rsidTr="00147330">
        <w:tc>
          <w:tcPr>
            <w:tcW w:w="584" w:type="dxa"/>
            <w:shd w:val="clear" w:color="auto" w:fill="auto"/>
          </w:tcPr>
          <w:p w14:paraId="5D5A2A18"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3</w:t>
            </w:r>
          </w:p>
        </w:tc>
        <w:tc>
          <w:tcPr>
            <w:tcW w:w="2551" w:type="dxa"/>
            <w:shd w:val="clear" w:color="auto" w:fill="auto"/>
          </w:tcPr>
          <w:p w14:paraId="670DB6CE"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142ADFBF"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31" w:type="dxa"/>
            <w:shd w:val="clear" w:color="auto" w:fill="auto"/>
          </w:tcPr>
          <w:p w14:paraId="4BD64CDF"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42E8387F" w14:textId="77777777" w:rsidTr="00147330">
        <w:tc>
          <w:tcPr>
            <w:tcW w:w="584" w:type="dxa"/>
            <w:shd w:val="clear" w:color="auto" w:fill="auto"/>
          </w:tcPr>
          <w:p w14:paraId="4E637D83"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w:t>
            </w:r>
          </w:p>
        </w:tc>
        <w:tc>
          <w:tcPr>
            <w:tcW w:w="2551" w:type="dxa"/>
            <w:shd w:val="clear" w:color="auto" w:fill="auto"/>
          </w:tcPr>
          <w:p w14:paraId="59D2F8A9"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0D9A3EB8"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31" w:type="dxa"/>
            <w:shd w:val="clear" w:color="auto" w:fill="auto"/>
          </w:tcPr>
          <w:p w14:paraId="7164CBB8" w14:textId="77777777" w:rsidR="00280928" w:rsidRPr="00DE7645" w:rsidRDefault="00280928" w:rsidP="00280928">
            <w:pPr>
              <w:spacing w:line="240" w:lineRule="auto"/>
              <w:jc w:val="both"/>
              <w:rPr>
                <w:rFonts w:ascii="Segoe UI" w:eastAsia="Times New Roman" w:hAnsi="Segoe UI" w:cs="Segoe UI"/>
                <w:sz w:val="22"/>
                <w:lang w:val="en-GB"/>
              </w:rPr>
            </w:pPr>
          </w:p>
        </w:tc>
      </w:tr>
    </w:tbl>
    <w:p w14:paraId="61CC3448" w14:textId="77777777" w:rsidR="00280928" w:rsidRPr="00DE7645" w:rsidRDefault="00280928" w:rsidP="00280928">
      <w:pPr>
        <w:spacing w:line="240" w:lineRule="auto"/>
        <w:jc w:val="both"/>
        <w:rPr>
          <w:rFonts w:ascii="Segoe UI" w:eastAsia="Times New Roman" w:hAnsi="Segoe UI" w:cs="Segoe UI"/>
          <w:sz w:val="22"/>
          <w:lang w:val="en-GB"/>
        </w:rPr>
      </w:pPr>
    </w:p>
    <w:p w14:paraId="71FE8751" w14:textId="77777777" w:rsidR="00280928" w:rsidRPr="00DE7645" w:rsidRDefault="00280928" w:rsidP="00280928">
      <w:pPr>
        <w:spacing w:line="240" w:lineRule="auto"/>
        <w:jc w:val="both"/>
        <w:rPr>
          <w:rFonts w:ascii="Segoe UI" w:eastAsia="Times New Roman" w:hAnsi="Segoe UI" w:cs="Segoe UI"/>
          <w:sz w:val="22"/>
          <w:lang w:val="en-GB"/>
        </w:rPr>
      </w:pPr>
    </w:p>
    <w:p w14:paraId="62138C67" w14:textId="77777777" w:rsidR="00280928" w:rsidRPr="00DE7645" w:rsidRDefault="00280928" w:rsidP="00280928">
      <w:pPr>
        <w:spacing w:line="240" w:lineRule="auto"/>
        <w:jc w:val="both"/>
        <w:rPr>
          <w:rFonts w:ascii="Segoe UI" w:eastAsia="Times New Roman" w:hAnsi="Segoe UI" w:cs="Segoe UI"/>
          <w:sz w:val="22"/>
          <w:lang w:val="en-GB"/>
        </w:rPr>
      </w:pPr>
    </w:p>
    <w:p w14:paraId="33D7C674" w14:textId="6207D8C3" w:rsidR="00280928" w:rsidRPr="00DE7645" w:rsidRDefault="00280928" w:rsidP="00280928">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1.3. that are in according of the Companies Act associated companies with the Bidder following economic operators:</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811"/>
        <w:gridCol w:w="3289"/>
      </w:tblGrid>
      <w:tr w:rsidR="00280928" w:rsidRPr="00DE7645" w14:paraId="2A57FFA4" w14:textId="77777777" w:rsidTr="00147330">
        <w:tc>
          <w:tcPr>
            <w:tcW w:w="993" w:type="dxa"/>
            <w:shd w:val="clear" w:color="auto" w:fill="DEEAF6" w:themeFill="accent5" w:themeFillTint="33"/>
          </w:tcPr>
          <w:p w14:paraId="77E5161F" w14:textId="77777777" w:rsidR="00280928" w:rsidRPr="00DE7645" w:rsidRDefault="00280928" w:rsidP="00280928">
            <w:pPr>
              <w:spacing w:line="240" w:lineRule="auto"/>
              <w:jc w:val="both"/>
              <w:rPr>
                <w:rFonts w:ascii="Segoe UI" w:eastAsia="Times New Roman" w:hAnsi="Segoe UI" w:cs="Segoe UI"/>
                <w:sz w:val="22"/>
                <w:lang w:val="en-GB"/>
              </w:rPr>
            </w:pPr>
            <w:r w:rsidRPr="00DE7645">
              <w:rPr>
                <w:rFonts w:ascii="Segoe UI" w:eastAsia="Times New Roman" w:hAnsi="Segoe UI" w:cs="Segoe UI"/>
                <w:b/>
                <w:sz w:val="22"/>
                <w:lang w:val="en-GB"/>
              </w:rPr>
              <w:t>No.</w:t>
            </w:r>
          </w:p>
        </w:tc>
        <w:tc>
          <w:tcPr>
            <w:tcW w:w="5811" w:type="dxa"/>
            <w:shd w:val="clear" w:color="auto" w:fill="DEEAF6" w:themeFill="accent5" w:themeFillTint="33"/>
          </w:tcPr>
          <w:p w14:paraId="2A8E9621" w14:textId="77777777" w:rsidR="00280928" w:rsidRPr="00DE7645" w:rsidRDefault="00280928" w:rsidP="00280928">
            <w:pPr>
              <w:spacing w:line="240" w:lineRule="auto"/>
              <w:rPr>
                <w:rFonts w:ascii="Segoe UI" w:eastAsia="Times New Roman" w:hAnsi="Segoe UI" w:cs="Segoe UI"/>
                <w:sz w:val="22"/>
                <w:lang w:val="en-GB"/>
              </w:rPr>
            </w:pPr>
            <w:r w:rsidRPr="00DE7645">
              <w:rPr>
                <w:rFonts w:ascii="Segoe UI" w:eastAsia="Times New Roman" w:hAnsi="Segoe UI" w:cs="Segoe UI"/>
                <w:b/>
                <w:sz w:val="22"/>
                <w:lang w:val="en-GB"/>
              </w:rPr>
              <w:t>Name and registered office of the economic operator</w:t>
            </w:r>
          </w:p>
        </w:tc>
        <w:tc>
          <w:tcPr>
            <w:tcW w:w="3289" w:type="dxa"/>
            <w:shd w:val="clear" w:color="auto" w:fill="DEEAF6" w:themeFill="accent5" w:themeFillTint="33"/>
          </w:tcPr>
          <w:p w14:paraId="3B2234FF"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VAT identification number</w:t>
            </w:r>
          </w:p>
        </w:tc>
      </w:tr>
      <w:tr w:rsidR="00280928" w:rsidRPr="00DE7645" w14:paraId="2D5D565B" w14:textId="77777777" w:rsidTr="00147330">
        <w:tc>
          <w:tcPr>
            <w:tcW w:w="993" w:type="dxa"/>
            <w:shd w:val="clear" w:color="auto" w:fill="auto"/>
          </w:tcPr>
          <w:p w14:paraId="0CF70ABA"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1</w:t>
            </w:r>
          </w:p>
        </w:tc>
        <w:tc>
          <w:tcPr>
            <w:tcW w:w="5811" w:type="dxa"/>
            <w:shd w:val="clear" w:color="auto" w:fill="auto"/>
          </w:tcPr>
          <w:p w14:paraId="7C63345E" w14:textId="77777777" w:rsidR="00280928" w:rsidRPr="00DE7645" w:rsidRDefault="00280928" w:rsidP="00280928">
            <w:pPr>
              <w:spacing w:line="240" w:lineRule="auto"/>
              <w:jc w:val="both"/>
              <w:rPr>
                <w:rFonts w:ascii="Segoe UI" w:eastAsia="Times New Roman" w:hAnsi="Segoe UI" w:cs="Segoe UI"/>
                <w:sz w:val="22"/>
                <w:lang w:val="en-GB"/>
              </w:rPr>
            </w:pPr>
          </w:p>
        </w:tc>
        <w:tc>
          <w:tcPr>
            <w:tcW w:w="3289" w:type="dxa"/>
            <w:shd w:val="clear" w:color="auto" w:fill="auto"/>
          </w:tcPr>
          <w:p w14:paraId="04DD0033"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3EC1EC44" w14:textId="77777777" w:rsidTr="00147330">
        <w:tc>
          <w:tcPr>
            <w:tcW w:w="993" w:type="dxa"/>
            <w:shd w:val="clear" w:color="auto" w:fill="auto"/>
          </w:tcPr>
          <w:p w14:paraId="70C6B2E1"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2</w:t>
            </w:r>
          </w:p>
        </w:tc>
        <w:tc>
          <w:tcPr>
            <w:tcW w:w="5811" w:type="dxa"/>
            <w:shd w:val="clear" w:color="auto" w:fill="auto"/>
          </w:tcPr>
          <w:p w14:paraId="11C94911" w14:textId="77777777" w:rsidR="00280928" w:rsidRPr="00DE7645" w:rsidRDefault="00280928" w:rsidP="00280928">
            <w:pPr>
              <w:spacing w:line="240" w:lineRule="auto"/>
              <w:jc w:val="both"/>
              <w:rPr>
                <w:rFonts w:ascii="Segoe UI" w:eastAsia="Times New Roman" w:hAnsi="Segoe UI" w:cs="Segoe UI"/>
                <w:sz w:val="22"/>
                <w:lang w:val="en-GB"/>
              </w:rPr>
            </w:pPr>
          </w:p>
        </w:tc>
        <w:tc>
          <w:tcPr>
            <w:tcW w:w="3289" w:type="dxa"/>
            <w:shd w:val="clear" w:color="auto" w:fill="auto"/>
          </w:tcPr>
          <w:p w14:paraId="7204D73B"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265C18D1" w14:textId="77777777" w:rsidTr="00147330">
        <w:tc>
          <w:tcPr>
            <w:tcW w:w="993" w:type="dxa"/>
            <w:shd w:val="clear" w:color="auto" w:fill="auto"/>
          </w:tcPr>
          <w:p w14:paraId="3091D408"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3</w:t>
            </w:r>
          </w:p>
        </w:tc>
        <w:tc>
          <w:tcPr>
            <w:tcW w:w="5811" w:type="dxa"/>
            <w:shd w:val="clear" w:color="auto" w:fill="auto"/>
          </w:tcPr>
          <w:p w14:paraId="657FFCE3" w14:textId="77777777" w:rsidR="00280928" w:rsidRPr="00DE7645" w:rsidRDefault="00280928" w:rsidP="00280928">
            <w:pPr>
              <w:spacing w:line="240" w:lineRule="auto"/>
              <w:jc w:val="both"/>
              <w:rPr>
                <w:rFonts w:ascii="Segoe UI" w:eastAsia="Times New Roman" w:hAnsi="Segoe UI" w:cs="Segoe UI"/>
                <w:sz w:val="22"/>
                <w:lang w:val="en-GB"/>
              </w:rPr>
            </w:pPr>
          </w:p>
        </w:tc>
        <w:tc>
          <w:tcPr>
            <w:tcW w:w="3289" w:type="dxa"/>
            <w:shd w:val="clear" w:color="auto" w:fill="auto"/>
          </w:tcPr>
          <w:p w14:paraId="7A158354"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21AFF1F8" w14:textId="77777777" w:rsidTr="00147330">
        <w:tc>
          <w:tcPr>
            <w:tcW w:w="993" w:type="dxa"/>
            <w:shd w:val="clear" w:color="auto" w:fill="auto"/>
          </w:tcPr>
          <w:p w14:paraId="3630C199"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w:t>
            </w:r>
          </w:p>
        </w:tc>
        <w:tc>
          <w:tcPr>
            <w:tcW w:w="5811" w:type="dxa"/>
            <w:shd w:val="clear" w:color="auto" w:fill="auto"/>
          </w:tcPr>
          <w:p w14:paraId="077FE2DA" w14:textId="77777777" w:rsidR="00280928" w:rsidRPr="00DE7645" w:rsidRDefault="00280928" w:rsidP="00280928">
            <w:pPr>
              <w:spacing w:line="240" w:lineRule="auto"/>
              <w:jc w:val="both"/>
              <w:rPr>
                <w:rFonts w:ascii="Segoe UI" w:eastAsia="Times New Roman" w:hAnsi="Segoe UI" w:cs="Segoe UI"/>
                <w:sz w:val="22"/>
                <w:lang w:val="en-GB"/>
              </w:rPr>
            </w:pPr>
          </w:p>
        </w:tc>
        <w:tc>
          <w:tcPr>
            <w:tcW w:w="3289" w:type="dxa"/>
            <w:shd w:val="clear" w:color="auto" w:fill="auto"/>
          </w:tcPr>
          <w:p w14:paraId="502E779F" w14:textId="77777777" w:rsidR="00280928" w:rsidRPr="00DE7645" w:rsidRDefault="00280928" w:rsidP="00280928">
            <w:pPr>
              <w:spacing w:line="240" w:lineRule="auto"/>
              <w:jc w:val="both"/>
              <w:rPr>
                <w:rFonts w:ascii="Segoe UI" w:eastAsia="Times New Roman" w:hAnsi="Segoe UI" w:cs="Segoe UI"/>
                <w:sz w:val="22"/>
                <w:lang w:val="en-GB"/>
              </w:rPr>
            </w:pPr>
          </w:p>
        </w:tc>
      </w:tr>
    </w:tbl>
    <w:p w14:paraId="75E27D73" w14:textId="77777777" w:rsidR="00280928" w:rsidRPr="00DE7645" w:rsidRDefault="00280928" w:rsidP="00280928">
      <w:pPr>
        <w:spacing w:line="240" w:lineRule="auto"/>
        <w:jc w:val="both"/>
        <w:rPr>
          <w:rFonts w:ascii="Segoe UI" w:eastAsia="Times New Roman" w:hAnsi="Segoe UI" w:cs="Segoe UI"/>
          <w:sz w:val="22"/>
          <w:lang w:val="en-GB"/>
        </w:rPr>
      </w:pPr>
    </w:p>
    <w:p w14:paraId="0CF39420" w14:textId="507256D3" w:rsidR="00280928" w:rsidRPr="00DE7645" w:rsidRDefault="00280928" w:rsidP="00280928">
      <w:pPr>
        <w:tabs>
          <w:tab w:val="num" w:pos="426"/>
        </w:tabs>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 xml:space="preserve">is in mutual </w:t>
      </w:r>
      <w:r w:rsidR="000F4007" w:rsidRPr="00DE7645">
        <w:rPr>
          <w:rFonts w:ascii="Segoe UI" w:eastAsia="Times New Roman" w:hAnsi="Segoe UI" w:cs="Segoe UI"/>
          <w:sz w:val="22"/>
          <w:lang w:val="en-GB"/>
        </w:rPr>
        <w:t>relationship</w:t>
      </w:r>
      <w:r w:rsidRPr="00DE7645">
        <w:rPr>
          <w:rFonts w:ascii="Segoe UI" w:eastAsia="Times New Roman" w:hAnsi="Segoe UI" w:cs="Segoe UI"/>
          <w:sz w:val="22"/>
          <w:lang w:val="en-GB"/>
        </w:rPr>
        <w:t xml:space="preserve"> with the following legal person:</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3628"/>
        <w:gridCol w:w="2693"/>
        <w:gridCol w:w="3188"/>
      </w:tblGrid>
      <w:tr w:rsidR="00280928" w:rsidRPr="00DE7645" w14:paraId="6D9E99D0" w14:textId="77777777" w:rsidTr="00147330">
        <w:tc>
          <w:tcPr>
            <w:tcW w:w="584" w:type="dxa"/>
            <w:shd w:val="clear" w:color="auto" w:fill="DEEAF6" w:themeFill="accent5" w:themeFillTint="33"/>
          </w:tcPr>
          <w:p w14:paraId="7786401A"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No.</w:t>
            </w:r>
          </w:p>
        </w:tc>
        <w:tc>
          <w:tcPr>
            <w:tcW w:w="3628" w:type="dxa"/>
            <w:shd w:val="clear" w:color="auto" w:fill="DEEAF6" w:themeFill="accent5" w:themeFillTint="33"/>
          </w:tcPr>
          <w:p w14:paraId="7456134A"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Name and registered office of the legal person</w:t>
            </w:r>
          </w:p>
        </w:tc>
        <w:tc>
          <w:tcPr>
            <w:tcW w:w="2693" w:type="dxa"/>
            <w:shd w:val="clear" w:color="auto" w:fill="DEEAF6" w:themeFill="accent5" w:themeFillTint="33"/>
          </w:tcPr>
          <w:p w14:paraId="252EE2D0"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Vat identification number</w:t>
            </w:r>
          </w:p>
        </w:tc>
        <w:tc>
          <w:tcPr>
            <w:tcW w:w="3188" w:type="dxa"/>
            <w:shd w:val="clear" w:color="auto" w:fill="DEEAF6" w:themeFill="accent5" w:themeFillTint="33"/>
          </w:tcPr>
          <w:p w14:paraId="12C012D1"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Associated as follows</w:t>
            </w:r>
          </w:p>
        </w:tc>
      </w:tr>
      <w:tr w:rsidR="00280928" w:rsidRPr="00DE7645" w14:paraId="2A916973" w14:textId="77777777" w:rsidTr="00147330">
        <w:tc>
          <w:tcPr>
            <w:tcW w:w="584" w:type="dxa"/>
            <w:shd w:val="clear" w:color="auto" w:fill="auto"/>
          </w:tcPr>
          <w:p w14:paraId="787FC21C"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1</w:t>
            </w:r>
          </w:p>
        </w:tc>
        <w:tc>
          <w:tcPr>
            <w:tcW w:w="3628" w:type="dxa"/>
            <w:shd w:val="clear" w:color="auto" w:fill="auto"/>
          </w:tcPr>
          <w:p w14:paraId="5846AE9F"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3" w:type="dxa"/>
            <w:shd w:val="clear" w:color="auto" w:fill="auto"/>
          </w:tcPr>
          <w:p w14:paraId="2AA5ECBE"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88" w:type="dxa"/>
            <w:shd w:val="clear" w:color="auto" w:fill="auto"/>
          </w:tcPr>
          <w:p w14:paraId="3A780CD7"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4740C7BB" w14:textId="77777777" w:rsidTr="00147330">
        <w:tc>
          <w:tcPr>
            <w:tcW w:w="584" w:type="dxa"/>
            <w:shd w:val="clear" w:color="auto" w:fill="auto"/>
          </w:tcPr>
          <w:p w14:paraId="27873659"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2</w:t>
            </w:r>
          </w:p>
        </w:tc>
        <w:tc>
          <w:tcPr>
            <w:tcW w:w="3628" w:type="dxa"/>
            <w:shd w:val="clear" w:color="auto" w:fill="auto"/>
          </w:tcPr>
          <w:p w14:paraId="093CB872"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3" w:type="dxa"/>
            <w:shd w:val="clear" w:color="auto" w:fill="auto"/>
          </w:tcPr>
          <w:p w14:paraId="797CA528"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88" w:type="dxa"/>
            <w:shd w:val="clear" w:color="auto" w:fill="auto"/>
          </w:tcPr>
          <w:p w14:paraId="3DD8F521"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3BB37FA2" w14:textId="77777777" w:rsidTr="00147330">
        <w:tc>
          <w:tcPr>
            <w:tcW w:w="584" w:type="dxa"/>
            <w:shd w:val="clear" w:color="auto" w:fill="auto"/>
          </w:tcPr>
          <w:p w14:paraId="1B3B3B7C"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3</w:t>
            </w:r>
          </w:p>
        </w:tc>
        <w:tc>
          <w:tcPr>
            <w:tcW w:w="3628" w:type="dxa"/>
            <w:shd w:val="clear" w:color="auto" w:fill="auto"/>
          </w:tcPr>
          <w:p w14:paraId="4A65C2C3"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3" w:type="dxa"/>
            <w:shd w:val="clear" w:color="auto" w:fill="auto"/>
          </w:tcPr>
          <w:p w14:paraId="3CED8DF4"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88" w:type="dxa"/>
            <w:shd w:val="clear" w:color="auto" w:fill="auto"/>
          </w:tcPr>
          <w:p w14:paraId="006B9EB0"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3FC33E49" w14:textId="77777777" w:rsidTr="00147330">
        <w:tc>
          <w:tcPr>
            <w:tcW w:w="584" w:type="dxa"/>
            <w:shd w:val="clear" w:color="auto" w:fill="auto"/>
          </w:tcPr>
          <w:p w14:paraId="70343E72"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w:t>
            </w:r>
          </w:p>
        </w:tc>
        <w:tc>
          <w:tcPr>
            <w:tcW w:w="3628" w:type="dxa"/>
            <w:shd w:val="clear" w:color="auto" w:fill="auto"/>
          </w:tcPr>
          <w:p w14:paraId="1F4C837E"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3" w:type="dxa"/>
            <w:shd w:val="clear" w:color="auto" w:fill="auto"/>
          </w:tcPr>
          <w:p w14:paraId="555D37CA" w14:textId="77777777" w:rsidR="00280928" w:rsidRPr="00DE7645" w:rsidRDefault="00280928" w:rsidP="00280928">
            <w:pPr>
              <w:spacing w:line="240" w:lineRule="auto"/>
              <w:jc w:val="both"/>
              <w:rPr>
                <w:rFonts w:ascii="Segoe UI" w:eastAsia="Times New Roman" w:hAnsi="Segoe UI" w:cs="Segoe UI"/>
                <w:sz w:val="22"/>
                <w:lang w:val="en-GB"/>
              </w:rPr>
            </w:pPr>
          </w:p>
        </w:tc>
        <w:tc>
          <w:tcPr>
            <w:tcW w:w="3188" w:type="dxa"/>
            <w:shd w:val="clear" w:color="auto" w:fill="auto"/>
          </w:tcPr>
          <w:p w14:paraId="74321101" w14:textId="77777777" w:rsidR="00280928" w:rsidRPr="00DE7645" w:rsidRDefault="00280928" w:rsidP="00280928">
            <w:pPr>
              <w:spacing w:line="240" w:lineRule="auto"/>
              <w:jc w:val="both"/>
              <w:rPr>
                <w:rFonts w:ascii="Segoe UI" w:eastAsia="Times New Roman" w:hAnsi="Segoe UI" w:cs="Segoe UI"/>
                <w:sz w:val="22"/>
                <w:lang w:val="en-GB"/>
              </w:rPr>
            </w:pPr>
          </w:p>
        </w:tc>
      </w:tr>
    </w:tbl>
    <w:p w14:paraId="40395827" w14:textId="77777777" w:rsidR="00280928" w:rsidRPr="00DE7645" w:rsidRDefault="00280928" w:rsidP="00280928">
      <w:pPr>
        <w:spacing w:line="240" w:lineRule="auto"/>
        <w:rPr>
          <w:rFonts w:ascii="Segoe UI" w:eastAsia="Times New Roman" w:hAnsi="Segoe UI" w:cs="Segoe UI"/>
          <w:sz w:val="22"/>
          <w:lang w:val="en-GB"/>
        </w:rPr>
      </w:pPr>
    </w:p>
    <w:p w14:paraId="72F79DA4" w14:textId="77777777" w:rsidR="00280928" w:rsidRPr="00DE7645" w:rsidRDefault="00280928" w:rsidP="00280928">
      <w:pPr>
        <w:spacing w:line="240" w:lineRule="auto"/>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I hereby declare that, in the capacity of a natural person - participant in the Bidder's ownership, I stated:</w:t>
      </w:r>
    </w:p>
    <w:p w14:paraId="206795BD" w14:textId="77777777" w:rsidR="00280928" w:rsidRPr="00DE7645" w:rsidRDefault="00280928" w:rsidP="00362CCE">
      <w:pPr>
        <w:numPr>
          <w:ilvl w:val="0"/>
          <w:numId w:val="13"/>
        </w:numPr>
        <w:suppressAutoHyphen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40E8428F" w14:textId="77777777" w:rsidR="00280928" w:rsidRPr="00DE7645" w:rsidRDefault="00280928" w:rsidP="00362CCE">
      <w:pPr>
        <w:numPr>
          <w:ilvl w:val="0"/>
          <w:numId w:val="13"/>
        </w:numPr>
        <w:suppressAutoHyphen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294E4C0E" w14:textId="77777777" w:rsidR="00280928" w:rsidRPr="00DE7645" w:rsidRDefault="00280928" w:rsidP="00280928">
      <w:pPr>
        <w:spacing w:line="240" w:lineRule="auto"/>
        <w:rPr>
          <w:rFonts w:ascii="Segoe UI" w:eastAsia="Times New Roman" w:hAnsi="Segoe UI" w:cs="Segoe UI"/>
          <w:color w:val="000000"/>
          <w:sz w:val="22"/>
          <w:lang w:val="en-GB"/>
        </w:rPr>
      </w:pPr>
    </w:p>
    <w:p w14:paraId="3BC88256" w14:textId="77777777" w:rsidR="00280928" w:rsidRPr="00DE7645" w:rsidRDefault="00280928" w:rsidP="00280928">
      <w:pPr>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163D0180" w14:textId="77777777" w:rsidR="00280928" w:rsidRPr="00DE7645" w:rsidRDefault="00280928" w:rsidP="00280928">
      <w:pPr>
        <w:spacing w:line="240" w:lineRule="auto"/>
        <w:jc w:val="both"/>
        <w:rPr>
          <w:rFonts w:ascii="Segoe UI" w:eastAsia="Times New Roman" w:hAnsi="Segoe UI" w:cs="Segoe UI"/>
          <w:color w:val="000000"/>
          <w:sz w:val="22"/>
          <w:lang w:val="en-GB"/>
        </w:rPr>
      </w:pPr>
    </w:p>
    <w:p w14:paraId="4DF86A35" w14:textId="2D7A7E81" w:rsidR="00280928" w:rsidRPr="00DE7645" w:rsidRDefault="00280928" w:rsidP="00280928">
      <w:pPr>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My signature on this statement warrants that the data provided are true and accurate and I am aware that the contract/the tender/the framework agreement shall be considered null and void, should my statement be false or data untrue. I undertake to inform the Contracting Authority of any changes to the data submitted.</w:t>
      </w:r>
    </w:p>
    <w:p w14:paraId="14BDB159" w14:textId="77777777" w:rsidR="00014346" w:rsidRPr="00DE7645" w:rsidRDefault="00014346" w:rsidP="00280928">
      <w:pPr>
        <w:spacing w:line="240" w:lineRule="auto"/>
        <w:rPr>
          <w:rFonts w:ascii="Segoe UI" w:eastAsia="Times New Roman" w:hAnsi="Segoe UI" w:cs="Segoe UI"/>
          <w:sz w:val="22"/>
          <w:lang w:val="en-GB"/>
        </w:rPr>
      </w:pPr>
    </w:p>
    <w:p w14:paraId="2F59C149" w14:textId="77777777" w:rsidR="00E641CE" w:rsidRPr="00DE7645" w:rsidRDefault="00E641CE" w:rsidP="00280928">
      <w:pPr>
        <w:spacing w:line="240" w:lineRule="auto"/>
        <w:rPr>
          <w:rFonts w:ascii="Segoe UI" w:eastAsia="Times New Roman" w:hAnsi="Segoe UI" w:cs="Segoe UI"/>
          <w:sz w:val="22"/>
          <w:lang w:val="en-GB"/>
        </w:rPr>
      </w:pPr>
    </w:p>
    <w:tbl>
      <w:tblPr>
        <w:tblW w:w="10632" w:type="dxa"/>
        <w:tblLayout w:type="fixed"/>
        <w:tblLook w:val="04A0" w:firstRow="1" w:lastRow="0" w:firstColumn="1" w:lastColumn="0" w:noHBand="0" w:noVBand="1"/>
      </w:tblPr>
      <w:tblGrid>
        <w:gridCol w:w="3190"/>
        <w:gridCol w:w="2588"/>
        <w:gridCol w:w="4854"/>
      </w:tblGrid>
      <w:tr w:rsidR="00280928" w:rsidRPr="00DE7645" w14:paraId="4F275C69" w14:textId="77777777" w:rsidTr="00404A11">
        <w:tc>
          <w:tcPr>
            <w:tcW w:w="3190" w:type="dxa"/>
          </w:tcPr>
          <w:p w14:paraId="3CFBF8A8" w14:textId="77777777" w:rsidR="00280928" w:rsidRPr="00DE7645" w:rsidRDefault="00280928" w:rsidP="00280928">
            <w:pPr>
              <w:spacing w:line="240" w:lineRule="auto"/>
              <w:jc w:val="both"/>
              <w:rPr>
                <w:rFonts w:ascii="Segoe UI" w:eastAsia="Times New Roman" w:hAnsi="Segoe UI" w:cs="Segoe UI"/>
                <w:sz w:val="22"/>
                <w:lang w:val="en-GB"/>
              </w:rPr>
            </w:pPr>
          </w:p>
        </w:tc>
        <w:tc>
          <w:tcPr>
            <w:tcW w:w="2588" w:type="dxa"/>
          </w:tcPr>
          <w:p w14:paraId="297F21A5" w14:textId="77777777" w:rsidR="00280928" w:rsidRPr="00DE7645" w:rsidRDefault="00280928" w:rsidP="00280928">
            <w:pPr>
              <w:spacing w:line="240" w:lineRule="auto"/>
              <w:jc w:val="both"/>
              <w:rPr>
                <w:rFonts w:ascii="Segoe UI" w:eastAsia="Times New Roman" w:hAnsi="Segoe UI" w:cs="Segoe UI"/>
                <w:sz w:val="22"/>
                <w:lang w:val="en-GB"/>
              </w:rPr>
            </w:pPr>
          </w:p>
        </w:tc>
        <w:tc>
          <w:tcPr>
            <w:tcW w:w="4854" w:type="dxa"/>
            <w:hideMark/>
          </w:tcPr>
          <w:p w14:paraId="0D3A7DE7" w14:textId="043F568A"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Name and surname of the legal representative:</w:t>
            </w:r>
          </w:p>
          <w:p w14:paraId="0CE7A2AF" w14:textId="77777777" w:rsidR="00404A11" w:rsidRPr="00DE7645" w:rsidRDefault="00404A11" w:rsidP="00280928">
            <w:pPr>
              <w:spacing w:line="240" w:lineRule="auto"/>
              <w:jc w:val="center"/>
              <w:rPr>
                <w:rFonts w:ascii="Segoe UI" w:eastAsia="Times New Roman" w:hAnsi="Segoe UI" w:cs="Segoe UI"/>
                <w:sz w:val="22"/>
                <w:lang w:val="en-GB"/>
              </w:rPr>
            </w:pPr>
          </w:p>
          <w:p w14:paraId="17FCBAEC" w14:textId="77777777" w:rsidR="00280928" w:rsidRPr="00DE7645" w:rsidRDefault="00280928" w:rsidP="00280928">
            <w:pPr>
              <w:spacing w:line="240" w:lineRule="auto"/>
              <w:jc w:val="center"/>
              <w:rPr>
                <w:rFonts w:ascii="Segoe UI" w:eastAsia="Times New Roman" w:hAnsi="Segoe UI" w:cs="Segoe UI"/>
                <w:sz w:val="22"/>
                <w:lang w:val="en-GB"/>
              </w:rPr>
            </w:pPr>
          </w:p>
          <w:p w14:paraId="559BA575" w14:textId="77777777" w:rsidR="00280928" w:rsidRPr="00DE7645" w:rsidRDefault="00280928" w:rsidP="00280928">
            <w:pPr>
              <w:spacing w:line="240" w:lineRule="auto"/>
              <w:jc w:val="center"/>
              <w:rPr>
                <w:rFonts w:ascii="Segoe UI" w:eastAsia="Times New Roman" w:hAnsi="Segoe UI" w:cs="Segoe UI"/>
                <w:sz w:val="22"/>
                <w:lang w:val="en-GB"/>
              </w:rPr>
            </w:pPr>
          </w:p>
        </w:tc>
      </w:tr>
      <w:tr w:rsidR="00280928" w:rsidRPr="00DE7645" w14:paraId="394AE752" w14:textId="77777777" w:rsidTr="00404A11">
        <w:trPr>
          <w:trHeight w:hRule="exact" w:val="500"/>
        </w:trPr>
        <w:tc>
          <w:tcPr>
            <w:tcW w:w="3190" w:type="dxa"/>
          </w:tcPr>
          <w:p w14:paraId="3E5E6FAC" w14:textId="77777777" w:rsidR="00280928" w:rsidRPr="00DE7645" w:rsidRDefault="00280928" w:rsidP="00280928">
            <w:pPr>
              <w:spacing w:line="240" w:lineRule="auto"/>
              <w:jc w:val="center"/>
              <w:rPr>
                <w:rFonts w:ascii="Segoe UI" w:eastAsia="Times New Roman" w:hAnsi="Segoe UI" w:cs="Segoe UI"/>
                <w:i/>
                <w:sz w:val="22"/>
                <w:vertAlign w:val="superscript"/>
                <w:lang w:val="en-GB"/>
              </w:rPr>
            </w:pPr>
          </w:p>
          <w:p w14:paraId="36F37210" w14:textId="77777777" w:rsidR="00404A11" w:rsidRPr="00DE7645" w:rsidRDefault="00404A11" w:rsidP="00280928">
            <w:pPr>
              <w:spacing w:line="240" w:lineRule="auto"/>
              <w:jc w:val="center"/>
              <w:rPr>
                <w:rFonts w:ascii="Segoe UI" w:eastAsia="Times New Roman" w:hAnsi="Segoe UI" w:cs="Segoe UI"/>
                <w:i/>
                <w:sz w:val="22"/>
                <w:vertAlign w:val="superscript"/>
                <w:lang w:val="en-GB"/>
              </w:rPr>
            </w:pPr>
          </w:p>
          <w:p w14:paraId="3410F8FE" w14:textId="47EF0083" w:rsidR="00404A11" w:rsidRPr="00DE7645" w:rsidRDefault="00404A11" w:rsidP="00280928">
            <w:pPr>
              <w:spacing w:line="240" w:lineRule="auto"/>
              <w:jc w:val="center"/>
              <w:rPr>
                <w:rFonts w:ascii="Segoe UI" w:eastAsia="Times New Roman" w:hAnsi="Segoe UI" w:cs="Segoe UI"/>
                <w:i/>
                <w:sz w:val="22"/>
                <w:vertAlign w:val="superscript"/>
                <w:lang w:val="en-GB"/>
              </w:rPr>
            </w:pPr>
          </w:p>
        </w:tc>
        <w:tc>
          <w:tcPr>
            <w:tcW w:w="2588" w:type="dxa"/>
          </w:tcPr>
          <w:p w14:paraId="0A2D01BE" w14:textId="77777777" w:rsidR="00280928" w:rsidRPr="00DE7645" w:rsidRDefault="00280928" w:rsidP="00280928">
            <w:pPr>
              <w:spacing w:line="240" w:lineRule="auto"/>
              <w:jc w:val="center"/>
              <w:rPr>
                <w:rFonts w:ascii="Segoe UI" w:eastAsia="Times New Roman" w:hAnsi="Segoe UI" w:cs="Segoe UI"/>
                <w:i/>
                <w:sz w:val="22"/>
                <w:vertAlign w:val="superscript"/>
                <w:lang w:val="en-GB"/>
              </w:rPr>
            </w:pPr>
          </w:p>
        </w:tc>
        <w:tc>
          <w:tcPr>
            <w:tcW w:w="4854" w:type="dxa"/>
          </w:tcPr>
          <w:p w14:paraId="7BA884DA" w14:textId="346BACCD" w:rsidR="00280928" w:rsidRPr="00DE7645" w:rsidRDefault="00280928" w:rsidP="00280928">
            <w:pPr>
              <w:spacing w:line="240" w:lineRule="auto"/>
              <w:jc w:val="center"/>
              <w:rPr>
                <w:rFonts w:ascii="Segoe UI" w:eastAsia="Times New Roman" w:hAnsi="Segoe UI" w:cs="Segoe UI"/>
                <w:i/>
                <w:sz w:val="22"/>
                <w:vertAlign w:val="superscript"/>
                <w:lang w:val="en-GB"/>
              </w:rPr>
            </w:pPr>
          </w:p>
          <w:p w14:paraId="21D0F7E9" w14:textId="68C36B67" w:rsidR="00404A11" w:rsidRPr="00DE7645" w:rsidRDefault="00404A11" w:rsidP="00280928">
            <w:pPr>
              <w:spacing w:line="240" w:lineRule="auto"/>
              <w:jc w:val="center"/>
              <w:rPr>
                <w:rFonts w:ascii="Segoe UI" w:eastAsia="Times New Roman" w:hAnsi="Segoe UI" w:cs="Segoe UI"/>
                <w:i/>
                <w:sz w:val="22"/>
                <w:vertAlign w:val="superscript"/>
                <w:lang w:val="en-GB"/>
              </w:rPr>
            </w:pPr>
          </w:p>
          <w:p w14:paraId="2BFC2C61" w14:textId="77777777" w:rsidR="00404A11" w:rsidRPr="00DE7645" w:rsidRDefault="00404A11" w:rsidP="00280928">
            <w:pPr>
              <w:spacing w:line="240" w:lineRule="auto"/>
              <w:jc w:val="center"/>
              <w:rPr>
                <w:rFonts w:ascii="Segoe UI" w:eastAsia="Times New Roman" w:hAnsi="Segoe UI" w:cs="Segoe UI"/>
                <w:i/>
                <w:sz w:val="22"/>
                <w:vertAlign w:val="superscript"/>
                <w:lang w:val="en-GB"/>
              </w:rPr>
            </w:pPr>
          </w:p>
          <w:p w14:paraId="65006DBF" w14:textId="5C7F1B71" w:rsidR="00404A11" w:rsidRPr="00DE7645" w:rsidRDefault="00404A11" w:rsidP="00280928">
            <w:pPr>
              <w:spacing w:line="240" w:lineRule="auto"/>
              <w:jc w:val="center"/>
              <w:rPr>
                <w:rFonts w:ascii="Segoe UI" w:eastAsia="Times New Roman" w:hAnsi="Segoe UI" w:cs="Segoe UI"/>
                <w:i/>
                <w:sz w:val="22"/>
                <w:vertAlign w:val="superscript"/>
                <w:lang w:val="en-GB"/>
              </w:rPr>
            </w:pPr>
          </w:p>
          <w:p w14:paraId="134C9CD7" w14:textId="77777777" w:rsidR="00404A11" w:rsidRPr="00DE7645" w:rsidRDefault="00404A11" w:rsidP="00280928">
            <w:pPr>
              <w:spacing w:line="240" w:lineRule="auto"/>
              <w:jc w:val="center"/>
              <w:rPr>
                <w:rFonts w:ascii="Segoe UI" w:eastAsia="Times New Roman" w:hAnsi="Segoe UI" w:cs="Segoe UI"/>
                <w:i/>
                <w:sz w:val="22"/>
                <w:vertAlign w:val="superscript"/>
                <w:lang w:val="en-GB"/>
              </w:rPr>
            </w:pPr>
          </w:p>
          <w:p w14:paraId="0AFD8D32" w14:textId="77777777" w:rsidR="00280928" w:rsidRPr="00DE7645" w:rsidRDefault="00280928" w:rsidP="00280928">
            <w:pPr>
              <w:spacing w:line="240" w:lineRule="auto"/>
              <w:jc w:val="center"/>
              <w:rPr>
                <w:rFonts w:ascii="Segoe UI" w:eastAsia="Times New Roman" w:hAnsi="Segoe UI" w:cs="Segoe UI"/>
                <w:i/>
                <w:sz w:val="22"/>
                <w:vertAlign w:val="superscript"/>
                <w:lang w:val="en-GB"/>
              </w:rPr>
            </w:pPr>
          </w:p>
          <w:p w14:paraId="3C1E5D27" w14:textId="77777777" w:rsidR="00280928" w:rsidRPr="00DE7645" w:rsidRDefault="00280928" w:rsidP="00280928">
            <w:pPr>
              <w:spacing w:line="240" w:lineRule="auto"/>
              <w:jc w:val="center"/>
              <w:rPr>
                <w:rFonts w:ascii="Segoe UI" w:eastAsia="Times New Roman" w:hAnsi="Segoe UI" w:cs="Segoe UI"/>
                <w:i/>
                <w:sz w:val="22"/>
                <w:vertAlign w:val="superscript"/>
                <w:lang w:val="en-GB"/>
              </w:rPr>
            </w:pPr>
          </w:p>
          <w:p w14:paraId="73E87E87" w14:textId="77777777" w:rsidR="00280928" w:rsidRPr="00DE7645" w:rsidRDefault="00280928" w:rsidP="00280928">
            <w:pPr>
              <w:spacing w:line="240" w:lineRule="auto"/>
              <w:jc w:val="center"/>
              <w:rPr>
                <w:rFonts w:ascii="Segoe UI" w:eastAsia="Times New Roman" w:hAnsi="Segoe UI" w:cs="Segoe UI"/>
                <w:i/>
                <w:sz w:val="22"/>
                <w:vertAlign w:val="superscript"/>
                <w:lang w:val="en-GB"/>
              </w:rPr>
            </w:pPr>
          </w:p>
        </w:tc>
      </w:tr>
      <w:tr w:rsidR="00280928" w:rsidRPr="00DE7645" w14:paraId="5159E6A9" w14:textId="77777777" w:rsidTr="00404A11">
        <w:trPr>
          <w:trHeight w:val="381"/>
        </w:trPr>
        <w:tc>
          <w:tcPr>
            <w:tcW w:w="3190" w:type="dxa"/>
            <w:tcBorders>
              <w:top w:val="dashed" w:sz="4" w:space="0" w:color="auto"/>
              <w:left w:val="nil"/>
              <w:bottom w:val="nil"/>
              <w:right w:val="nil"/>
            </w:tcBorders>
            <w:hideMark/>
          </w:tcPr>
          <w:p w14:paraId="09990C62" w14:textId="77777777" w:rsidR="00280928" w:rsidRPr="00DE7645" w:rsidRDefault="00280928" w:rsidP="00280928">
            <w:pPr>
              <w:spacing w:line="240" w:lineRule="auto"/>
              <w:jc w:val="center"/>
              <w:rPr>
                <w:rFonts w:ascii="Segoe UI" w:eastAsia="Times New Roman" w:hAnsi="Segoe UI" w:cs="Segoe UI"/>
                <w:i/>
                <w:sz w:val="22"/>
                <w:lang w:val="en-GB"/>
              </w:rPr>
            </w:pPr>
            <w:r w:rsidRPr="00DE7645">
              <w:rPr>
                <w:rFonts w:ascii="Segoe UI" w:eastAsia="Times New Roman" w:hAnsi="Segoe UI" w:cs="Segoe UI"/>
                <w:i/>
                <w:sz w:val="22"/>
                <w:lang w:val="en-GB"/>
              </w:rPr>
              <w:t>(place, date)</w:t>
            </w:r>
          </w:p>
        </w:tc>
        <w:tc>
          <w:tcPr>
            <w:tcW w:w="2588" w:type="dxa"/>
            <w:hideMark/>
          </w:tcPr>
          <w:p w14:paraId="4F7CCC0A" w14:textId="77777777" w:rsidR="00280928" w:rsidRPr="00DE7645" w:rsidRDefault="00280928" w:rsidP="00280928">
            <w:pPr>
              <w:spacing w:line="240" w:lineRule="auto"/>
              <w:jc w:val="center"/>
              <w:rPr>
                <w:rFonts w:ascii="Segoe UI" w:eastAsia="Times New Roman" w:hAnsi="Segoe UI" w:cs="Segoe UI"/>
                <w:i/>
                <w:sz w:val="22"/>
                <w:lang w:val="en-GB"/>
              </w:rPr>
            </w:pPr>
            <w:r w:rsidRPr="00DE7645">
              <w:rPr>
                <w:rFonts w:ascii="Segoe UI" w:eastAsia="Times New Roman" w:hAnsi="Segoe UI" w:cs="Segoe UI"/>
                <w:i/>
                <w:sz w:val="22"/>
                <w:lang w:val="en-GB"/>
              </w:rPr>
              <w:t>(stamp)</w:t>
            </w:r>
          </w:p>
        </w:tc>
        <w:tc>
          <w:tcPr>
            <w:tcW w:w="4854" w:type="dxa"/>
            <w:tcBorders>
              <w:top w:val="dashed" w:sz="4" w:space="0" w:color="auto"/>
              <w:left w:val="nil"/>
              <w:bottom w:val="nil"/>
              <w:right w:val="nil"/>
            </w:tcBorders>
            <w:hideMark/>
          </w:tcPr>
          <w:p w14:paraId="01AC7D91" w14:textId="77777777" w:rsidR="00280928" w:rsidRPr="00DE7645" w:rsidRDefault="00280928" w:rsidP="00280928">
            <w:pPr>
              <w:spacing w:line="240" w:lineRule="auto"/>
              <w:jc w:val="center"/>
              <w:rPr>
                <w:rFonts w:ascii="Segoe UI" w:eastAsia="Times New Roman" w:hAnsi="Segoe UI" w:cs="Segoe UI"/>
                <w:i/>
                <w:sz w:val="22"/>
                <w:lang w:val="en-GB"/>
              </w:rPr>
            </w:pPr>
            <w:r w:rsidRPr="00DE7645">
              <w:rPr>
                <w:rFonts w:ascii="Segoe UI" w:eastAsia="Times New Roman" w:hAnsi="Segoe UI" w:cs="Segoe UI"/>
                <w:i/>
                <w:sz w:val="22"/>
                <w:lang w:val="en-GB"/>
              </w:rPr>
              <w:t>(signature of the legal representative)</w:t>
            </w:r>
          </w:p>
        </w:tc>
      </w:tr>
    </w:tbl>
    <w:p w14:paraId="37FD7C21" w14:textId="128FBF54" w:rsidR="00C62F56" w:rsidRPr="00DE7645" w:rsidRDefault="00C62F56" w:rsidP="00642DF9">
      <w:pPr>
        <w:spacing w:line="240" w:lineRule="auto"/>
        <w:jc w:val="both"/>
        <w:rPr>
          <w:rFonts w:ascii="Segoe UI" w:eastAsia="Times New Roman" w:hAnsi="Segoe UI" w:cs="Segoe UI"/>
          <w:color w:val="000000"/>
          <w:sz w:val="22"/>
          <w:lang w:val="en-GB"/>
        </w:rPr>
      </w:pPr>
    </w:p>
    <w:p w14:paraId="47868AF2" w14:textId="77777777" w:rsidR="00E70447" w:rsidRDefault="00E70447" w:rsidP="00143378">
      <w:pPr>
        <w:spacing w:line="240" w:lineRule="auto"/>
        <w:jc w:val="both"/>
        <w:rPr>
          <w:rFonts w:ascii="Segoe UI" w:hAnsi="Segoe UI" w:cs="Segoe UI"/>
          <w:b/>
          <w:color w:val="000000"/>
          <w:sz w:val="18"/>
          <w:szCs w:val="18"/>
          <w:lang w:val="en-GB"/>
        </w:rPr>
      </w:pPr>
    </w:p>
    <w:p w14:paraId="360B9281" w14:textId="431C8BA3" w:rsidR="007F7CDF" w:rsidRPr="00DE7645" w:rsidRDefault="003144C5" w:rsidP="003144C5">
      <w:pPr>
        <w:spacing w:before="120" w:after="60" w:line="240" w:lineRule="auto"/>
        <w:jc w:val="both"/>
        <w:rPr>
          <w:rFonts w:ascii="Segoe UI" w:hAnsi="Segoe UI" w:cs="Segoe UI"/>
          <w:b/>
          <w:color w:val="000000"/>
          <w:sz w:val="18"/>
          <w:szCs w:val="18"/>
          <w:lang w:val="en-GB"/>
        </w:rPr>
      </w:pPr>
      <w:r w:rsidRPr="00DE7645">
        <w:rPr>
          <w:rFonts w:ascii="Segoe UI" w:eastAsia="Times New Roman" w:hAnsi="Segoe UI" w:cs="Segoe UI"/>
          <w:b/>
          <w:bCs/>
          <w:i/>
          <w:color w:val="000000"/>
          <w:sz w:val="20"/>
          <w:szCs w:val="20"/>
          <w:lang w:val="en-GB" w:eastAsia="sl-SI"/>
        </w:rPr>
        <w:t xml:space="preserve">The Contracting Authority’s note: </w:t>
      </w:r>
      <w:r w:rsidRPr="003144C5">
        <w:rPr>
          <w:rFonts w:ascii="Segoe UI" w:eastAsia="Times New Roman" w:hAnsi="Segoe UI" w:cs="Segoe UI"/>
          <w:i/>
          <w:color w:val="000000"/>
          <w:sz w:val="20"/>
          <w:szCs w:val="20"/>
          <w:lang w:val="en-GB" w:eastAsia="sl-SI"/>
        </w:rPr>
        <w:t xml:space="preserve">The statement must be completed and signed by the </w:t>
      </w:r>
      <w:r>
        <w:rPr>
          <w:rFonts w:ascii="Segoe UI" w:eastAsia="Times New Roman" w:hAnsi="Segoe UI" w:cs="Segoe UI"/>
          <w:i/>
          <w:color w:val="000000"/>
          <w:sz w:val="20"/>
          <w:szCs w:val="20"/>
          <w:lang w:val="en-GB" w:eastAsia="sl-SI"/>
        </w:rPr>
        <w:t>B</w:t>
      </w:r>
      <w:r w:rsidRPr="003144C5">
        <w:rPr>
          <w:rFonts w:ascii="Segoe UI" w:eastAsia="Times New Roman" w:hAnsi="Segoe UI" w:cs="Segoe UI"/>
          <w:i/>
          <w:color w:val="000000"/>
          <w:sz w:val="20"/>
          <w:szCs w:val="20"/>
          <w:lang w:val="en-GB" w:eastAsia="sl-SI"/>
        </w:rPr>
        <w:t xml:space="preserve">idder, as well as by all individual members of a group of </w:t>
      </w:r>
      <w:r>
        <w:rPr>
          <w:rFonts w:ascii="Segoe UI" w:eastAsia="Times New Roman" w:hAnsi="Segoe UI" w:cs="Segoe UI"/>
          <w:i/>
          <w:color w:val="000000"/>
          <w:sz w:val="20"/>
          <w:szCs w:val="20"/>
          <w:lang w:val="en-GB" w:eastAsia="sl-SI"/>
        </w:rPr>
        <w:t>B</w:t>
      </w:r>
      <w:r w:rsidRPr="003144C5">
        <w:rPr>
          <w:rFonts w:ascii="Segoe UI" w:eastAsia="Times New Roman" w:hAnsi="Segoe UI" w:cs="Segoe UI"/>
          <w:i/>
          <w:color w:val="000000"/>
          <w:sz w:val="20"/>
          <w:szCs w:val="20"/>
          <w:lang w:val="en-GB" w:eastAsia="sl-SI"/>
        </w:rPr>
        <w:t>idders (partners) in the case of a joint bid, all subcontractors (if the bidder is executing the public contract with subcontractors), and all economic operators whose capacities the bidder is relying on.</w:t>
      </w:r>
    </w:p>
    <w:p w14:paraId="6536F6EE" w14:textId="53E2579F" w:rsidR="007F7CDF" w:rsidRPr="00DE7645" w:rsidRDefault="007F7CDF" w:rsidP="007F7CDF">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val="en-GB" w:eastAsia="ar-SA"/>
        </w:rPr>
      </w:pPr>
      <w:r w:rsidRPr="00DE7645">
        <w:rPr>
          <w:rFonts w:ascii="Segoe UI" w:eastAsia="Times New Roman" w:hAnsi="Segoe UI" w:cs="Segoe UI"/>
          <w:b/>
          <w:caps/>
          <w:color w:val="000000"/>
          <w:sz w:val="28"/>
          <w:szCs w:val="28"/>
          <w:lang w:val="en-GB" w:eastAsia="ar-SA"/>
        </w:rPr>
        <w:lastRenderedPageBreak/>
        <w:t>final acceptance certificate</w:t>
      </w:r>
    </w:p>
    <w:p w14:paraId="08ABFF60" w14:textId="20F72C52" w:rsidR="007F7CDF" w:rsidRPr="00DE7645" w:rsidRDefault="007F7CDF" w:rsidP="007F7CDF">
      <w:pPr>
        <w:spacing w:before="120" w:after="60" w:line="240" w:lineRule="auto"/>
        <w:jc w:val="right"/>
        <w:rPr>
          <w:rFonts w:ascii="Segoe UI" w:eastAsia="Times New Roman" w:hAnsi="Segoe UI" w:cs="Segoe UI"/>
          <w:b/>
          <w:color w:val="000000"/>
          <w:sz w:val="2"/>
          <w:szCs w:val="2"/>
          <w:lang w:val="en-GB"/>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Appendix </w:t>
      </w:r>
      <w:r>
        <w:rPr>
          <w:rFonts w:ascii="Segoe UI" w:eastAsia="Times New Roman" w:hAnsi="Segoe UI" w:cs="Segoe UI"/>
          <w:b/>
          <w:color w:val="FFFFFF" w:themeColor="background1"/>
          <w:sz w:val="28"/>
          <w:szCs w:val="28"/>
          <w:shd w:val="clear" w:color="auto" w:fill="2F5496" w:themeFill="accent1" w:themeFillShade="BF"/>
          <w:lang w:val="en-GB" w:eastAsia="sl-SI"/>
        </w:rPr>
        <w:t>3</w:t>
      </w: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7229"/>
      </w:tblGrid>
      <w:tr w:rsidR="007F7CDF" w:rsidRPr="00DE7645" w14:paraId="6B755DC6" w14:textId="77777777" w:rsidTr="00070B23">
        <w:trPr>
          <w:trHeight w:hRule="exact" w:val="397"/>
        </w:trPr>
        <w:tc>
          <w:tcPr>
            <w:tcW w:w="2972" w:type="dxa"/>
            <w:shd w:val="clear" w:color="auto" w:fill="DEEAF6" w:themeFill="accent5" w:themeFillTint="33"/>
            <w:vAlign w:val="center"/>
          </w:tcPr>
          <w:p w14:paraId="4970C377" w14:textId="77777777" w:rsidR="007F7CDF" w:rsidRPr="00DE7645" w:rsidRDefault="007F7CDF" w:rsidP="00070B23">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Name of the bidder:</w:t>
            </w:r>
          </w:p>
        </w:tc>
        <w:tc>
          <w:tcPr>
            <w:tcW w:w="7229" w:type="dxa"/>
            <w:vAlign w:val="center"/>
          </w:tcPr>
          <w:p w14:paraId="060791E9" w14:textId="77777777" w:rsidR="007F7CDF" w:rsidRPr="00DE7645" w:rsidRDefault="007F7CDF" w:rsidP="00070B23">
            <w:pPr>
              <w:spacing w:line="240" w:lineRule="auto"/>
              <w:jc w:val="both"/>
              <w:rPr>
                <w:rFonts w:ascii="Segoe UI" w:eastAsia="Times New Roman" w:hAnsi="Segoe UI" w:cs="Segoe UI"/>
                <w:sz w:val="22"/>
                <w:lang w:val="en-GB"/>
              </w:rPr>
            </w:pPr>
          </w:p>
        </w:tc>
      </w:tr>
      <w:tr w:rsidR="007F7CDF" w:rsidRPr="00DE7645" w14:paraId="25F1CD91" w14:textId="77777777" w:rsidTr="00070B23">
        <w:trPr>
          <w:trHeight w:hRule="exact" w:val="397"/>
        </w:trPr>
        <w:tc>
          <w:tcPr>
            <w:tcW w:w="2972" w:type="dxa"/>
            <w:shd w:val="clear" w:color="auto" w:fill="DEEAF6" w:themeFill="accent5" w:themeFillTint="33"/>
            <w:vAlign w:val="center"/>
          </w:tcPr>
          <w:p w14:paraId="109B75BC" w14:textId="77777777" w:rsidR="007F7CDF" w:rsidRPr="00DE7645" w:rsidRDefault="007F7CDF" w:rsidP="00070B23">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Address:</w:t>
            </w:r>
          </w:p>
        </w:tc>
        <w:tc>
          <w:tcPr>
            <w:tcW w:w="7229" w:type="dxa"/>
            <w:vAlign w:val="center"/>
          </w:tcPr>
          <w:p w14:paraId="37006A11" w14:textId="77777777" w:rsidR="007F7CDF" w:rsidRPr="00DE7645" w:rsidRDefault="007F7CDF" w:rsidP="00070B23">
            <w:pPr>
              <w:spacing w:line="240" w:lineRule="auto"/>
              <w:jc w:val="both"/>
              <w:rPr>
                <w:rFonts w:ascii="Segoe UI" w:eastAsia="Times New Roman" w:hAnsi="Segoe UI" w:cs="Segoe UI"/>
                <w:sz w:val="22"/>
                <w:lang w:val="en-GB"/>
              </w:rPr>
            </w:pPr>
          </w:p>
        </w:tc>
      </w:tr>
      <w:tr w:rsidR="007F7CDF" w:rsidRPr="00DE7645" w14:paraId="703B4C19" w14:textId="77777777" w:rsidTr="00070B23">
        <w:trPr>
          <w:trHeight w:hRule="exact" w:val="397"/>
        </w:trPr>
        <w:tc>
          <w:tcPr>
            <w:tcW w:w="2972" w:type="dxa"/>
            <w:shd w:val="clear" w:color="auto" w:fill="DEEAF6" w:themeFill="accent5" w:themeFillTint="33"/>
            <w:vAlign w:val="center"/>
          </w:tcPr>
          <w:p w14:paraId="486800C7" w14:textId="77777777" w:rsidR="007F7CDF" w:rsidRPr="00DE7645" w:rsidRDefault="007F7CDF" w:rsidP="00070B23">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VAT identification number:</w:t>
            </w:r>
          </w:p>
        </w:tc>
        <w:tc>
          <w:tcPr>
            <w:tcW w:w="7229" w:type="dxa"/>
            <w:vAlign w:val="center"/>
          </w:tcPr>
          <w:p w14:paraId="58F2A89C" w14:textId="77777777" w:rsidR="007F7CDF" w:rsidRPr="00DE7645" w:rsidRDefault="007F7CDF" w:rsidP="00070B23">
            <w:pPr>
              <w:spacing w:line="240" w:lineRule="auto"/>
              <w:jc w:val="both"/>
              <w:rPr>
                <w:rFonts w:ascii="Segoe UI" w:eastAsia="Times New Roman" w:hAnsi="Segoe UI" w:cs="Segoe UI"/>
                <w:sz w:val="22"/>
                <w:lang w:val="en-GB"/>
              </w:rPr>
            </w:pPr>
          </w:p>
        </w:tc>
      </w:tr>
      <w:tr w:rsidR="007F7CDF" w:rsidRPr="00DE7645" w14:paraId="6F72B9DA" w14:textId="77777777" w:rsidTr="00B23929">
        <w:trPr>
          <w:trHeight w:hRule="exact" w:val="581"/>
        </w:trPr>
        <w:tc>
          <w:tcPr>
            <w:tcW w:w="2972" w:type="dxa"/>
            <w:shd w:val="clear" w:color="auto" w:fill="DEEAF6" w:themeFill="accent5" w:themeFillTint="33"/>
            <w:vAlign w:val="center"/>
          </w:tcPr>
          <w:p w14:paraId="2DE35CB6" w14:textId="77777777" w:rsidR="007F7CDF" w:rsidRPr="00DE7645" w:rsidRDefault="007F7CDF" w:rsidP="00070B23">
            <w:pPr>
              <w:spacing w:line="240" w:lineRule="auto"/>
              <w:jc w:val="both"/>
              <w:rPr>
                <w:rFonts w:ascii="Segoe UI" w:eastAsia="Times New Roman" w:hAnsi="Segoe UI" w:cs="Segoe UI"/>
                <w:sz w:val="22"/>
                <w:lang w:val="en-GB"/>
              </w:rPr>
            </w:pPr>
            <w:r w:rsidRPr="00DE7645">
              <w:rPr>
                <w:rFonts w:ascii="Segoe UI" w:eastAsia="Times New Roman" w:hAnsi="Segoe UI" w:cs="Segoe UI"/>
                <w:color w:val="000000"/>
                <w:sz w:val="22"/>
                <w:szCs w:val="20"/>
                <w:lang w:val="en-GB" w:eastAsia="ar-SA"/>
              </w:rPr>
              <w:t>Subject:</w:t>
            </w:r>
          </w:p>
        </w:tc>
        <w:tc>
          <w:tcPr>
            <w:tcW w:w="7229" w:type="dxa"/>
            <w:vAlign w:val="center"/>
          </w:tcPr>
          <w:p w14:paraId="06686EE3" w14:textId="17F53D25" w:rsidR="007F7CDF" w:rsidRPr="00DE7645" w:rsidRDefault="00B23929" w:rsidP="00070B23">
            <w:pPr>
              <w:spacing w:line="240" w:lineRule="auto"/>
              <w:jc w:val="both"/>
              <w:rPr>
                <w:rFonts w:ascii="Segoe UI" w:hAnsi="Segoe UI" w:cs="Segoe UI"/>
                <w:b/>
                <w:bCs/>
                <w:color w:val="FF0000"/>
                <w:sz w:val="22"/>
                <w:lang w:val="en-GB"/>
              </w:rPr>
            </w:pPr>
            <w:r w:rsidRPr="00B23929">
              <w:rPr>
                <w:rFonts w:ascii="Segoe UI" w:hAnsi="Segoe UI" w:cs="Segoe UI"/>
                <w:b/>
                <w:bCs/>
                <w:sz w:val="22"/>
                <w:lang w:val="en-GB"/>
              </w:rPr>
              <w:t xml:space="preserve">SUPPLY AND INSTALLATION </w:t>
            </w:r>
            <w:r w:rsidR="00FE7FC3" w:rsidRPr="00FE7FC3">
              <w:rPr>
                <w:rFonts w:ascii="Segoe UI" w:hAnsi="Segoe UI" w:cs="Segoe UI"/>
                <w:b/>
                <w:bCs/>
                <w:sz w:val="22"/>
                <w:lang w:val="en-GB"/>
              </w:rPr>
              <w:t>OF SINGLE CRYSTAL DIFFRACTOMETER</w:t>
            </w:r>
          </w:p>
        </w:tc>
      </w:tr>
      <w:tr w:rsidR="007F7CDF" w:rsidRPr="00DE7645" w14:paraId="515A996B" w14:textId="77777777" w:rsidTr="00070B23">
        <w:trPr>
          <w:trHeight w:hRule="exact" w:val="397"/>
        </w:trPr>
        <w:tc>
          <w:tcPr>
            <w:tcW w:w="2972" w:type="dxa"/>
            <w:shd w:val="clear" w:color="auto" w:fill="DEEAF6" w:themeFill="accent5" w:themeFillTint="33"/>
            <w:vAlign w:val="center"/>
          </w:tcPr>
          <w:p w14:paraId="1F50D3AA" w14:textId="77777777" w:rsidR="007F7CDF" w:rsidRPr="00DE7645" w:rsidRDefault="007F7CDF" w:rsidP="00070B23">
            <w:pPr>
              <w:spacing w:line="240" w:lineRule="auto"/>
              <w:jc w:val="both"/>
              <w:rPr>
                <w:rFonts w:ascii="Segoe UI" w:eastAsia="Times New Roman" w:hAnsi="Segoe UI" w:cs="Segoe UI"/>
                <w:sz w:val="22"/>
                <w:lang w:val="en-GB"/>
              </w:rPr>
            </w:pPr>
            <w:r w:rsidRPr="00DE7645">
              <w:rPr>
                <w:rFonts w:ascii="Segoe UI" w:eastAsia="Times New Roman" w:hAnsi="Segoe UI" w:cs="Segoe UI"/>
                <w:color w:val="000000"/>
                <w:sz w:val="22"/>
                <w:szCs w:val="20"/>
                <w:lang w:val="en-GB" w:eastAsia="ar-SA"/>
              </w:rPr>
              <w:t>Contract No.:</w:t>
            </w:r>
          </w:p>
        </w:tc>
        <w:tc>
          <w:tcPr>
            <w:tcW w:w="7229" w:type="dxa"/>
            <w:vAlign w:val="center"/>
          </w:tcPr>
          <w:p w14:paraId="7AD4D0C9" w14:textId="77777777" w:rsidR="007F7CDF" w:rsidRPr="00DE7645" w:rsidRDefault="007F7CDF" w:rsidP="00070B23">
            <w:pPr>
              <w:spacing w:line="240" w:lineRule="auto"/>
              <w:jc w:val="both"/>
              <w:rPr>
                <w:rFonts w:ascii="Segoe UI" w:eastAsia="Times New Roman" w:hAnsi="Segoe UI" w:cs="Segoe UI"/>
                <w:sz w:val="22"/>
                <w:lang w:val="en-GB"/>
              </w:rPr>
            </w:pPr>
          </w:p>
        </w:tc>
      </w:tr>
    </w:tbl>
    <w:p w14:paraId="1BBC7504" w14:textId="77777777" w:rsidR="007F7CDF" w:rsidRPr="004A457C" w:rsidRDefault="007F7CDF" w:rsidP="007F7CDF">
      <w:pPr>
        <w:suppressAutoHyphens/>
        <w:spacing w:line="240" w:lineRule="auto"/>
        <w:rPr>
          <w:rFonts w:ascii="Segoe UI" w:eastAsia="Times New Roman" w:hAnsi="Segoe UI" w:cs="Segoe UI"/>
          <w:color w:val="000000"/>
          <w:sz w:val="10"/>
          <w:szCs w:val="10"/>
          <w:lang w:val="en-GB" w:eastAsia="ar-SA"/>
        </w:rPr>
      </w:pPr>
    </w:p>
    <w:tbl>
      <w:tblPr>
        <w:tblW w:w="0" w:type="auto"/>
        <w:tblLayout w:type="fixed"/>
        <w:tblLook w:val="0000" w:firstRow="0" w:lastRow="0" w:firstColumn="0" w:lastColumn="0" w:noHBand="0" w:noVBand="0"/>
      </w:tblPr>
      <w:tblGrid>
        <w:gridCol w:w="2943"/>
        <w:gridCol w:w="2127"/>
        <w:gridCol w:w="425"/>
        <w:gridCol w:w="2268"/>
        <w:gridCol w:w="2126"/>
      </w:tblGrid>
      <w:tr w:rsidR="007F7CDF" w:rsidRPr="00DE7645" w14:paraId="3C22D81B" w14:textId="77777777" w:rsidTr="00070B23">
        <w:trPr>
          <w:cantSplit/>
        </w:trPr>
        <w:tc>
          <w:tcPr>
            <w:tcW w:w="2943" w:type="dxa"/>
            <w:vAlign w:val="bottom"/>
          </w:tcPr>
          <w:p w14:paraId="27E1D772" w14:textId="77777777" w:rsidR="007F7CDF" w:rsidRPr="00487399" w:rsidRDefault="007F7CDF" w:rsidP="00070B23">
            <w:pPr>
              <w:spacing w:line="240" w:lineRule="auto"/>
              <w:rPr>
                <w:rFonts w:ascii="Segoe UI" w:eastAsia="Times New Roman" w:hAnsi="Segoe UI" w:cs="Segoe UI"/>
                <w:sz w:val="10"/>
                <w:szCs w:val="10"/>
                <w:lang w:val="en-GB"/>
              </w:rPr>
            </w:pPr>
          </w:p>
          <w:p w14:paraId="1E1304B6" w14:textId="77777777" w:rsidR="007F7CDF" w:rsidRPr="00DE7645" w:rsidRDefault="007F7CDF" w:rsidP="00070B23">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 xml:space="preserve">Following Delivery note No. </w:t>
            </w:r>
          </w:p>
        </w:tc>
        <w:tc>
          <w:tcPr>
            <w:tcW w:w="2127" w:type="dxa"/>
            <w:tcBorders>
              <w:bottom w:val="dashed" w:sz="4" w:space="0" w:color="auto"/>
            </w:tcBorders>
            <w:vAlign w:val="bottom"/>
          </w:tcPr>
          <w:p w14:paraId="5AA87ADB" w14:textId="77777777" w:rsidR="007F7CDF" w:rsidRPr="00DE7645" w:rsidRDefault="007F7CDF" w:rsidP="00070B23">
            <w:pPr>
              <w:spacing w:line="240" w:lineRule="auto"/>
              <w:jc w:val="center"/>
              <w:rPr>
                <w:rFonts w:ascii="Segoe UI" w:eastAsia="Times New Roman" w:hAnsi="Segoe UI" w:cs="Segoe UI"/>
                <w:sz w:val="22"/>
                <w:szCs w:val="20"/>
                <w:lang w:val="en-GB"/>
              </w:rPr>
            </w:pPr>
          </w:p>
        </w:tc>
        <w:tc>
          <w:tcPr>
            <w:tcW w:w="425" w:type="dxa"/>
            <w:vAlign w:val="bottom"/>
          </w:tcPr>
          <w:p w14:paraId="0C7DFB01" w14:textId="77777777" w:rsidR="007F7CDF" w:rsidRPr="00DE7645" w:rsidRDefault="007F7CDF" w:rsidP="00070B23">
            <w:pPr>
              <w:spacing w:line="240" w:lineRule="auto"/>
              <w:jc w:val="center"/>
              <w:rPr>
                <w:rFonts w:ascii="Segoe UI" w:eastAsia="Times New Roman" w:hAnsi="Segoe UI" w:cs="Segoe UI"/>
                <w:sz w:val="22"/>
                <w:szCs w:val="20"/>
                <w:lang w:val="en-GB"/>
              </w:rPr>
            </w:pPr>
            <w:r w:rsidRPr="00DE7645">
              <w:rPr>
                <w:rFonts w:ascii="Segoe UI" w:eastAsia="Times New Roman" w:hAnsi="Segoe UI" w:cs="Segoe UI"/>
                <w:sz w:val="22"/>
                <w:szCs w:val="20"/>
                <w:lang w:val="en-GB"/>
              </w:rPr>
              <w:t>of</w:t>
            </w:r>
          </w:p>
        </w:tc>
        <w:tc>
          <w:tcPr>
            <w:tcW w:w="2268" w:type="dxa"/>
            <w:tcBorders>
              <w:bottom w:val="dashed" w:sz="4" w:space="0" w:color="auto"/>
            </w:tcBorders>
            <w:vAlign w:val="bottom"/>
          </w:tcPr>
          <w:p w14:paraId="581307DD" w14:textId="77777777" w:rsidR="007F7CDF" w:rsidRPr="00DE7645" w:rsidRDefault="007F7CDF" w:rsidP="00070B23">
            <w:pPr>
              <w:spacing w:line="240" w:lineRule="auto"/>
              <w:rPr>
                <w:rFonts w:ascii="Segoe UI" w:eastAsia="Times New Roman" w:hAnsi="Segoe UI" w:cs="Segoe UI"/>
                <w:sz w:val="22"/>
                <w:szCs w:val="20"/>
                <w:lang w:val="en-GB"/>
              </w:rPr>
            </w:pPr>
          </w:p>
        </w:tc>
        <w:tc>
          <w:tcPr>
            <w:tcW w:w="2126" w:type="dxa"/>
            <w:vAlign w:val="bottom"/>
          </w:tcPr>
          <w:p w14:paraId="6D219375" w14:textId="77777777" w:rsidR="007F7CDF" w:rsidRPr="00DE7645" w:rsidRDefault="007F7CDF" w:rsidP="00070B23">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herewith we issue:</w:t>
            </w:r>
          </w:p>
        </w:tc>
      </w:tr>
    </w:tbl>
    <w:p w14:paraId="1FC94D2A" w14:textId="77777777" w:rsidR="007F7CDF" w:rsidRPr="00DE7645" w:rsidRDefault="007F7CDF" w:rsidP="007F7CDF">
      <w:pPr>
        <w:spacing w:line="240" w:lineRule="auto"/>
        <w:rPr>
          <w:rFonts w:ascii="Segoe UI" w:eastAsia="Times New Roman" w:hAnsi="Segoe UI" w:cs="Segoe UI"/>
          <w:sz w:val="22"/>
          <w:szCs w:val="20"/>
          <w:u w:val="single"/>
          <w:lang w:val="en-GB"/>
        </w:rPr>
      </w:pPr>
    </w:p>
    <w:tbl>
      <w:tblPr>
        <w:tblW w:w="9365" w:type="dxa"/>
        <w:tblLayout w:type="fixed"/>
        <w:tblLook w:val="0000" w:firstRow="0" w:lastRow="0" w:firstColumn="0" w:lastColumn="0" w:noHBand="0" w:noVBand="0"/>
      </w:tblPr>
      <w:tblGrid>
        <w:gridCol w:w="5495"/>
        <w:gridCol w:w="357"/>
        <w:gridCol w:w="777"/>
        <w:gridCol w:w="78"/>
        <w:gridCol w:w="2580"/>
        <w:gridCol w:w="78"/>
      </w:tblGrid>
      <w:tr w:rsidR="007F7CDF" w:rsidRPr="00DE7645" w14:paraId="7DEE780A" w14:textId="77777777" w:rsidTr="00070B23">
        <w:tc>
          <w:tcPr>
            <w:tcW w:w="5852" w:type="dxa"/>
            <w:gridSpan w:val="2"/>
            <w:vAlign w:val="bottom"/>
          </w:tcPr>
          <w:p w14:paraId="08A2176F" w14:textId="77777777" w:rsidR="007F7CDF" w:rsidRPr="00DE7645" w:rsidRDefault="007F7CDF" w:rsidP="00070B23">
            <w:pPr>
              <w:spacing w:line="240" w:lineRule="auto"/>
              <w:jc w:val="right"/>
              <w:rPr>
                <w:rFonts w:ascii="Segoe UI" w:eastAsia="Times New Roman" w:hAnsi="Segoe UI" w:cs="Segoe UI"/>
                <w:b/>
                <w:sz w:val="32"/>
                <w:szCs w:val="20"/>
                <w:lang w:val="en-GB"/>
              </w:rPr>
            </w:pPr>
            <w:r w:rsidRPr="00DE7645">
              <w:rPr>
                <w:rFonts w:ascii="Segoe UI" w:eastAsia="Times New Roman" w:hAnsi="Segoe UI" w:cs="Segoe UI"/>
                <w:b/>
                <w:sz w:val="32"/>
                <w:szCs w:val="20"/>
                <w:lang w:val="en-GB"/>
              </w:rPr>
              <w:t>FINAL ACCEPTANCE CERTIFICATE</w:t>
            </w:r>
          </w:p>
        </w:tc>
        <w:tc>
          <w:tcPr>
            <w:tcW w:w="855" w:type="dxa"/>
            <w:gridSpan w:val="2"/>
            <w:vAlign w:val="bottom"/>
          </w:tcPr>
          <w:p w14:paraId="4D69A243" w14:textId="77777777" w:rsidR="007F7CDF" w:rsidRPr="00DE7645" w:rsidRDefault="007F7CDF" w:rsidP="00070B23">
            <w:pPr>
              <w:spacing w:line="240" w:lineRule="auto"/>
              <w:jc w:val="center"/>
              <w:rPr>
                <w:rFonts w:ascii="Segoe UI" w:eastAsia="Times New Roman" w:hAnsi="Segoe UI" w:cs="Segoe UI"/>
                <w:sz w:val="28"/>
                <w:szCs w:val="20"/>
                <w:lang w:val="en-GB"/>
              </w:rPr>
            </w:pPr>
            <w:r w:rsidRPr="00DE7645">
              <w:rPr>
                <w:rFonts w:ascii="Segoe UI" w:eastAsia="Times New Roman" w:hAnsi="Segoe UI" w:cs="Segoe UI"/>
                <w:sz w:val="28"/>
                <w:szCs w:val="20"/>
                <w:lang w:val="en-GB"/>
              </w:rPr>
              <w:t xml:space="preserve"> No.</w:t>
            </w:r>
          </w:p>
        </w:tc>
        <w:tc>
          <w:tcPr>
            <w:tcW w:w="2658" w:type="dxa"/>
            <w:gridSpan w:val="2"/>
            <w:tcBorders>
              <w:bottom w:val="dashed" w:sz="4" w:space="0" w:color="auto"/>
            </w:tcBorders>
            <w:vAlign w:val="bottom"/>
          </w:tcPr>
          <w:p w14:paraId="6882D33B" w14:textId="77777777" w:rsidR="007F7CDF" w:rsidRPr="00DE7645" w:rsidRDefault="007F7CDF" w:rsidP="00070B23">
            <w:pPr>
              <w:spacing w:line="240" w:lineRule="auto"/>
              <w:rPr>
                <w:rFonts w:ascii="Segoe UI" w:eastAsia="Times New Roman" w:hAnsi="Segoe UI" w:cs="Segoe UI"/>
                <w:sz w:val="20"/>
                <w:szCs w:val="20"/>
                <w:lang w:val="en-GB"/>
              </w:rPr>
            </w:pPr>
          </w:p>
        </w:tc>
      </w:tr>
      <w:tr w:rsidR="007F7CDF" w:rsidRPr="00DE7645" w14:paraId="68201214" w14:textId="77777777" w:rsidTr="00070B23">
        <w:trPr>
          <w:gridAfter w:val="1"/>
          <w:wAfter w:w="78" w:type="dxa"/>
          <w:cantSplit/>
        </w:trPr>
        <w:tc>
          <w:tcPr>
            <w:tcW w:w="5495" w:type="dxa"/>
          </w:tcPr>
          <w:p w14:paraId="40801045" w14:textId="77777777" w:rsidR="007F7CDF" w:rsidRPr="00DE7645" w:rsidRDefault="007F7CDF" w:rsidP="00070B23">
            <w:pPr>
              <w:spacing w:line="240" w:lineRule="auto"/>
              <w:jc w:val="right"/>
              <w:rPr>
                <w:rFonts w:ascii="Segoe UI" w:eastAsia="Times New Roman" w:hAnsi="Segoe UI" w:cs="Segoe UI"/>
                <w:b/>
                <w:sz w:val="16"/>
                <w:szCs w:val="20"/>
                <w:lang w:val="en-GB"/>
              </w:rPr>
            </w:pPr>
          </w:p>
        </w:tc>
        <w:tc>
          <w:tcPr>
            <w:tcW w:w="1134" w:type="dxa"/>
            <w:gridSpan w:val="2"/>
            <w:tcBorders>
              <w:left w:val="nil"/>
            </w:tcBorders>
            <w:vAlign w:val="bottom"/>
          </w:tcPr>
          <w:p w14:paraId="0BFCEBA1" w14:textId="77777777" w:rsidR="007F7CDF" w:rsidRPr="00DE7645" w:rsidRDefault="007F7CDF" w:rsidP="00070B23">
            <w:pPr>
              <w:spacing w:line="240" w:lineRule="auto"/>
              <w:jc w:val="right"/>
              <w:rPr>
                <w:rFonts w:ascii="Segoe UI" w:eastAsia="Times New Roman" w:hAnsi="Segoe UI" w:cs="Segoe UI"/>
                <w:sz w:val="20"/>
                <w:szCs w:val="20"/>
                <w:lang w:val="en-GB"/>
              </w:rPr>
            </w:pPr>
            <w:r w:rsidRPr="00DE7645">
              <w:rPr>
                <w:rFonts w:ascii="Segoe UI" w:eastAsia="Times New Roman" w:hAnsi="Segoe UI" w:cs="Segoe UI"/>
                <w:sz w:val="20"/>
                <w:szCs w:val="20"/>
                <w:lang w:val="en-GB"/>
              </w:rPr>
              <w:t xml:space="preserve">place: </w:t>
            </w:r>
          </w:p>
        </w:tc>
        <w:tc>
          <w:tcPr>
            <w:tcW w:w="2658" w:type="dxa"/>
            <w:gridSpan w:val="2"/>
            <w:tcBorders>
              <w:bottom w:val="dashed" w:sz="4" w:space="0" w:color="auto"/>
            </w:tcBorders>
            <w:vAlign w:val="bottom"/>
          </w:tcPr>
          <w:p w14:paraId="00E83AB0" w14:textId="77777777" w:rsidR="007F7CDF" w:rsidRPr="00DE7645" w:rsidRDefault="007F7CDF" w:rsidP="00070B23">
            <w:pPr>
              <w:spacing w:line="240" w:lineRule="auto"/>
              <w:rPr>
                <w:rFonts w:ascii="Segoe UI" w:eastAsia="Times New Roman" w:hAnsi="Segoe UI" w:cs="Segoe UI"/>
                <w:sz w:val="20"/>
                <w:szCs w:val="20"/>
                <w:lang w:val="en-GB"/>
              </w:rPr>
            </w:pPr>
          </w:p>
        </w:tc>
      </w:tr>
      <w:tr w:rsidR="007F7CDF" w:rsidRPr="00DE7645" w14:paraId="1DDCBC4F" w14:textId="77777777" w:rsidTr="00070B23">
        <w:trPr>
          <w:gridAfter w:val="1"/>
          <w:wAfter w:w="78" w:type="dxa"/>
        </w:trPr>
        <w:tc>
          <w:tcPr>
            <w:tcW w:w="5495" w:type="dxa"/>
            <w:vAlign w:val="bottom"/>
          </w:tcPr>
          <w:p w14:paraId="3162868C" w14:textId="77777777" w:rsidR="007F7CDF" w:rsidRPr="00DE7645" w:rsidRDefault="007F7CDF" w:rsidP="00070B23">
            <w:pPr>
              <w:spacing w:line="240" w:lineRule="auto"/>
              <w:rPr>
                <w:rFonts w:ascii="Segoe UI" w:eastAsia="Times New Roman" w:hAnsi="Segoe UI" w:cs="Segoe UI"/>
                <w:sz w:val="22"/>
                <w:szCs w:val="20"/>
                <w:lang w:val="en-GB"/>
              </w:rPr>
            </w:pPr>
          </w:p>
        </w:tc>
        <w:tc>
          <w:tcPr>
            <w:tcW w:w="1134" w:type="dxa"/>
            <w:gridSpan w:val="2"/>
            <w:vAlign w:val="bottom"/>
          </w:tcPr>
          <w:p w14:paraId="2BD082C6" w14:textId="77777777" w:rsidR="007F7CDF" w:rsidRPr="00DE7645" w:rsidRDefault="007F7CDF" w:rsidP="00070B23">
            <w:pPr>
              <w:spacing w:line="240" w:lineRule="auto"/>
              <w:jc w:val="right"/>
              <w:rPr>
                <w:rFonts w:ascii="Segoe UI" w:eastAsia="Times New Roman" w:hAnsi="Segoe UI" w:cs="Segoe UI"/>
                <w:sz w:val="20"/>
                <w:szCs w:val="20"/>
                <w:lang w:val="en-GB"/>
              </w:rPr>
            </w:pPr>
            <w:r w:rsidRPr="00DE7645">
              <w:rPr>
                <w:rFonts w:ascii="Segoe UI" w:eastAsia="Times New Roman" w:hAnsi="Segoe UI" w:cs="Segoe UI"/>
                <w:sz w:val="20"/>
                <w:szCs w:val="20"/>
                <w:lang w:val="en-GB"/>
              </w:rPr>
              <w:t>date:</w:t>
            </w:r>
          </w:p>
        </w:tc>
        <w:tc>
          <w:tcPr>
            <w:tcW w:w="2658" w:type="dxa"/>
            <w:gridSpan w:val="2"/>
            <w:tcBorders>
              <w:top w:val="dashed" w:sz="4" w:space="0" w:color="auto"/>
              <w:bottom w:val="dashed" w:sz="4" w:space="0" w:color="auto"/>
            </w:tcBorders>
            <w:vAlign w:val="bottom"/>
          </w:tcPr>
          <w:p w14:paraId="7935BE91" w14:textId="77777777" w:rsidR="007F7CDF" w:rsidRPr="00DE7645" w:rsidRDefault="007F7CDF" w:rsidP="00070B23">
            <w:pPr>
              <w:spacing w:line="240" w:lineRule="auto"/>
              <w:rPr>
                <w:rFonts w:ascii="Segoe UI" w:eastAsia="Times New Roman" w:hAnsi="Segoe UI" w:cs="Segoe UI"/>
                <w:sz w:val="20"/>
                <w:szCs w:val="20"/>
                <w:lang w:val="en-GB"/>
              </w:rPr>
            </w:pPr>
          </w:p>
        </w:tc>
      </w:tr>
    </w:tbl>
    <w:p w14:paraId="3830F173" w14:textId="77777777" w:rsidR="007F7CDF" w:rsidRPr="00DE7645" w:rsidRDefault="007F7CDF" w:rsidP="007F7CDF">
      <w:pPr>
        <w:spacing w:line="240" w:lineRule="auto"/>
        <w:rPr>
          <w:rFonts w:ascii="Segoe UI" w:eastAsia="Times New Roman" w:hAnsi="Segoe UI" w:cs="Segoe UI"/>
          <w:sz w:val="22"/>
          <w:szCs w:val="20"/>
          <w:lang w:val="en-GB"/>
        </w:rPr>
      </w:pPr>
    </w:p>
    <w:p w14:paraId="48AB9EF2" w14:textId="77777777" w:rsidR="007F7CDF" w:rsidRPr="00487399" w:rsidRDefault="007F7CDF" w:rsidP="007F7CDF">
      <w:pPr>
        <w:spacing w:line="240" w:lineRule="auto"/>
        <w:rPr>
          <w:rFonts w:ascii="Segoe UI" w:eastAsia="Times New Roman" w:hAnsi="Segoe UI" w:cs="Segoe UI"/>
          <w:sz w:val="18"/>
          <w:szCs w:val="18"/>
          <w:lang w:val="en-GB"/>
        </w:rPr>
      </w:pPr>
    </w:p>
    <w:tbl>
      <w:tblPr>
        <w:tblW w:w="9915" w:type="dxa"/>
        <w:tblLayout w:type="fixed"/>
        <w:tblLook w:val="0000" w:firstRow="0" w:lastRow="0" w:firstColumn="0" w:lastColumn="0" w:noHBand="0" w:noVBand="0"/>
      </w:tblPr>
      <w:tblGrid>
        <w:gridCol w:w="2235"/>
        <w:gridCol w:w="36"/>
        <w:gridCol w:w="248"/>
        <w:gridCol w:w="36"/>
        <w:gridCol w:w="1526"/>
        <w:gridCol w:w="36"/>
        <w:gridCol w:w="248"/>
        <w:gridCol w:w="36"/>
        <w:gridCol w:w="1584"/>
        <w:gridCol w:w="284"/>
        <w:gridCol w:w="152"/>
        <w:gridCol w:w="284"/>
        <w:gridCol w:w="942"/>
        <w:gridCol w:w="214"/>
        <w:gridCol w:w="284"/>
        <w:gridCol w:w="1584"/>
        <w:gridCol w:w="186"/>
      </w:tblGrid>
      <w:tr w:rsidR="007F7CDF" w:rsidRPr="00DE7645" w14:paraId="1560EE6B" w14:textId="77777777" w:rsidTr="00070B23">
        <w:trPr>
          <w:gridAfter w:val="1"/>
          <w:wAfter w:w="186" w:type="dxa"/>
        </w:trPr>
        <w:tc>
          <w:tcPr>
            <w:tcW w:w="2271" w:type="dxa"/>
            <w:gridSpan w:val="2"/>
            <w:tcBorders>
              <w:right w:val="single" w:sz="4" w:space="0" w:color="auto"/>
            </w:tcBorders>
          </w:tcPr>
          <w:p w14:paraId="7AFD7F67" w14:textId="77777777" w:rsidR="007F7CDF" w:rsidRPr="00DE7645" w:rsidRDefault="007F7CDF" w:rsidP="00070B23">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Type of purchasing:</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6A0D9C49" w14:textId="77777777" w:rsidR="007F7CDF" w:rsidRPr="00DE7645" w:rsidRDefault="007F7CDF" w:rsidP="00070B23">
            <w:pPr>
              <w:spacing w:line="240" w:lineRule="auto"/>
              <w:jc w:val="center"/>
              <w:rPr>
                <w:rFonts w:ascii="Segoe UI" w:eastAsia="Times New Roman" w:hAnsi="Segoe UI" w:cs="Segoe UI"/>
                <w:b/>
                <w:sz w:val="20"/>
                <w:szCs w:val="20"/>
                <w:lang w:val="en-GB"/>
              </w:rPr>
            </w:pPr>
          </w:p>
        </w:tc>
        <w:tc>
          <w:tcPr>
            <w:tcW w:w="1562" w:type="dxa"/>
            <w:gridSpan w:val="2"/>
            <w:tcBorders>
              <w:left w:val="single" w:sz="4" w:space="0" w:color="auto"/>
              <w:right w:val="single" w:sz="4" w:space="0" w:color="auto"/>
            </w:tcBorders>
          </w:tcPr>
          <w:p w14:paraId="27317EC1" w14:textId="77777777" w:rsidR="007F7CDF" w:rsidRPr="00DE7645" w:rsidRDefault="007F7CDF" w:rsidP="00070B23">
            <w:pPr>
              <w:spacing w:line="240" w:lineRule="auto"/>
              <w:rPr>
                <w:rFonts w:ascii="Segoe UI" w:eastAsia="Times New Roman" w:hAnsi="Segoe UI" w:cs="Segoe UI"/>
                <w:sz w:val="20"/>
                <w:szCs w:val="20"/>
                <w:lang w:val="en-GB"/>
              </w:rPr>
            </w:pPr>
            <w:r w:rsidRPr="00DE7645">
              <w:rPr>
                <w:rFonts w:ascii="Segoe UI" w:eastAsia="Times New Roman" w:hAnsi="Segoe UI" w:cs="Segoe UI"/>
                <w:sz w:val="20"/>
                <w:szCs w:val="20"/>
                <w:lang w:val="en-GB"/>
              </w:rPr>
              <w:t>Service</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30D86A9C" w14:textId="77777777" w:rsidR="007F7CDF" w:rsidRPr="00DE7645" w:rsidRDefault="007F7CDF" w:rsidP="00070B23">
            <w:pPr>
              <w:spacing w:line="240" w:lineRule="auto"/>
              <w:jc w:val="center"/>
              <w:rPr>
                <w:rFonts w:ascii="Segoe UI" w:eastAsia="Times New Roman" w:hAnsi="Segoe UI" w:cs="Segoe UI"/>
                <w:b/>
                <w:sz w:val="20"/>
                <w:szCs w:val="20"/>
                <w:lang w:val="en-GB"/>
              </w:rPr>
            </w:pPr>
          </w:p>
        </w:tc>
        <w:tc>
          <w:tcPr>
            <w:tcW w:w="1584" w:type="dxa"/>
            <w:tcBorders>
              <w:left w:val="single" w:sz="4" w:space="0" w:color="auto"/>
              <w:right w:val="single" w:sz="4" w:space="0" w:color="auto"/>
            </w:tcBorders>
          </w:tcPr>
          <w:p w14:paraId="797EBADC" w14:textId="77777777" w:rsidR="007F7CDF" w:rsidRPr="00DE7645" w:rsidRDefault="007F7CDF" w:rsidP="00070B23">
            <w:pPr>
              <w:spacing w:line="240" w:lineRule="auto"/>
              <w:rPr>
                <w:rFonts w:ascii="Segoe UI" w:eastAsia="Times New Roman" w:hAnsi="Segoe UI" w:cs="Segoe UI"/>
                <w:sz w:val="20"/>
                <w:szCs w:val="20"/>
                <w:lang w:val="en-GB"/>
              </w:rPr>
            </w:pPr>
            <w:r w:rsidRPr="00DE7645">
              <w:rPr>
                <w:rFonts w:ascii="Segoe UI" w:eastAsia="Times New Roman" w:hAnsi="Segoe UI" w:cs="Segoe UI"/>
                <w:sz w:val="20"/>
                <w:szCs w:val="20"/>
                <w:lang w:val="en-GB"/>
              </w:rPr>
              <w:t>Material</w:t>
            </w:r>
          </w:p>
        </w:tc>
        <w:tc>
          <w:tcPr>
            <w:tcW w:w="284" w:type="dxa"/>
            <w:tcBorders>
              <w:top w:val="single" w:sz="4" w:space="0" w:color="auto"/>
              <w:left w:val="single" w:sz="4" w:space="0" w:color="auto"/>
              <w:bottom w:val="single" w:sz="4" w:space="0" w:color="auto"/>
              <w:right w:val="single" w:sz="4" w:space="0" w:color="auto"/>
            </w:tcBorders>
            <w:vAlign w:val="center"/>
          </w:tcPr>
          <w:p w14:paraId="0DD3821C" w14:textId="77777777" w:rsidR="007F7CDF" w:rsidRPr="00DE7645" w:rsidRDefault="007F7CDF" w:rsidP="00070B23">
            <w:pPr>
              <w:spacing w:line="240" w:lineRule="auto"/>
              <w:jc w:val="center"/>
              <w:rPr>
                <w:rFonts w:ascii="Segoe UI" w:eastAsia="Times New Roman" w:hAnsi="Segoe UI" w:cs="Segoe UI"/>
                <w:b/>
                <w:sz w:val="20"/>
                <w:szCs w:val="20"/>
                <w:lang w:val="en-GB"/>
              </w:rPr>
            </w:pPr>
            <w:r w:rsidRPr="00DE7645">
              <w:rPr>
                <w:rFonts w:ascii="Segoe UI" w:eastAsia="Times New Roman" w:hAnsi="Segoe UI" w:cs="Segoe UI"/>
                <w:b/>
                <w:sz w:val="20"/>
                <w:szCs w:val="20"/>
                <w:lang w:val="en-GB"/>
              </w:rPr>
              <w:t>X</w:t>
            </w:r>
          </w:p>
        </w:tc>
        <w:tc>
          <w:tcPr>
            <w:tcW w:w="1592" w:type="dxa"/>
            <w:gridSpan w:val="4"/>
            <w:tcBorders>
              <w:left w:val="single" w:sz="4" w:space="0" w:color="auto"/>
              <w:right w:val="single" w:sz="4" w:space="0" w:color="auto"/>
            </w:tcBorders>
          </w:tcPr>
          <w:p w14:paraId="06332D23" w14:textId="77777777" w:rsidR="007F7CDF" w:rsidRPr="00DE7645" w:rsidRDefault="007F7CDF" w:rsidP="00070B23">
            <w:pPr>
              <w:spacing w:line="240" w:lineRule="auto"/>
              <w:rPr>
                <w:rFonts w:ascii="Segoe UI" w:eastAsia="Times New Roman" w:hAnsi="Segoe UI" w:cs="Segoe UI"/>
                <w:sz w:val="20"/>
                <w:szCs w:val="20"/>
                <w:lang w:val="en-GB"/>
              </w:rPr>
            </w:pPr>
            <w:r w:rsidRPr="00DE7645">
              <w:rPr>
                <w:rFonts w:ascii="Segoe UI" w:eastAsia="Times New Roman" w:hAnsi="Segoe UI" w:cs="Segoe UI"/>
                <w:sz w:val="20"/>
                <w:szCs w:val="20"/>
                <w:lang w:val="en-GB"/>
              </w:rPr>
              <w:t>Equipment</w:t>
            </w:r>
          </w:p>
        </w:tc>
        <w:tc>
          <w:tcPr>
            <w:tcW w:w="284" w:type="dxa"/>
            <w:tcBorders>
              <w:top w:val="single" w:sz="4" w:space="0" w:color="auto"/>
              <w:left w:val="single" w:sz="4" w:space="0" w:color="auto"/>
              <w:bottom w:val="single" w:sz="4" w:space="0" w:color="auto"/>
              <w:right w:val="single" w:sz="4" w:space="0" w:color="auto"/>
            </w:tcBorders>
            <w:vAlign w:val="center"/>
          </w:tcPr>
          <w:p w14:paraId="74575DB2" w14:textId="77777777" w:rsidR="007F7CDF" w:rsidRPr="00DE7645" w:rsidRDefault="007F7CDF" w:rsidP="00070B23">
            <w:pPr>
              <w:spacing w:line="240" w:lineRule="auto"/>
              <w:jc w:val="center"/>
              <w:rPr>
                <w:rFonts w:ascii="Segoe UI" w:eastAsia="Times New Roman" w:hAnsi="Segoe UI" w:cs="Segoe UI"/>
                <w:b/>
                <w:sz w:val="20"/>
                <w:szCs w:val="20"/>
                <w:lang w:val="en-GB"/>
              </w:rPr>
            </w:pPr>
          </w:p>
        </w:tc>
        <w:tc>
          <w:tcPr>
            <w:tcW w:w="1584" w:type="dxa"/>
            <w:tcBorders>
              <w:left w:val="single" w:sz="4" w:space="0" w:color="auto"/>
            </w:tcBorders>
          </w:tcPr>
          <w:p w14:paraId="56B26887" w14:textId="77777777" w:rsidR="007F7CDF" w:rsidRPr="00DE7645" w:rsidRDefault="007F7CDF" w:rsidP="00070B23">
            <w:pPr>
              <w:spacing w:line="240" w:lineRule="auto"/>
              <w:rPr>
                <w:rFonts w:ascii="Segoe UI" w:eastAsia="Times New Roman" w:hAnsi="Segoe UI" w:cs="Segoe UI"/>
                <w:sz w:val="20"/>
                <w:szCs w:val="20"/>
                <w:lang w:val="en-GB"/>
              </w:rPr>
            </w:pPr>
            <w:r w:rsidRPr="00DE7645">
              <w:rPr>
                <w:rFonts w:ascii="Segoe UI" w:eastAsia="Times New Roman" w:hAnsi="Segoe UI" w:cs="Segoe UI"/>
                <w:sz w:val="20"/>
                <w:szCs w:val="20"/>
                <w:lang w:val="en-GB"/>
              </w:rPr>
              <w:t>Construction</w:t>
            </w:r>
          </w:p>
        </w:tc>
      </w:tr>
      <w:tr w:rsidR="007F7CDF" w:rsidRPr="00DE7645" w14:paraId="1F74152D" w14:textId="77777777" w:rsidTr="00070B23">
        <w:trPr>
          <w:gridAfter w:val="1"/>
          <w:wAfter w:w="186" w:type="dxa"/>
        </w:trPr>
        <w:tc>
          <w:tcPr>
            <w:tcW w:w="2271" w:type="dxa"/>
            <w:gridSpan w:val="2"/>
          </w:tcPr>
          <w:p w14:paraId="42A73D83" w14:textId="77777777" w:rsidR="007F7CDF" w:rsidRPr="00DE7645" w:rsidRDefault="007F7CDF" w:rsidP="00070B23">
            <w:pPr>
              <w:spacing w:line="240" w:lineRule="auto"/>
              <w:rPr>
                <w:rFonts w:ascii="Segoe UI" w:eastAsia="Times New Roman" w:hAnsi="Segoe UI" w:cs="Segoe UI"/>
                <w:sz w:val="22"/>
                <w:szCs w:val="20"/>
                <w:lang w:val="en-GB"/>
              </w:rPr>
            </w:pPr>
          </w:p>
        </w:tc>
        <w:tc>
          <w:tcPr>
            <w:tcW w:w="284" w:type="dxa"/>
            <w:gridSpan w:val="2"/>
            <w:tcBorders>
              <w:top w:val="single" w:sz="4" w:space="0" w:color="auto"/>
            </w:tcBorders>
            <w:vAlign w:val="center"/>
          </w:tcPr>
          <w:p w14:paraId="24EF9EBC" w14:textId="77777777" w:rsidR="007F7CDF" w:rsidRPr="00DE7645" w:rsidRDefault="007F7CDF" w:rsidP="00070B23">
            <w:pPr>
              <w:spacing w:line="240" w:lineRule="auto"/>
              <w:jc w:val="center"/>
              <w:rPr>
                <w:rFonts w:ascii="Segoe UI" w:eastAsia="Times New Roman" w:hAnsi="Segoe UI" w:cs="Segoe UI"/>
                <w:b/>
                <w:sz w:val="20"/>
                <w:szCs w:val="20"/>
                <w:lang w:val="en-GB"/>
              </w:rPr>
            </w:pPr>
          </w:p>
        </w:tc>
        <w:tc>
          <w:tcPr>
            <w:tcW w:w="1562" w:type="dxa"/>
            <w:gridSpan w:val="2"/>
          </w:tcPr>
          <w:p w14:paraId="17A96B77" w14:textId="77777777" w:rsidR="007F7CDF" w:rsidRPr="00DE7645" w:rsidRDefault="007F7CDF" w:rsidP="00070B23">
            <w:pPr>
              <w:spacing w:line="240" w:lineRule="auto"/>
              <w:rPr>
                <w:rFonts w:ascii="Segoe UI" w:eastAsia="Times New Roman" w:hAnsi="Segoe UI" w:cs="Segoe UI"/>
                <w:sz w:val="20"/>
                <w:szCs w:val="20"/>
                <w:lang w:val="en-GB"/>
              </w:rPr>
            </w:pPr>
          </w:p>
        </w:tc>
        <w:tc>
          <w:tcPr>
            <w:tcW w:w="284" w:type="dxa"/>
            <w:gridSpan w:val="2"/>
            <w:tcBorders>
              <w:top w:val="single" w:sz="4" w:space="0" w:color="auto"/>
            </w:tcBorders>
            <w:vAlign w:val="center"/>
          </w:tcPr>
          <w:p w14:paraId="598C6D8D" w14:textId="77777777" w:rsidR="007F7CDF" w:rsidRPr="00DE7645" w:rsidRDefault="007F7CDF" w:rsidP="00070B23">
            <w:pPr>
              <w:spacing w:line="240" w:lineRule="auto"/>
              <w:jc w:val="center"/>
              <w:rPr>
                <w:rFonts w:ascii="Segoe UI" w:eastAsia="Times New Roman" w:hAnsi="Segoe UI" w:cs="Segoe UI"/>
                <w:b/>
                <w:sz w:val="20"/>
                <w:szCs w:val="20"/>
                <w:lang w:val="en-GB"/>
              </w:rPr>
            </w:pPr>
          </w:p>
        </w:tc>
        <w:tc>
          <w:tcPr>
            <w:tcW w:w="1584" w:type="dxa"/>
          </w:tcPr>
          <w:p w14:paraId="7B539256" w14:textId="77777777" w:rsidR="007F7CDF" w:rsidRPr="00DE7645" w:rsidRDefault="007F7CDF" w:rsidP="00070B23">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5021DE75" w14:textId="77777777" w:rsidR="007F7CDF" w:rsidRPr="00DE7645" w:rsidRDefault="007F7CDF" w:rsidP="00070B23">
            <w:pPr>
              <w:spacing w:line="240" w:lineRule="auto"/>
              <w:jc w:val="center"/>
              <w:rPr>
                <w:rFonts w:ascii="Segoe UI" w:eastAsia="Times New Roman" w:hAnsi="Segoe UI" w:cs="Segoe UI"/>
                <w:b/>
                <w:sz w:val="20"/>
                <w:szCs w:val="20"/>
                <w:lang w:val="en-GB"/>
              </w:rPr>
            </w:pPr>
          </w:p>
        </w:tc>
        <w:tc>
          <w:tcPr>
            <w:tcW w:w="1592" w:type="dxa"/>
            <w:gridSpan w:val="4"/>
          </w:tcPr>
          <w:p w14:paraId="3E601A07" w14:textId="77777777" w:rsidR="007F7CDF" w:rsidRPr="00DE7645" w:rsidRDefault="007F7CDF" w:rsidP="00070B23">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07D34B20" w14:textId="77777777" w:rsidR="007F7CDF" w:rsidRPr="00DE7645" w:rsidRDefault="007F7CDF" w:rsidP="00070B23">
            <w:pPr>
              <w:spacing w:line="240" w:lineRule="auto"/>
              <w:jc w:val="center"/>
              <w:rPr>
                <w:rFonts w:ascii="Segoe UI" w:eastAsia="Times New Roman" w:hAnsi="Segoe UI" w:cs="Segoe UI"/>
                <w:b/>
                <w:sz w:val="20"/>
                <w:szCs w:val="20"/>
                <w:lang w:val="en-GB"/>
              </w:rPr>
            </w:pPr>
          </w:p>
        </w:tc>
        <w:tc>
          <w:tcPr>
            <w:tcW w:w="1584" w:type="dxa"/>
          </w:tcPr>
          <w:p w14:paraId="4FF5B02A" w14:textId="77777777" w:rsidR="007F7CDF" w:rsidRPr="00DE7645" w:rsidRDefault="007F7CDF" w:rsidP="00070B23">
            <w:pPr>
              <w:spacing w:line="240" w:lineRule="auto"/>
              <w:rPr>
                <w:rFonts w:ascii="Segoe UI" w:eastAsia="Times New Roman" w:hAnsi="Segoe UI" w:cs="Segoe UI"/>
                <w:sz w:val="20"/>
                <w:szCs w:val="20"/>
                <w:lang w:val="en-GB"/>
              </w:rPr>
            </w:pPr>
          </w:p>
        </w:tc>
      </w:tr>
      <w:tr w:rsidR="007F7CDF" w:rsidRPr="00DE7645" w14:paraId="6605263A" w14:textId="77777777" w:rsidTr="00070B23">
        <w:trPr>
          <w:cantSplit/>
        </w:trPr>
        <w:tc>
          <w:tcPr>
            <w:tcW w:w="2235" w:type="dxa"/>
            <w:tcBorders>
              <w:right w:val="single" w:sz="4" w:space="0" w:color="auto"/>
            </w:tcBorders>
          </w:tcPr>
          <w:p w14:paraId="435D11A0" w14:textId="77777777" w:rsidR="007F7CDF" w:rsidRPr="00DE7645" w:rsidRDefault="007F7CDF" w:rsidP="00070B23">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Delivery method:</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6479FC64" w14:textId="77777777" w:rsidR="007F7CDF" w:rsidRPr="00DE7645" w:rsidRDefault="007F7CDF" w:rsidP="00070B23">
            <w:pPr>
              <w:spacing w:line="240" w:lineRule="auto"/>
              <w:jc w:val="center"/>
              <w:rPr>
                <w:rFonts w:ascii="Segoe UI" w:eastAsia="Times New Roman" w:hAnsi="Segoe UI" w:cs="Segoe UI"/>
                <w:b/>
                <w:sz w:val="20"/>
                <w:szCs w:val="20"/>
                <w:lang w:val="en-GB"/>
              </w:rPr>
            </w:pPr>
            <w:r w:rsidRPr="00DE7645">
              <w:rPr>
                <w:rFonts w:ascii="Segoe UI" w:eastAsia="Times New Roman" w:hAnsi="Segoe UI" w:cs="Segoe UI"/>
                <w:b/>
                <w:sz w:val="20"/>
                <w:szCs w:val="20"/>
                <w:lang w:val="en-GB"/>
              </w:rPr>
              <w:t>x</w:t>
            </w:r>
          </w:p>
        </w:tc>
        <w:tc>
          <w:tcPr>
            <w:tcW w:w="1562" w:type="dxa"/>
            <w:gridSpan w:val="2"/>
            <w:tcBorders>
              <w:left w:val="single" w:sz="4" w:space="0" w:color="auto"/>
              <w:right w:val="single" w:sz="4" w:space="0" w:color="auto"/>
            </w:tcBorders>
          </w:tcPr>
          <w:p w14:paraId="36D47D4B" w14:textId="77777777" w:rsidR="007F7CDF" w:rsidRPr="00DE7645" w:rsidRDefault="007F7CDF" w:rsidP="00070B23">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Supplier</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10D76E7B" w14:textId="77777777" w:rsidR="007F7CDF" w:rsidRPr="00DE7645" w:rsidRDefault="007F7CDF" w:rsidP="00070B23">
            <w:pPr>
              <w:spacing w:line="240" w:lineRule="auto"/>
              <w:jc w:val="center"/>
              <w:rPr>
                <w:rFonts w:ascii="Segoe UI" w:eastAsia="Times New Roman" w:hAnsi="Segoe UI" w:cs="Segoe UI"/>
                <w:b/>
                <w:sz w:val="22"/>
                <w:szCs w:val="20"/>
                <w:lang w:val="en-GB"/>
              </w:rPr>
            </w:pPr>
          </w:p>
        </w:tc>
        <w:tc>
          <w:tcPr>
            <w:tcW w:w="2056" w:type="dxa"/>
            <w:gridSpan w:val="4"/>
            <w:tcBorders>
              <w:left w:val="single" w:sz="4" w:space="0" w:color="auto"/>
              <w:right w:val="single" w:sz="4" w:space="0" w:color="auto"/>
            </w:tcBorders>
          </w:tcPr>
          <w:p w14:paraId="33B61C0F" w14:textId="77777777" w:rsidR="007F7CDF" w:rsidRPr="00DE7645" w:rsidRDefault="007F7CDF" w:rsidP="00070B23">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JSI arrangement:</w:t>
            </w:r>
          </w:p>
        </w:tc>
        <w:tc>
          <w:tcPr>
            <w:tcW w:w="284" w:type="dxa"/>
            <w:tcBorders>
              <w:top w:val="single" w:sz="4" w:space="0" w:color="auto"/>
              <w:left w:val="single" w:sz="4" w:space="0" w:color="auto"/>
              <w:bottom w:val="single" w:sz="4" w:space="0" w:color="auto"/>
              <w:right w:val="single" w:sz="4" w:space="0" w:color="auto"/>
            </w:tcBorders>
            <w:vAlign w:val="center"/>
          </w:tcPr>
          <w:p w14:paraId="6C5F27D7" w14:textId="77777777" w:rsidR="007F7CDF" w:rsidRPr="00DE7645" w:rsidRDefault="007F7CDF" w:rsidP="00070B23">
            <w:pPr>
              <w:spacing w:line="240" w:lineRule="auto"/>
              <w:jc w:val="center"/>
              <w:rPr>
                <w:rFonts w:ascii="Segoe UI" w:eastAsia="Times New Roman" w:hAnsi="Segoe UI" w:cs="Segoe UI"/>
                <w:b/>
                <w:sz w:val="22"/>
                <w:szCs w:val="20"/>
                <w:lang w:val="en-GB"/>
              </w:rPr>
            </w:pPr>
          </w:p>
        </w:tc>
        <w:tc>
          <w:tcPr>
            <w:tcW w:w="942" w:type="dxa"/>
            <w:tcBorders>
              <w:left w:val="single" w:sz="4" w:space="0" w:color="auto"/>
            </w:tcBorders>
          </w:tcPr>
          <w:p w14:paraId="19884C62" w14:textId="77777777" w:rsidR="007F7CDF" w:rsidRPr="00DE7645" w:rsidRDefault="007F7CDF" w:rsidP="00070B23">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 xml:space="preserve">Other: </w:t>
            </w:r>
          </w:p>
        </w:tc>
        <w:tc>
          <w:tcPr>
            <w:tcW w:w="2268" w:type="dxa"/>
            <w:gridSpan w:val="4"/>
            <w:tcBorders>
              <w:bottom w:val="dashed" w:sz="4" w:space="0" w:color="auto"/>
            </w:tcBorders>
          </w:tcPr>
          <w:p w14:paraId="1CE70706" w14:textId="77777777" w:rsidR="007F7CDF" w:rsidRPr="00DE7645" w:rsidRDefault="007F7CDF" w:rsidP="00070B23">
            <w:pPr>
              <w:spacing w:line="240" w:lineRule="auto"/>
              <w:rPr>
                <w:rFonts w:ascii="Segoe UI" w:eastAsia="Times New Roman" w:hAnsi="Segoe UI" w:cs="Segoe UI"/>
                <w:sz w:val="22"/>
                <w:szCs w:val="20"/>
                <w:lang w:val="en-GB"/>
              </w:rPr>
            </w:pPr>
          </w:p>
        </w:tc>
      </w:tr>
    </w:tbl>
    <w:p w14:paraId="6E986FFC" w14:textId="77777777" w:rsidR="007F7CDF" w:rsidRPr="00DE7645" w:rsidRDefault="007F7CDF" w:rsidP="007F7CDF">
      <w:pPr>
        <w:suppressAutoHyphens/>
        <w:spacing w:line="240" w:lineRule="auto"/>
        <w:rPr>
          <w:rFonts w:ascii="Segoe UI" w:eastAsia="Times New Roman" w:hAnsi="Segoe UI" w:cs="Segoe UI"/>
          <w:sz w:val="20"/>
          <w:szCs w:val="20"/>
          <w:lang w:val="en-GB" w:eastAsia="ar-SA"/>
        </w:rPr>
      </w:pPr>
    </w:p>
    <w:tbl>
      <w:tblPr>
        <w:tblW w:w="0" w:type="auto"/>
        <w:tblInd w:w="108" w:type="dxa"/>
        <w:tblLayout w:type="fixed"/>
        <w:tblLook w:val="0000" w:firstRow="0" w:lastRow="0" w:firstColumn="0" w:lastColumn="0" w:noHBand="0" w:noVBand="0"/>
      </w:tblPr>
      <w:tblGrid>
        <w:gridCol w:w="583"/>
        <w:gridCol w:w="6233"/>
        <w:gridCol w:w="288"/>
        <w:gridCol w:w="834"/>
        <w:gridCol w:w="284"/>
        <w:gridCol w:w="850"/>
        <w:gridCol w:w="30"/>
      </w:tblGrid>
      <w:tr w:rsidR="007F7CDF" w:rsidRPr="00DE7645" w14:paraId="1507F1A7" w14:textId="77777777" w:rsidTr="00070B23">
        <w:trPr>
          <w:cantSplit/>
        </w:trPr>
        <w:tc>
          <w:tcPr>
            <w:tcW w:w="583" w:type="dxa"/>
            <w:tcBorders>
              <w:top w:val="single" w:sz="8" w:space="0" w:color="000000"/>
              <w:left w:val="single" w:sz="8" w:space="0" w:color="000000"/>
              <w:bottom w:val="single" w:sz="8" w:space="0" w:color="000000"/>
            </w:tcBorders>
            <w:shd w:val="clear" w:color="auto" w:fill="DEEAF6" w:themeFill="accent5" w:themeFillTint="33"/>
          </w:tcPr>
          <w:p w14:paraId="690D0C7B" w14:textId="77777777" w:rsidR="007F7CDF" w:rsidRPr="00DE7645" w:rsidRDefault="007F7CDF" w:rsidP="00070B23">
            <w:pPr>
              <w:suppressAutoHyphens/>
              <w:snapToGrid w:val="0"/>
              <w:spacing w:line="240" w:lineRule="auto"/>
              <w:jc w:val="center"/>
              <w:rPr>
                <w:rFonts w:ascii="Segoe UI" w:eastAsia="Times New Roman" w:hAnsi="Segoe UI" w:cs="Segoe UI"/>
                <w:b/>
                <w:sz w:val="20"/>
                <w:szCs w:val="20"/>
                <w:lang w:val="en-GB" w:eastAsia="ar-SA"/>
              </w:rPr>
            </w:pPr>
            <w:r w:rsidRPr="00DE7645">
              <w:rPr>
                <w:rFonts w:ascii="Segoe UI" w:eastAsia="Times New Roman" w:hAnsi="Segoe UI" w:cs="Segoe UI"/>
                <w:b/>
                <w:sz w:val="20"/>
                <w:szCs w:val="20"/>
                <w:lang w:val="en-GB" w:eastAsia="ar-SA"/>
              </w:rPr>
              <w:t>No.</w:t>
            </w:r>
          </w:p>
        </w:tc>
        <w:tc>
          <w:tcPr>
            <w:tcW w:w="6233" w:type="dxa"/>
            <w:tcBorders>
              <w:top w:val="single" w:sz="8" w:space="0" w:color="000000"/>
              <w:left w:val="single" w:sz="4" w:space="0" w:color="000000"/>
              <w:bottom w:val="single" w:sz="8" w:space="0" w:color="000000"/>
            </w:tcBorders>
            <w:shd w:val="clear" w:color="auto" w:fill="DEEAF6" w:themeFill="accent5" w:themeFillTint="33"/>
          </w:tcPr>
          <w:p w14:paraId="34A4C74A" w14:textId="77777777" w:rsidR="007F7CDF" w:rsidRPr="00DE7645" w:rsidRDefault="007F7CDF" w:rsidP="00070B23">
            <w:pPr>
              <w:suppressAutoHyphens/>
              <w:snapToGrid w:val="0"/>
              <w:spacing w:line="240" w:lineRule="auto"/>
              <w:rPr>
                <w:rFonts w:ascii="Segoe UI" w:eastAsia="Times New Roman" w:hAnsi="Segoe UI" w:cs="Segoe UI"/>
                <w:b/>
                <w:sz w:val="20"/>
                <w:szCs w:val="20"/>
                <w:lang w:val="en-GB" w:eastAsia="ar-SA"/>
              </w:rPr>
            </w:pPr>
            <w:r w:rsidRPr="00DE7645">
              <w:rPr>
                <w:rFonts w:ascii="Segoe UI" w:eastAsia="Times New Roman" w:hAnsi="Segoe UI" w:cs="Segoe UI"/>
                <w:b/>
                <w:sz w:val="20"/>
                <w:szCs w:val="20"/>
                <w:lang w:val="en-GB" w:eastAsia="ar-SA"/>
              </w:rPr>
              <w:t xml:space="preserve">Findings </w:t>
            </w:r>
          </w:p>
        </w:tc>
        <w:tc>
          <w:tcPr>
            <w:tcW w:w="288" w:type="dxa"/>
            <w:tcBorders>
              <w:left w:val="single" w:sz="8" w:space="0" w:color="000000"/>
            </w:tcBorders>
          </w:tcPr>
          <w:p w14:paraId="307E3E58" w14:textId="77777777" w:rsidR="007F7CDF" w:rsidRPr="00DE7645" w:rsidRDefault="007F7CDF" w:rsidP="00070B23">
            <w:pPr>
              <w:suppressAutoHyphens/>
              <w:snapToGrid w:val="0"/>
              <w:spacing w:line="240" w:lineRule="auto"/>
              <w:jc w:val="center"/>
              <w:rPr>
                <w:rFonts w:ascii="Segoe UI" w:eastAsia="Times New Roman" w:hAnsi="Segoe UI" w:cs="Segoe UI"/>
                <w:b/>
                <w:sz w:val="20"/>
                <w:szCs w:val="20"/>
                <w:lang w:val="en-GB" w:eastAsia="ar-SA"/>
              </w:rPr>
            </w:pPr>
          </w:p>
        </w:tc>
        <w:tc>
          <w:tcPr>
            <w:tcW w:w="834" w:type="dxa"/>
            <w:tcBorders>
              <w:top w:val="single" w:sz="8" w:space="0" w:color="000000"/>
              <w:left w:val="single" w:sz="8" w:space="0" w:color="000000"/>
              <w:bottom w:val="single" w:sz="8" w:space="0" w:color="000000"/>
            </w:tcBorders>
            <w:shd w:val="clear" w:color="auto" w:fill="DEEAF6" w:themeFill="accent5" w:themeFillTint="33"/>
          </w:tcPr>
          <w:p w14:paraId="762A9559" w14:textId="77777777" w:rsidR="007F7CDF" w:rsidRPr="00DE7645" w:rsidRDefault="007F7CDF" w:rsidP="00070B23">
            <w:pPr>
              <w:suppressAutoHyphens/>
              <w:snapToGrid w:val="0"/>
              <w:spacing w:line="240" w:lineRule="auto"/>
              <w:jc w:val="center"/>
              <w:rPr>
                <w:rFonts w:ascii="Segoe UI" w:eastAsia="Times New Roman" w:hAnsi="Segoe UI" w:cs="Segoe UI"/>
                <w:b/>
                <w:sz w:val="20"/>
                <w:szCs w:val="20"/>
                <w:lang w:val="en-GB" w:eastAsia="ar-SA"/>
              </w:rPr>
            </w:pPr>
            <w:r w:rsidRPr="00DE7645">
              <w:rPr>
                <w:rFonts w:ascii="Segoe UI" w:eastAsia="Times New Roman" w:hAnsi="Segoe UI" w:cs="Segoe UI"/>
                <w:b/>
                <w:sz w:val="20"/>
                <w:szCs w:val="20"/>
                <w:lang w:val="en-GB" w:eastAsia="ar-SA"/>
              </w:rPr>
              <w:t>YES</w:t>
            </w:r>
          </w:p>
        </w:tc>
        <w:tc>
          <w:tcPr>
            <w:tcW w:w="284" w:type="dxa"/>
            <w:tcBorders>
              <w:left w:val="single" w:sz="8" w:space="0" w:color="000000"/>
            </w:tcBorders>
          </w:tcPr>
          <w:p w14:paraId="5AB0804D" w14:textId="77777777" w:rsidR="007F7CDF" w:rsidRPr="00DE7645" w:rsidRDefault="007F7CDF" w:rsidP="00070B23">
            <w:pPr>
              <w:suppressAutoHyphens/>
              <w:snapToGrid w:val="0"/>
              <w:spacing w:line="240" w:lineRule="auto"/>
              <w:jc w:val="center"/>
              <w:rPr>
                <w:rFonts w:ascii="Segoe UI" w:eastAsia="Times New Roman" w:hAnsi="Segoe UI" w:cs="Segoe UI"/>
                <w:b/>
                <w:sz w:val="20"/>
                <w:szCs w:val="20"/>
                <w:lang w:val="en-GB" w:eastAsia="ar-SA"/>
              </w:rPr>
            </w:pPr>
          </w:p>
        </w:tc>
        <w:tc>
          <w:tcPr>
            <w:tcW w:w="880" w:type="dxa"/>
            <w:gridSpan w:val="2"/>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4036E550" w14:textId="77777777" w:rsidR="007F7CDF" w:rsidRPr="00DE7645" w:rsidRDefault="007F7CDF" w:rsidP="00070B23">
            <w:pPr>
              <w:suppressAutoHyphens/>
              <w:snapToGrid w:val="0"/>
              <w:spacing w:line="240" w:lineRule="auto"/>
              <w:jc w:val="center"/>
              <w:rPr>
                <w:rFonts w:ascii="Segoe UI" w:eastAsia="Times New Roman" w:hAnsi="Segoe UI" w:cs="Segoe UI"/>
                <w:b/>
                <w:sz w:val="20"/>
                <w:szCs w:val="20"/>
                <w:lang w:val="en-GB" w:eastAsia="ar-SA"/>
              </w:rPr>
            </w:pPr>
            <w:r w:rsidRPr="00DE7645">
              <w:rPr>
                <w:rFonts w:ascii="Segoe UI" w:eastAsia="Times New Roman" w:hAnsi="Segoe UI" w:cs="Segoe UI"/>
                <w:b/>
                <w:sz w:val="20"/>
                <w:szCs w:val="20"/>
                <w:lang w:val="en-GB" w:eastAsia="ar-SA"/>
              </w:rPr>
              <w:t>NO</w:t>
            </w:r>
          </w:p>
        </w:tc>
      </w:tr>
      <w:tr w:rsidR="007F7CDF" w:rsidRPr="00DE7645" w14:paraId="6B5C5E10" w14:textId="77777777" w:rsidTr="00070B23">
        <w:trPr>
          <w:cantSplit/>
        </w:trPr>
        <w:tc>
          <w:tcPr>
            <w:tcW w:w="583" w:type="dxa"/>
            <w:tcBorders>
              <w:top w:val="single" w:sz="8" w:space="0" w:color="000000"/>
              <w:left w:val="single" w:sz="8" w:space="0" w:color="000000"/>
              <w:bottom w:val="single" w:sz="4" w:space="0" w:color="000000"/>
            </w:tcBorders>
          </w:tcPr>
          <w:p w14:paraId="6CCE40FF" w14:textId="77777777" w:rsidR="007F7CDF" w:rsidRPr="00DE7645" w:rsidRDefault="007F7CDF" w:rsidP="00070B23">
            <w:pPr>
              <w:suppressAutoHyphens/>
              <w:snapToGrid w:val="0"/>
              <w:spacing w:line="240" w:lineRule="auto"/>
              <w:jc w:val="center"/>
              <w:rPr>
                <w:rFonts w:ascii="Segoe UI" w:eastAsia="Times New Roman" w:hAnsi="Segoe UI" w:cs="Segoe UI"/>
                <w:sz w:val="22"/>
                <w:szCs w:val="20"/>
                <w:lang w:val="en-GB" w:eastAsia="ar-SA"/>
              </w:rPr>
            </w:pPr>
            <w:r w:rsidRPr="00DE7645">
              <w:rPr>
                <w:rFonts w:ascii="Segoe UI" w:eastAsia="Times New Roman" w:hAnsi="Segoe UI" w:cs="Segoe UI"/>
                <w:sz w:val="22"/>
                <w:szCs w:val="20"/>
                <w:lang w:val="en-GB" w:eastAsia="ar-SA"/>
              </w:rPr>
              <w:t>1</w:t>
            </w:r>
          </w:p>
        </w:tc>
        <w:tc>
          <w:tcPr>
            <w:tcW w:w="6233" w:type="dxa"/>
            <w:tcBorders>
              <w:top w:val="single" w:sz="8" w:space="0" w:color="000000"/>
              <w:left w:val="single" w:sz="4" w:space="0" w:color="000000"/>
              <w:bottom w:val="single" w:sz="4" w:space="0" w:color="000000"/>
            </w:tcBorders>
            <w:vAlign w:val="center"/>
          </w:tcPr>
          <w:p w14:paraId="3FA072B8" w14:textId="77777777" w:rsidR="007F7CDF" w:rsidRPr="00DE7645" w:rsidRDefault="007F7CDF" w:rsidP="00070B23">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E7645">
              <w:rPr>
                <w:rFonts w:ascii="Segoe UI" w:eastAsia="Times New Roman" w:hAnsi="Segoe UI" w:cs="Segoe UI"/>
                <w:color w:val="222222"/>
                <w:sz w:val="20"/>
                <w:szCs w:val="20"/>
                <w:lang w:val="en-GB"/>
              </w:rPr>
              <w:t>All the ordered parts or services have been delivered.</w:t>
            </w:r>
          </w:p>
        </w:tc>
        <w:tc>
          <w:tcPr>
            <w:tcW w:w="288" w:type="dxa"/>
            <w:tcBorders>
              <w:left w:val="single" w:sz="8" w:space="0" w:color="000000"/>
            </w:tcBorders>
          </w:tcPr>
          <w:p w14:paraId="095DCEE5" w14:textId="77777777" w:rsidR="007F7CDF" w:rsidRPr="00DE7645" w:rsidRDefault="007F7CDF" w:rsidP="00070B23">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left w:val="single" w:sz="8" w:space="0" w:color="000000"/>
              <w:bottom w:val="single" w:sz="4" w:space="0" w:color="000000"/>
            </w:tcBorders>
            <w:vAlign w:val="center"/>
          </w:tcPr>
          <w:p w14:paraId="6ED6D6B2" w14:textId="77777777" w:rsidR="007F7CDF" w:rsidRPr="00DE7645" w:rsidRDefault="007F7CDF" w:rsidP="00070B23">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42F74AA6" w14:textId="77777777" w:rsidR="007F7CDF" w:rsidRPr="00DE7645" w:rsidRDefault="007F7CDF" w:rsidP="00070B23">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8" w:space="0" w:color="000000"/>
              <w:left w:val="single" w:sz="8" w:space="0" w:color="000000"/>
              <w:bottom w:val="single" w:sz="4" w:space="0" w:color="000000"/>
              <w:right w:val="single" w:sz="8" w:space="0" w:color="000000"/>
            </w:tcBorders>
            <w:vAlign w:val="center"/>
          </w:tcPr>
          <w:p w14:paraId="23F79002" w14:textId="77777777" w:rsidR="007F7CDF" w:rsidRPr="00DE7645" w:rsidRDefault="007F7CDF" w:rsidP="00070B23">
            <w:pPr>
              <w:suppressAutoHyphens/>
              <w:snapToGrid w:val="0"/>
              <w:spacing w:line="240" w:lineRule="auto"/>
              <w:jc w:val="right"/>
              <w:rPr>
                <w:rFonts w:ascii="Segoe UI" w:eastAsia="Times New Roman" w:hAnsi="Segoe UI" w:cs="Segoe UI"/>
                <w:sz w:val="20"/>
                <w:szCs w:val="20"/>
                <w:lang w:val="en-GB" w:eastAsia="ar-SA"/>
              </w:rPr>
            </w:pPr>
          </w:p>
        </w:tc>
      </w:tr>
      <w:tr w:rsidR="007F7CDF" w:rsidRPr="00DE7645" w14:paraId="0843713F" w14:textId="77777777" w:rsidTr="00070B23">
        <w:trPr>
          <w:cantSplit/>
        </w:trPr>
        <w:tc>
          <w:tcPr>
            <w:tcW w:w="583" w:type="dxa"/>
            <w:tcBorders>
              <w:top w:val="single" w:sz="4" w:space="0" w:color="000000"/>
              <w:left w:val="single" w:sz="8" w:space="0" w:color="000000"/>
              <w:bottom w:val="single" w:sz="4" w:space="0" w:color="000000"/>
            </w:tcBorders>
          </w:tcPr>
          <w:p w14:paraId="519174A3" w14:textId="77777777" w:rsidR="007F7CDF" w:rsidRPr="00DE7645" w:rsidRDefault="007F7CDF" w:rsidP="00070B23">
            <w:pPr>
              <w:suppressAutoHyphens/>
              <w:snapToGrid w:val="0"/>
              <w:spacing w:line="240" w:lineRule="auto"/>
              <w:jc w:val="center"/>
              <w:rPr>
                <w:rFonts w:ascii="Segoe UI" w:eastAsia="Times New Roman" w:hAnsi="Segoe UI" w:cs="Segoe UI"/>
                <w:sz w:val="22"/>
                <w:szCs w:val="20"/>
                <w:lang w:val="en-GB" w:eastAsia="ar-SA"/>
              </w:rPr>
            </w:pPr>
            <w:r w:rsidRPr="00DE7645">
              <w:rPr>
                <w:rFonts w:ascii="Segoe UI" w:eastAsia="Times New Roman" w:hAnsi="Segoe UI" w:cs="Segoe UI"/>
                <w:sz w:val="22"/>
                <w:szCs w:val="20"/>
                <w:lang w:val="en-GB" w:eastAsia="ar-SA"/>
              </w:rPr>
              <w:t>2</w:t>
            </w:r>
          </w:p>
        </w:tc>
        <w:tc>
          <w:tcPr>
            <w:tcW w:w="6233" w:type="dxa"/>
            <w:tcBorders>
              <w:top w:val="single" w:sz="4" w:space="0" w:color="000000"/>
              <w:left w:val="single" w:sz="4" w:space="0" w:color="000000"/>
              <w:bottom w:val="single" w:sz="4" w:space="0" w:color="000000"/>
            </w:tcBorders>
            <w:vAlign w:val="center"/>
          </w:tcPr>
          <w:p w14:paraId="54346F8C" w14:textId="77777777" w:rsidR="007F7CDF" w:rsidRPr="00DE7645" w:rsidRDefault="007F7CDF" w:rsidP="00070B23">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E7645">
              <w:rPr>
                <w:rFonts w:ascii="Segoe UI" w:eastAsia="Times New Roman" w:hAnsi="Segoe UI" w:cs="Segoe UI"/>
                <w:sz w:val="20"/>
                <w:szCs w:val="20"/>
                <w:lang w:val="en-GB" w:eastAsia="ar-SA"/>
              </w:rPr>
              <w:t>The quality of the supplied parts or services complies with all the terms of the purchase agreement.</w:t>
            </w:r>
          </w:p>
        </w:tc>
        <w:tc>
          <w:tcPr>
            <w:tcW w:w="288" w:type="dxa"/>
            <w:tcBorders>
              <w:left w:val="single" w:sz="8" w:space="0" w:color="000000"/>
            </w:tcBorders>
          </w:tcPr>
          <w:p w14:paraId="7AA841FF" w14:textId="77777777" w:rsidR="007F7CDF" w:rsidRPr="00DE7645" w:rsidRDefault="007F7CDF" w:rsidP="00070B23">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23F8C24F" w14:textId="77777777" w:rsidR="007F7CDF" w:rsidRPr="00DE7645" w:rsidRDefault="007F7CDF" w:rsidP="00070B23">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19430F1E" w14:textId="77777777" w:rsidR="007F7CDF" w:rsidRPr="00DE7645" w:rsidRDefault="007F7CDF" w:rsidP="00070B23">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3CA7B123" w14:textId="77777777" w:rsidR="007F7CDF" w:rsidRPr="00DE7645" w:rsidRDefault="007F7CDF" w:rsidP="00070B23">
            <w:pPr>
              <w:suppressAutoHyphens/>
              <w:snapToGrid w:val="0"/>
              <w:spacing w:line="240" w:lineRule="auto"/>
              <w:jc w:val="right"/>
              <w:rPr>
                <w:rFonts w:ascii="Segoe UI" w:eastAsia="Times New Roman" w:hAnsi="Segoe UI" w:cs="Segoe UI"/>
                <w:sz w:val="20"/>
                <w:szCs w:val="20"/>
                <w:lang w:val="en-GB" w:eastAsia="ar-SA"/>
              </w:rPr>
            </w:pPr>
          </w:p>
        </w:tc>
      </w:tr>
      <w:tr w:rsidR="007F7CDF" w:rsidRPr="00DE7645" w14:paraId="165BB410" w14:textId="77777777" w:rsidTr="00070B23">
        <w:trPr>
          <w:cantSplit/>
        </w:trPr>
        <w:tc>
          <w:tcPr>
            <w:tcW w:w="583" w:type="dxa"/>
            <w:tcBorders>
              <w:top w:val="single" w:sz="4" w:space="0" w:color="000000"/>
              <w:left w:val="single" w:sz="8" w:space="0" w:color="000000"/>
              <w:bottom w:val="single" w:sz="4" w:space="0" w:color="000000"/>
            </w:tcBorders>
          </w:tcPr>
          <w:p w14:paraId="1E5C3616" w14:textId="77777777" w:rsidR="007F7CDF" w:rsidRPr="00DE7645" w:rsidRDefault="007F7CDF" w:rsidP="00070B23">
            <w:pPr>
              <w:suppressAutoHyphens/>
              <w:snapToGrid w:val="0"/>
              <w:spacing w:line="240" w:lineRule="auto"/>
              <w:jc w:val="center"/>
              <w:rPr>
                <w:rFonts w:ascii="Segoe UI" w:eastAsia="Times New Roman" w:hAnsi="Segoe UI" w:cs="Segoe UI"/>
                <w:sz w:val="22"/>
                <w:szCs w:val="20"/>
                <w:lang w:val="en-GB" w:eastAsia="ar-SA"/>
              </w:rPr>
            </w:pPr>
            <w:r w:rsidRPr="00DE7645">
              <w:rPr>
                <w:rFonts w:ascii="Segoe UI" w:eastAsia="Times New Roman" w:hAnsi="Segoe UI" w:cs="Segoe UI"/>
                <w:sz w:val="22"/>
                <w:szCs w:val="20"/>
                <w:lang w:val="en-GB" w:eastAsia="ar-SA"/>
              </w:rPr>
              <w:t>3</w:t>
            </w:r>
          </w:p>
        </w:tc>
        <w:tc>
          <w:tcPr>
            <w:tcW w:w="6233" w:type="dxa"/>
            <w:tcBorders>
              <w:top w:val="single" w:sz="4" w:space="0" w:color="000000"/>
              <w:left w:val="single" w:sz="4" w:space="0" w:color="000000"/>
              <w:bottom w:val="single" w:sz="4" w:space="0" w:color="000000"/>
            </w:tcBorders>
            <w:vAlign w:val="center"/>
          </w:tcPr>
          <w:p w14:paraId="5293A64F" w14:textId="77777777" w:rsidR="007F7CDF" w:rsidRPr="00DE7645" w:rsidRDefault="007F7CDF" w:rsidP="00070B23">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E7645">
              <w:rPr>
                <w:rFonts w:ascii="Segoe UI" w:eastAsia="Times New Roman" w:hAnsi="Segoe UI" w:cs="Segoe UI"/>
                <w:sz w:val="20"/>
                <w:szCs w:val="20"/>
                <w:lang w:val="en-GB" w:eastAsia="ar-SA"/>
              </w:rPr>
              <w:t>The required quantity of individual components or services has been supplied.</w:t>
            </w:r>
          </w:p>
        </w:tc>
        <w:tc>
          <w:tcPr>
            <w:tcW w:w="288" w:type="dxa"/>
            <w:tcBorders>
              <w:left w:val="single" w:sz="8" w:space="0" w:color="000000"/>
            </w:tcBorders>
          </w:tcPr>
          <w:p w14:paraId="05600702" w14:textId="77777777" w:rsidR="007F7CDF" w:rsidRPr="00DE7645" w:rsidRDefault="007F7CDF" w:rsidP="00070B23">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4FF99731" w14:textId="77777777" w:rsidR="007F7CDF" w:rsidRPr="00DE7645" w:rsidRDefault="007F7CDF" w:rsidP="00070B23">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352A06DF" w14:textId="77777777" w:rsidR="007F7CDF" w:rsidRPr="00DE7645" w:rsidRDefault="007F7CDF" w:rsidP="00070B23">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28566B36" w14:textId="77777777" w:rsidR="007F7CDF" w:rsidRPr="00DE7645" w:rsidRDefault="007F7CDF" w:rsidP="00070B23">
            <w:pPr>
              <w:suppressAutoHyphens/>
              <w:snapToGrid w:val="0"/>
              <w:spacing w:line="240" w:lineRule="auto"/>
              <w:jc w:val="right"/>
              <w:rPr>
                <w:rFonts w:ascii="Segoe UI" w:eastAsia="Times New Roman" w:hAnsi="Segoe UI" w:cs="Segoe UI"/>
                <w:sz w:val="20"/>
                <w:szCs w:val="20"/>
                <w:lang w:val="en-GB" w:eastAsia="ar-SA"/>
              </w:rPr>
            </w:pPr>
          </w:p>
        </w:tc>
      </w:tr>
      <w:tr w:rsidR="007F7CDF" w:rsidRPr="00DE7645" w14:paraId="5C176025" w14:textId="77777777" w:rsidTr="00070B23">
        <w:trPr>
          <w:cantSplit/>
        </w:trPr>
        <w:tc>
          <w:tcPr>
            <w:tcW w:w="583" w:type="dxa"/>
            <w:tcBorders>
              <w:top w:val="single" w:sz="4" w:space="0" w:color="000000"/>
              <w:left w:val="single" w:sz="8" w:space="0" w:color="000000"/>
              <w:bottom w:val="single" w:sz="4" w:space="0" w:color="000000"/>
            </w:tcBorders>
          </w:tcPr>
          <w:p w14:paraId="57177B30" w14:textId="77777777" w:rsidR="007F7CDF" w:rsidRPr="00DE7645" w:rsidRDefault="007F7CDF" w:rsidP="00070B23">
            <w:pPr>
              <w:suppressAutoHyphens/>
              <w:snapToGrid w:val="0"/>
              <w:spacing w:line="240" w:lineRule="auto"/>
              <w:jc w:val="center"/>
              <w:rPr>
                <w:rFonts w:ascii="Segoe UI" w:eastAsia="Times New Roman" w:hAnsi="Segoe UI" w:cs="Segoe UI"/>
                <w:sz w:val="22"/>
                <w:szCs w:val="20"/>
                <w:lang w:val="en-GB" w:eastAsia="ar-SA"/>
              </w:rPr>
            </w:pPr>
            <w:r w:rsidRPr="00DE7645">
              <w:rPr>
                <w:rFonts w:ascii="Segoe UI" w:eastAsia="Times New Roman" w:hAnsi="Segoe UI" w:cs="Segoe UI"/>
                <w:sz w:val="22"/>
                <w:szCs w:val="20"/>
                <w:lang w:val="en-GB" w:eastAsia="ar-SA"/>
              </w:rPr>
              <w:t>4</w:t>
            </w:r>
          </w:p>
        </w:tc>
        <w:tc>
          <w:tcPr>
            <w:tcW w:w="6233" w:type="dxa"/>
            <w:tcBorders>
              <w:top w:val="single" w:sz="4" w:space="0" w:color="000000"/>
              <w:left w:val="single" w:sz="4" w:space="0" w:color="000000"/>
              <w:bottom w:val="single" w:sz="4" w:space="0" w:color="000000"/>
            </w:tcBorders>
            <w:vAlign w:val="center"/>
          </w:tcPr>
          <w:p w14:paraId="3ADDD52D" w14:textId="77777777" w:rsidR="007F7CDF" w:rsidRPr="00DE7645" w:rsidRDefault="007F7CDF" w:rsidP="00070B23">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E7645">
              <w:rPr>
                <w:rFonts w:ascii="Segoe UI" w:eastAsia="Times New Roman" w:hAnsi="Segoe UI" w:cs="Segoe UI"/>
                <w:sz w:val="20"/>
                <w:szCs w:val="20"/>
                <w:lang w:val="en-GB" w:eastAsia="ar-SA"/>
              </w:rPr>
              <w:t>All the required or necessary documentation is included.</w:t>
            </w:r>
          </w:p>
        </w:tc>
        <w:tc>
          <w:tcPr>
            <w:tcW w:w="288" w:type="dxa"/>
            <w:tcBorders>
              <w:left w:val="single" w:sz="8" w:space="0" w:color="000000"/>
            </w:tcBorders>
          </w:tcPr>
          <w:p w14:paraId="6B47F909" w14:textId="77777777" w:rsidR="007F7CDF" w:rsidRPr="00DE7645" w:rsidRDefault="007F7CDF" w:rsidP="00070B23">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4329B85E" w14:textId="77777777" w:rsidR="007F7CDF" w:rsidRPr="00DE7645" w:rsidRDefault="007F7CDF" w:rsidP="00070B23">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3292CFC8" w14:textId="77777777" w:rsidR="007F7CDF" w:rsidRPr="00DE7645" w:rsidRDefault="007F7CDF" w:rsidP="00070B23">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4539F922" w14:textId="77777777" w:rsidR="007F7CDF" w:rsidRPr="00DE7645" w:rsidRDefault="007F7CDF" w:rsidP="00070B23">
            <w:pPr>
              <w:suppressAutoHyphens/>
              <w:snapToGrid w:val="0"/>
              <w:spacing w:line="240" w:lineRule="auto"/>
              <w:jc w:val="right"/>
              <w:rPr>
                <w:rFonts w:ascii="Segoe UI" w:eastAsia="Times New Roman" w:hAnsi="Segoe UI" w:cs="Segoe UI"/>
                <w:sz w:val="20"/>
                <w:szCs w:val="20"/>
                <w:lang w:val="en-GB" w:eastAsia="ar-SA"/>
              </w:rPr>
            </w:pPr>
          </w:p>
        </w:tc>
      </w:tr>
      <w:tr w:rsidR="007F7CDF" w:rsidRPr="00DE7645" w14:paraId="027244A8" w14:textId="77777777" w:rsidTr="00070B23">
        <w:trPr>
          <w:cantSplit/>
        </w:trPr>
        <w:tc>
          <w:tcPr>
            <w:tcW w:w="583" w:type="dxa"/>
            <w:tcBorders>
              <w:top w:val="single" w:sz="4" w:space="0" w:color="000000"/>
              <w:left w:val="single" w:sz="8" w:space="0" w:color="000000"/>
              <w:bottom w:val="single" w:sz="4" w:space="0" w:color="000000"/>
            </w:tcBorders>
          </w:tcPr>
          <w:p w14:paraId="07D060A2" w14:textId="77777777" w:rsidR="007F7CDF" w:rsidRPr="00DE7645" w:rsidRDefault="007F7CDF" w:rsidP="00070B23">
            <w:pPr>
              <w:suppressAutoHyphens/>
              <w:snapToGrid w:val="0"/>
              <w:spacing w:line="240" w:lineRule="auto"/>
              <w:jc w:val="center"/>
              <w:rPr>
                <w:rFonts w:ascii="Segoe UI" w:eastAsia="Times New Roman" w:hAnsi="Segoe UI" w:cs="Segoe UI"/>
                <w:sz w:val="22"/>
                <w:szCs w:val="20"/>
                <w:lang w:val="en-GB" w:eastAsia="ar-SA"/>
              </w:rPr>
            </w:pPr>
            <w:r w:rsidRPr="00DE7645">
              <w:rPr>
                <w:rFonts w:ascii="Segoe UI" w:eastAsia="Times New Roman" w:hAnsi="Segoe UI" w:cs="Segoe UI"/>
                <w:sz w:val="22"/>
                <w:szCs w:val="20"/>
                <w:lang w:val="en-GB" w:eastAsia="ar-SA"/>
              </w:rPr>
              <w:t>5</w:t>
            </w:r>
          </w:p>
        </w:tc>
        <w:tc>
          <w:tcPr>
            <w:tcW w:w="6233" w:type="dxa"/>
            <w:tcBorders>
              <w:top w:val="single" w:sz="4" w:space="0" w:color="000000"/>
              <w:left w:val="single" w:sz="4" w:space="0" w:color="000000"/>
              <w:bottom w:val="single" w:sz="4" w:space="0" w:color="000000"/>
            </w:tcBorders>
            <w:vAlign w:val="center"/>
          </w:tcPr>
          <w:p w14:paraId="6017DD9F" w14:textId="77777777" w:rsidR="007F7CDF" w:rsidRPr="00DE7645" w:rsidRDefault="007F7CDF" w:rsidP="00070B23">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E7645">
              <w:rPr>
                <w:rFonts w:ascii="Segoe UI" w:eastAsia="Times New Roman" w:hAnsi="Segoe UI" w:cs="Segoe UI"/>
                <w:sz w:val="20"/>
                <w:szCs w:val="20"/>
                <w:lang w:val="en-GB" w:eastAsia="ar-SA"/>
              </w:rPr>
              <w:t>All</w:t>
            </w:r>
            <w:r>
              <w:rPr>
                <w:rFonts w:ascii="Segoe UI" w:eastAsia="Times New Roman" w:hAnsi="Segoe UI" w:cs="Segoe UI"/>
                <w:sz w:val="20"/>
                <w:szCs w:val="20"/>
                <w:lang w:val="en-GB" w:eastAsia="ar-SA"/>
              </w:rPr>
              <w:t xml:space="preserve"> </w:t>
            </w:r>
            <w:r w:rsidRPr="00DE7645">
              <w:rPr>
                <w:rFonts w:ascii="Segoe UI" w:eastAsia="Times New Roman" w:hAnsi="Segoe UI" w:cs="Segoe UI"/>
                <w:sz w:val="20"/>
                <w:szCs w:val="20"/>
                <w:lang w:val="en-GB" w:eastAsia="ar-SA"/>
              </w:rPr>
              <w:t>the manuals including the instruction for use are included.</w:t>
            </w:r>
          </w:p>
        </w:tc>
        <w:tc>
          <w:tcPr>
            <w:tcW w:w="288" w:type="dxa"/>
            <w:tcBorders>
              <w:left w:val="single" w:sz="8" w:space="0" w:color="000000"/>
            </w:tcBorders>
          </w:tcPr>
          <w:p w14:paraId="0E9E1480" w14:textId="77777777" w:rsidR="007F7CDF" w:rsidRPr="00DE7645" w:rsidRDefault="007F7CDF" w:rsidP="00070B23">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61853004" w14:textId="77777777" w:rsidR="007F7CDF" w:rsidRPr="00DE7645" w:rsidRDefault="007F7CDF" w:rsidP="00070B23">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4D8FE829" w14:textId="77777777" w:rsidR="007F7CDF" w:rsidRPr="00DE7645" w:rsidRDefault="007F7CDF" w:rsidP="00070B23">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24CA5D84" w14:textId="77777777" w:rsidR="007F7CDF" w:rsidRPr="00DE7645" w:rsidRDefault="007F7CDF" w:rsidP="00070B23">
            <w:pPr>
              <w:suppressAutoHyphens/>
              <w:snapToGrid w:val="0"/>
              <w:spacing w:line="240" w:lineRule="auto"/>
              <w:jc w:val="right"/>
              <w:rPr>
                <w:rFonts w:ascii="Segoe UI" w:eastAsia="Times New Roman" w:hAnsi="Segoe UI" w:cs="Segoe UI"/>
                <w:sz w:val="20"/>
                <w:szCs w:val="20"/>
                <w:lang w:val="en-GB" w:eastAsia="ar-SA"/>
              </w:rPr>
            </w:pPr>
          </w:p>
        </w:tc>
      </w:tr>
      <w:tr w:rsidR="007F7CDF" w:rsidRPr="00DE7645" w14:paraId="001FE0DB" w14:textId="77777777" w:rsidTr="00070B23">
        <w:trPr>
          <w:cantSplit/>
        </w:trPr>
        <w:tc>
          <w:tcPr>
            <w:tcW w:w="583" w:type="dxa"/>
            <w:tcBorders>
              <w:top w:val="single" w:sz="4" w:space="0" w:color="000000"/>
              <w:left w:val="single" w:sz="8" w:space="0" w:color="000000"/>
              <w:bottom w:val="single" w:sz="8" w:space="0" w:color="000000"/>
            </w:tcBorders>
          </w:tcPr>
          <w:p w14:paraId="74C0A13E" w14:textId="77777777" w:rsidR="007F7CDF" w:rsidRPr="00DE7645" w:rsidRDefault="007F7CDF" w:rsidP="00070B23">
            <w:pPr>
              <w:suppressAutoHyphens/>
              <w:snapToGrid w:val="0"/>
              <w:spacing w:line="240" w:lineRule="auto"/>
              <w:jc w:val="center"/>
              <w:rPr>
                <w:rFonts w:ascii="Segoe UI" w:eastAsia="Times New Roman" w:hAnsi="Segoe UI" w:cs="Segoe UI"/>
                <w:sz w:val="22"/>
                <w:szCs w:val="20"/>
                <w:lang w:val="en-GB" w:eastAsia="ar-SA"/>
              </w:rPr>
            </w:pPr>
            <w:r w:rsidRPr="00DE7645">
              <w:rPr>
                <w:rFonts w:ascii="Segoe UI" w:eastAsia="Times New Roman" w:hAnsi="Segoe UI" w:cs="Segoe UI"/>
                <w:sz w:val="22"/>
                <w:szCs w:val="20"/>
                <w:lang w:val="en-GB" w:eastAsia="ar-SA"/>
              </w:rPr>
              <w:t>6</w:t>
            </w:r>
          </w:p>
        </w:tc>
        <w:tc>
          <w:tcPr>
            <w:tcW w:w="6233" w:type="dxa"/>
            <w:tcBorders>
              <w:top w:val="single" w:sz="4" w:space="0" w:color="000000"/>
              <w:left w:val="single" w:sz="4" w:space="0" w:color="000000"/>
              <w:bottom w:val="single" w:sz="8" w:space="0" w:color="000000"/>
            </w:tcBorders>
            <w:vAlign w:val="center"/>
          </w:tcPr>
          <w:p w14:paraId="1CF6BAEB" w14:textId="77777777" w:rsidR="007F7CDF" w:rsidRPr="00DE7645" w:rsidRDefault="007F7CDF" w:rsidP="00070B23">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E7645">
              <w:rPr>
                <w:rFonts w:ascii="Segoe UI" w:eastAsia="Times New Roman" w:hAnsi="Segoe UI" w:cs="Segoe UI"/>
                <w:sz w:val="20"/>
                <w:szCs w:val="20"/>
                <w:lang w:val="en-GB" w:eastAsia="ar-SA"/>
              </w:rPr>
              <w:t>All the other required acceptance tests, as specified in Technical specifications have been carried out and are approved (QA)</w:t>
            </w:r>
          </w:p>
        </w:tc>
        <w:tc>
          <w:tcPr>
            <w:tcW w:w="288" w:type="dxa"/>
            <w:tcBorders>
              <w:left w:val="single" w:sz="8" w:space="0" w:color="000000"/>
            </w:tcBorders>
          </w:tcPr>
          <w:p w14:paraId="406D896F" w14:textId="77777777" w:rsidR="007F7CDF" w:rsidRPr="00DE7645" w:rsidRDefault="007F7CDF" w:rsidP="00070B23">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8" w:space="0" w:color="000000"/>
            </w:tcBorders>
            <w:vAlign w:val="center"/>
          </w:tcPr>
          <w:p w14:paraId="453E4CC7" w14:textId="77777777" w:rsidR="007F7CDF" w:rsidRPr="00DE7645" w:rsidRDefault="007F7CDF" w:rsidP="00070B23">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021445E3" w14:textId="77777777" w:rsidR="007F7CDF" w:rsidRPr="00DE7645" w:rsidRDefault="007F7CDF" w:rsidP="00070B23">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8" w:space="0" w:color="000000"/>
              <w:right w:val="single" w:sz="8" w:space="0" w:color="000000"/>
            </w:tcBorders>
            <w:vAlign w:val="center"/>
          </w:tcPr>
          <w:p w14:paraId="5EC9D5E7" w14:textId="77777777" w:rsidR="007F7CDF" w:rsidRPr="00DE7645" w:rsidRDefault="007F7CDF" w:rsidP="00070B23">
            <w:pPr>
              <w:suppressAutoHyphens/>
              <w:snapToGrid w:val="0"/>
              <w:spacing w:line="240" w:lineRule="auto"/>
              <w:jc w:val="right"/>
              <w:rPr>
                <w:rFonts w:ascii="Segoe UI" w:eastAsia="Times New Roman" w:hAnsi="Segoe UI" w:cs="Segoe UI"/>
                <w:sz w:val="20"/>
                <w:szCs w:val="20"/>
                <w:lang w:val="en-GB" w:eastAsia="ar-SA"/>
              </w:rPr>
            </w:pPr>
          </w:p>
        </w:tc>
      </w:tr>
      <w:tr w:rsidR="007F7CDF" w:rsidRPr="00DE7645" w14:paraId="63E3CD39" w14:textId="77777777" w:rsidTr="00070B23">
        <w:trPr>
          <w:gridAfter w:val="1"/>
          <w:wAfter w:w="30" w:type="dxa"/>
          <w:cantSplit/>
          <w:trHeight w:hRule="exact" w:val="170"/>
        </w:trPr>
        <w:tc>
          <w:tcPr>
            <w:tcW w:w="583" w:type="dxa"/>
            <w:tcBorders>
              <w:top w:val="single" w:sz="8" w:space="0" w:color="000000"/>
              <w:bottom w:val="single" w:sz="8" w:space="0" w:color="000000"/>
            </w:tcBorders>
          </w:tcPr>
          <w:p w14:paraId="6201E52F" w14:textId="77777777" w:rsidR="007F7CDF" w:rsidRPr="00DE7645" w:rsidRDefault="007F7CDF" w:rsidP="00070B23">
            <w:pPr>
              <w:suppressAutoHyphens/>
              <w:snapToGrid w:val="0"/>
              <w:spacing w:line="240" w:lineRule="auto"/>
              <w:jc w:val="center"/>
              <w:rPr>
                <w:rFonts w:ascii="Segoe UI" w:eastAsia="Times New Roman" w:hAnsi="Segoe UI" w:cs="Segoe UI"/>
                <w:sz w:val="22"/>
                <w:szCs w:val="20"/>
                <w:lang w:val="en-GB" w:eastAsia="ar-SA"/>
              </w:rPr>
            </w:pPr>
          </w:p>
        </w:tc>
        <w:tc>
          <w:tcPr>
            <w:tcW w:w="6233" w:type="dxa"/>
            <w:tcBorders>
              <w:top w:val="single" w:sz="8" w:space="0" w:color="000000"/>
              <w:bottom w:val="single" w:sz="8" w:space="0" w:color="000000"/>
            </w:tcBorders>
            <w:vAlign w:val="center"/>
          </w:tcPr>
          <w:p w14:paraId="7DC21BAE" w14:textId="77777777" w:rsidR="007F7CDF" w:rsidRPr="00DE7645" w:rsidRDefault="007F7CDF" w:rsidP="00070B23">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p>
        </w:tc>
        <w:tc>
          <w:tcPr>
            <w:tcW w:w="288" w:type="dxa"/>
          </w:tcPr>
          <w:p w14:paraId="1AACE81C" w14:textId="77777777" w:rsidR="007F7CDF" w:rsidRPr="00DE7645" w:rsidRDefault="007F7CDF" w:rsidP="00070B23">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bottom w:val="single" w:sz="8" w:space="0" w:color="000000"/>
            </w:tcBorders>
            <w:vAlign w:val="center"/>
          </w:tcPr>
          <w:p w14:paraId="7651446C" w14:textId="77777777" w:rsidR="007F7CDF" w:rsidRPr="00DE7645" w:rsidRDefault="007F7CDF" w:rsidP="00070B23">
            <w:pPr>
              <w:suppressAutoHyphens/>
              <w:snapToGrid w:val="0"/>
              <w:spacing w:line="240" w:lineRule="auto"/>
              <w:jc w:val="right"/>
              <w:rPr>
                <w:rFonts w:ascii="Segoe UI" w:eastAsia="Times New Roman" w:hAnsi="Segoe UI" w:cs="Segoe UI"/>
                <w:sz w:val="20"/>
                <w:szCs w:val="20"/>
                <w:lang w:val="en-GB" w:eastAsia="ar-SA"/>
              </w:rPr>
            </w:pPr>
          </w:p>
        </w:tc>
        <w:tc>
          <w:tcPr>
            <w:tcW w:w="284" w:type="dxa"/>
            <w:vAlign w:val="center"/>
          </w:tcPr>
          <w:p w14:paraId="26BAE3AA" w14:textId="77777777" w:rsidR="007F7CDF" w:rsidRPr="00DE7645" w:rsidRDefault="007F7CDF" w:rsidP="00070B23">
            <w:pPr>
              <w:suppressAutoHyphens/>
              <w:snapToGrid w:val="0"/>
              <w:spacing w:line="240" w:lineRule="auto"/>
              <w:jc w:val="center"/>
              <w:rPr>
                <w:rFonts w:ascii="Segoe UI" w:eastAsia="Times New Roman" w:hAnsi="Segoe UI" w:cs="Segoe UI"/>
                <w:sz w:val="20"/>
                <w:szCs w:val="20"/>
                <w:lang w:val="en-GB" w:eastAsia="ar-SA"/>
              </w:rPr>
            </w:pPr>
          </w:p>
        </w:tc>
        <w:tc>
          <w:tcPr>
            <w:tcW w:w="850" w:type="dxa"/>
            <w:tcBorders>
              <w:top w:val="single" w:sz="8" w:space="0" w:color="000000"/>
              <w:bottom w:val="single" w:sz="8" w:space="0" w:color="000000"/>
            </w:tcBorders>
            <w:vAlign w:val="center"/>
          </w:tcPr>
          <w:p w14:paraId="6ABCB11E" w14:textId="77777777" w:rsidR="007F7CDF" w:rsidRPr="00DE7645" w:rsidRDefault="007F7CDF" w:rsidP="00070B23">
            <w:pPr>
              <w:suppressAutoHyphens/>
              <w:snapToGrid w:val="0"/>
              <w:spacing w:line="240" w:lineRule="auto"/>
              <w:jc w:val="right"/>
              <w:rPr>
                <w:rFonts w:ascii="Segoe UI" w:eastAsia="Times New Roman" w:hAnsi="Segoe UI" w:cs="Segoe UI"/>
                <w:sz w:val="20"/>
                <w:szCs w:val="20"/>
                <w:lang w:val="en-GB" w:eastAsia="ar-SA"/>
              </w:rPr>
            </w:pPr>
          </w:p>
        </w:tc>
      </w:tr>
      <w:tr w:rsidR="007F7CDF" w:rsidRPr="00DE7645" w14:paraId="7AA05919" w14:textId="77777777" w:rsidTr="00070B23">
        <w:trPr>
          <w:cantSplit/>
        </w:trPr>
        <w:tc>
          <w:tcPr>
            <w:tcW w:w="6816" w:type="dxa"/>
            <w:gridSpan w:val="2"/>
            <w:tcBorders>
              <w:top w:val="single" w:sz="8" w:space="0" w:color="000000"/>
              <w:left w:val="single" w:sz="8" w:space="0" w:color="000000"/>
              <w:bottom w:val="single" w:sz="8" w:space="0" w:color="000000"/>
            </w:tcBorders>
          </w:tcPr>
          <w:p w14:paraId="3544F12E" w14:textId="77777777" w:rsidR="007F7CDF" w:rsidRPr="00DE7645" w:rsidRDefault="007F7CDF" w:rsidP="00070B23">
            <w:pPr>
              <w:tabs>
                <w:tab w:val="center" w:pos="4153"/>
                <w:tab w:val="right" w:pos="8306"/>
              </w:tabs>
              <w:suppressAutoHyphens/>
              <w:snapToGrid w:val="0"/>
              <w:spacing w:line="240" w:lineRule="auto"/>
              <w:jc w:val="center"/>
              <w:rPr>
                <w:rFonts w:ascii="Segoe UI" w:eastAsia="Times New Roman" w:hAnsi="Segoe UI" w:cs="Segoe UI"/>
                <w:b/>
                <w:sz w:val="22"/>
                <w:szCs w:val="20"/>
                <w:lang w:val="en-GB" w:eastAsia="ar-SA"/>
              </w:rPr>
            </w:pPr>
            <w:r w:rsidRPr="00DE7645">
              <w:rPr>
                <w:rFonts w:ascii="Segoe UI" w:eastAsia="Times New Roman" w:hAnsi="Segoe UI" w:cs="Segoe UI"/>
                <w:b/>
                <w:sz w:val="22"/>
                <w:szCs w:val="20"/>
                <w:lang w:val="en-GB" w:eastAsia="ar-SA"/>
              </w:rPr>
              <w:t>According to the above findings, we confirm acceptance</w:t>
            </w:r>
          </w:p>
        </w:tc>
        <w:tc>
          <w:tcPr>
            <w:tcW w:w="288" w:type="dxa"/>
            <w:tcBorders>
              <w:left w:val="single" w:sz="8" w:space="0" w:color="000000"/>
            </w:tcBorders>
          </w:tcPr>
          <w:p w14:paraId="30E533A6" w14:textId="77777777" w:rsidR="007F7CDF" w:rsidRPr="00DE7645" w:rsidRDefault="007F7CDF" w:rsidP="00070B23">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left w:val="single" w:sz="8" w:space="0" w:color="000000"/>
              <w:bottom w:val="single" w:sz="8" w:space="0" w:color="000000"/>
            </w:tcBorders>
            <w:vAlign w:val="center"/>
          </w:tcPr>
          <w:p w14:paraId="63FB3B26" w14:textId="77777777" w:rsidR="007F7CDF" w:rsidRPr="00DE7645" w:rsidRDefault="007F7CDF" w:rsidP="00070B23">
            <w:pPr>
              <w:suppressAutoHyphens/>
              <w:snapToGrid w:val="0"/>
              <w:spacing w:line="240" w:lineRule="auto"/>
              <w:jc w:val="center"/>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38190476" w14:textId="77777777" w:rsidR="007F7CDF" w:rsidRPr="00DE7645" w:rsidRDefault="007F7CDF" w:rsidP="00070B23">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8" w:space="0" w:color="000000"/>
              <w:left w:val="single" w:sz="8" w:space="0" w:color="000000"/>
              <w:bottom w:val="single" w:sz="8" w:space="0" w:color="000000"/>
              <w:right w:val="single" w:sz="8" w:space="0" w:color="000000"/>
            </w:tcBorders>
            <w:vAlign w:val="center"/>
          </w:tcPr>
          <w:p w14:paraId="32CCECAC" w14:textId="77777777" w:rsidR="007F7CDF" w:rsidRPr="00DE7645" w:rsidRDefault="007F7CDF" w:rsidP="00070B23">
            <w:pPr>
              <w:suppressAutoHyphens/>
              <w:snapToGrid w:val="0"/>
              <w:spacing w:line="240" w:lineRule="auto"/>
              <w:jc w:val="center"/>
              <w:rPr>
                <w:rFonts w:ascii="Segoe UI" w:eastAsia="Times New Roman" w:hAnsi="Segoe UI" w:cs="Segoe UI"/>
                <w:sz w:val="20"/>
                <w:szCs w:val="20"/>
                <w:lang w:val="en-GB" w:eastAsia="ar-SA"/>
              </w:rPr>
            </w:pPr>
          </w:p>
        </w:tc>
      </w:tr>
    </w:tbl>
    <w:p w14:paraId="74871362" w14:textId="77777777" w:rsidR="007F7CDF" w:rsidRPr="00DE7645" w:rsidRDefault="007F7CDF" w:rsidP="007F7CDF">
      <w:pPr>
        <w:suppressAutoHyphens/>
        <w:spacing w:line="240" w:lineRule="auto"/>
        <w:rPr>
          <w:rFonts w:ascii="Segoe UI" w:eastAsia="Times New Roman" w:hAnsi="Segoe UI" w:cs="Segoe UI"/>
          <w:sz w:val="10"/>
          <w:szCs w:val="10"/>
          <w:lang w:val="en-GB" w:eastAsia="ar-SA"/>
        </w:rPr>
      </w:pPr>
    </w:p>
    <w:p w14:paraId="7CFF87D1" w14:textId="77777777" w:rsidR="007F7CDF" w:rsidRPr="00DE7645" w:rsidRDefault="007F7CDF" w:rsidP="007F7CDF">
      <w:pPr>
        <w:spacing w:line="240" w:lineRule="auto"/>
        <w:rPr>
          <w:rFonts w:ascii="Segoe UI" w:eastAsia="Times New Roman" w:hAnsi="Segoe UI" w:cs="Segoe UI"/>
          <w:sz w:val="20"/>
          <w:szCs w:val="20"/>
          <w:lang w:val="en-GB"/>
        </w:rPr>
      </w:pPr>
      <w:r w:rsidRPr="00DE7645">
        <w:rPr>
          <w:rFonts w:ascii="Segoe UI" w:eastAsia="Times New Roman" w:hAnsi="Segoe UI" w:cs="Segoe UI"/>
          <w:sz w:val="20"/>
          <w:szCs w:val="20"/>
          <w:lang w:val="en-GB"/>
        </w:rPr>
        <w:t>Additional comments:</w:t>
      </w:r>
    </w:p>
    <w:tbl>
      <w:tblP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9180"/>
      </w:tblGrid>
      <w:tr w:rsidR="007F7CDF" w:rsidRPr="00DE7645" w14:paraId="0F8A306F" w14:textId="77777777" w:rsidTr="00070B23">
        <w:trPr>
          <w:trHeight w:hRule="exact" w:val="284"/>
        </w:trPr>
        <w:tc>
          <w:tcPr>
            <w:tcW w:w="9180" w:type="dxa"/>
            <w:vAlign w:val="center"/>
          </w:tcPr>
          <w:p w14:paraId="720A4872" w14:textId="77777777" w:rsidR="007F7CDF" w:rsidRPr="00DE7645" w:rsidRDefault="007F7CDF" w:rsidP="00070B23">
            <w:pPr>
              <w:tabs>
                <w:tab w:val="center" w:pos="4153"/>
                <w:tab w:val="right" w:pos="8306"/>
              </w:tabs>
              <w:spacing w:line="240" w:lineRule="auto"/>
              <w:rPr>
                <w:rFonts w:ascii="Segoe UI" w:eastAsia="Times New Roman" w:hAnsi="Segoe UI" w:cs="Segoe UI"/>
                <w:sz w:val="20"/>
                <w:szCs w:val="20"/>
                <w:lang w:val="en-GB" w:eastAsia="sl-SI"/>
              </w:rPr>
            </w:pPr>
          </w:p>
        </w:tc>
      </w:tr>
      <w:tr w:rsidR="007F7CDF" w:rsidRPr="00DE7645" w14:paraId="5758A70B" w14:textId="77777777" w:rsidTr="00070B23">
        <w:trPr>
          <w:trHeight w:hRule="exact" w:val="284"/>
        </w:trPr>
        <w:tc>
          <w:tcPr>
            <w:tcW w:w="9180" w:type="dxa"/>
            <w:vAlign w:val="center"/>
          </w:tcPr>
          <w:p w14:paraId="4370BEE8" w14:textId="77777777" w:rsidR="007F7CDF" w:rsidRPr="00DE7645" w:rsidRDefault="007F7CDF" w:rsidP="00070B23">
            <w:pPr>
              <w:spacing w:line="240" w:lineRule="auto"/>
              <w:rPr>
                <w:rFonts w:ascii="Segoe UI" w:eastAsia="Times New Roman" w:hAnsi="Segoe UI" w:cs="Segoe UI"/>
                <w:sz w:val="20"/>
                <w:szCs w:val="20"/>
                <w:lang w:val="en-GB"/>
              </w:rPr>
            </w:pPr>
          </w:p>
        </w:tc>
      </w:tr>
      <w:tr w:rsidR="007F7CDF" w:rsidRPr="00DE7645" w14:paraId="36736DF3" w14:textId="77777777" w:rsidTr="00070B23">
        <w:trPr>
          <w:trHeight w:hRule="exact" w:val="284"/>
        </w:trPr>
        <w:tc>
          <w:tcPr>
            <w:tcW w:w="9180" w:type="dxa"/>
            <w:vAlign w:val="center"/>
          </w:tcPr>
          <w:p w14:paraId="7F0D25E3" w14:textId="77777777" w:rsidR="007F7CDF" w:rsidRPr="00DE7645" w:rsidRDefault="007F7CDF" w:rsidP="00070B23">
            <w:pPr>
              <w:spacing w:line="240" w:lineRule="auto"/>
              <w:rPr>
                <w:rFonts w:ascii="Segoe UI" w:eastAsia="Times New Roman" w:hAnsi="Segoe UI" w:cs="Segoe UI"/>
                <w:sz w:val="20"/>
                <w:szCs w:val="20"/>
                <w:lang w:val="en-GB"/>
              </w:rPr>
            </w:pPr>
          </w:p>
        </w:tc>
      </w:tr>
    </w:tbl>
    <w:p w14:paraId="054DE01E" w14:textId="77777777" w:rsidR="007F7CDF" w:rsidRPr="00DE7645" w:rsidRDefault="007F7CDF" w:rsidP="007F7CDF">
      <w:pPr>
        <w:spacing w:line="240" w:lineRule="auto"/>
        <w:rPr>
          <w:rFonts w:ascii="Segoe UI" w:eastAsia="Times New Roman" w:hAnsi="Segoe UI" w:cs="Segoe UI"/>
          <w:color w:val="222222"/>
          <w:sz w:val="10"/>
          <w:szCs w:val="10"/>
          <w:lang w:val="en-GB"/>
        </w:rPr>
      </w:pPr>
    </w:p>
    <w:p w14:paraId="179B9466" w14:textId="77777777" w:rsidR="007F7CDF" w:rsidRDefault="007F7CDF" w:rsidP="007F7CDF">
      <w:pPr>
        <w:spacing w:line="240" w:lineRule="auto"/>
        <w:rPr>
          <w:rFonts w:ascii="Segoe UI" w:eastAsia="Times New Roman" w:hAnsi="Segoe UI" w:cs="Segoe UI"/>
          <w:color w:val="222222"/>
          <w:sz w:val="22"/>
          <w:lang w:val="en-GB"/>
        </w:rPr>
      </w:pPr>
      <w:r w:rsidRPr="00DE7645">
        <w:rPr>
          <w:rFonts w:ascii="Segoe UI" w:eastAsia="Times New Roman" w:hAnsi="Segoe UI" w:cs="Segoe UI"/>
          <w:color w:val="222222"/>
          <w:sz w:val="22"/>
          <w:lang w:val="en-GB"/>
        </w:rPr>
        <w:t>Supplier shall receive a copy of the signed final acceptance certificate.</w:t>
      </w:r>
    </w:p>
    <w:p w14:paraId="7118854B" w14:textId="575D7E1F" w:rsidR="007F7CDF" w:rsidRDefault="007F7CDF" w:rsidP="007F7CDF">
      <w:pPr>
        <w:suppressAutoHyphens/>
        <w:spacing w:line="240" w:lineRule="auto"/>
        <w:rPr>
          <w:rFonts w:ascii="Segoe UI" w:eastAsia="Times New Roman" w:hAnsi="Segoe UI" w:cs="Segoe UI"/>
          <w:sz w:val="10"/>
          <w:szCs w:val="10"/>
          <w:lang w:val="en-GB"/>
        </w:rPr>
      </w:pPr>
    </w:p>
    <w:p w14:paraId="38BC46D3" w14:textId="29F5E525" w:rsidR="004A457C" w:rsidRDefault="004A457C" w:rsidP="007F7CDF">
      <w:pPr>
        <w:suppressAutoHyphens/>
        <w:spacing w:line="240" w:lineRule="auto"/>
        <w:rPr>
          <w:rFonts w:ascii="Segoe UI" w:eastAsia="Times New Roman" w:hAnsi="Segoe UI" w:cs="Segoe UI"/>
          <w:sz w:val="10"/>
          <w:szCs w:val="10"/>
          <w:lang w:val="en-GB"/>
        </w:rPr>
      </w:pPr>
    </w:p>
    <w:p w14:paraId="596483C6" w14:textId="002019C7" w:rsidR="004A457C" w:rsidRDefault="004A457C" w:rsidP="007F7CDF">
      <w:pPr>
        <w:suppressAutoHyphens/>
        <w:spacing w:line="240" w:lineRule="auto"/>
        <w:rPr>
          <w:rFonts w:ascii="Segoe UI" w:eastAsia="Times New Roman" w:hAnsi="Segoe UI" w:cs="Segoe UI"/>
          <w:sz w:val="10"/>
          <w:szCs w:val="10"/>
          <w:lang w:val="en-GB"/>
        </w:rPr>
      </w:pPr>
    </w:p>
    <w:p w14:paraId="6A898869" w14:textId="77777777" w:rsidR="004A457C" w:rsidRPr="004A457C" w:rsidRDefault="004A457C" w:rsidP="007F7CDF">
      <w:pPr>
        <w:suppressAutoHyphens/>
        <w:spacing w:line="240" w:lineRule="auto"/>
        <w:rPr>
          <w:rFonts w:ascii="Segoe UI" w:eastAsia="Times New Roman" w:hAnsi="Segoe UI" w:cs="Segoe UI"/>
          <w:color w:val="000000"/>
          <w:sz w:val="10"/>
          <w:szCs w:val="10"/>
          <w:lang w:val="en-GB" w:eastAsia="ar-SA"/>
        </w:rPr>
      </w:pPr>
    </w:p>
    <w:tbl>
      <w:tblPr>
        <w:tblW w:w="10206" w:type="dxa"/>
        <w:tblLayout w:type="fixed"/>
        <w:tblLook w:val="0000" w:firstRow="0" w:lastRow="0" w:firstColumn="0" w:lastColumn="0" w:noHBand="0" w:noVBand="0"/>
      </w:tblPr>
      <w:tblGrid>
        <w:gridCol w:w="4820"/>
        <w:gridCol w:w="425"/>
        <w:gridCol w:w="4961"/>
      </w:tblGrid>
      <w:tr w:rsidR="007F7CDF" w:rsidRPr="00DE7645" w14:paraId="564901AE" w14:textId="77777777" w:rsidTr="00070B23">
        <w:tc>
          <w:tcPr>
            <w:tcW w:w="4820" w:type="dxa"/>
            <w:shd w:val="clear" w:color="auto" w:fill="DEEAF6" w:themeFill="accent5" w:themeFillTint="33"/>
          </w:tcPr>
          <w:p w14:paraId="54BE8CF3" w14:textId="77777777" w:rsidR="007F7CDF" w:rsidRPr="00DE7645" w:rsidRDefault="007F7CDF" w:rsidP="00070B23">
            <w:pPr>
              <w:spacing w:line="240" w:lineRule="auto"/>
              <w:jc w:val="center"/>
              <w:rPr>
                <w:rFonts w:ascii="Segoe UI" w:eastAsia="Times New Roman" w:hAnsi="Segoe UI" w:cs="Segoe UI"/>
                <w:color w:val="000000"/>
                <w:sz w:val="22"/>
                <w:szCs w:val="20"/>
                <w:lang w:val="en-GB"/>
              </w:rPr>
            </w:pPr>
            <w:r w:rsidRPr="00DE7645">
              <w:rPr>
                <w:rFonts w:ascii="Segoe UI" w:eastAsia="Times New Roman" w:hAnsi="Segoe UI" w:cs="Segoe UI"/>
                <w:color w:val="000000"/>
                <w:sz w:val="22"/>
                <w:szCs w:val="20"/>
                <w:lang w:val="en-GB"/>
              </w:rPr>
              <w:t>The Supplier</w:t>
            </w:r>
          </w:p>
        </w:tc>
        <w:tc>
          <w:tcPr>
            <w:tcW w:w="425" w:type="dxa"/>
            <w:shd w:val="clear" w:color="auto" w:fill="DEEAF6" w:themeFill="accent5" w:themeFillTint="33"/>
          </w:tcPr>
          <w:p w14:paraId="2D32261D" w14:textId="77777777" w:rsidR="007F7CDF" w:rsidRPr="00DE7645" w:rsidRDefault="007F7CDF" w:rsidP="00070B23">
            <w:pPr>
              <w:spacing w:line="240" w:lineRule="auto"/>
              <w:rPr>
                <w:rFonts w:ascii="Segoe UI" w:eastAsia="Times New Roman" w:hAnsi="Segoe UI" w:cs="Segoe UI"/>
                <w:color w:val="000000"/>
                <w:sz w:val="22"/>
                <w:szCs w:val="20"/>
                <w:lang w:val="en-GB"/>
              </w:rPr>
            </w:pPr>
          </w:p>
        </w:tc>
        <w:tc>
          <w:tcPr>
            <w:tcW w:w="4961" w:type="dxa"/>
            <w:shd w:val="clear" w:color="auto" w:fill="DEEAF6" w:themeFill="accent5" w:themeFillTint="33"/>
          </w:tcPr>
          <w:p w14:paraId="77ECE639" w14:textId="77777777" w:rsidR="007F7CDF" w:rsidRPr="00DE7645" w:rsidRDefault="007F7CDF" w:rsidP="00070B23">
            <w:pPr>
              <w:spacing w:line="240" w:lineRule="auto"/>
              <w:jc w:val="center"/>
              <w:rPr>
                <w:rFonts w:ascii="Segoe UI" w:eastAsia="Times New Roman" w:hAnsi="Segoe UI" w:cs="Segoe UI"/>
                <w:color w:val="000000"/>
                <w:sz w:val="22"/>
                <w:szCs w:val="20"/>
                <w:lang w:val="en-GB"/>
              </w:rPr>
            </w:pPr>
            <w:proofErr w:type="spellStart"/>
            <w:r w:rsidRPr="00DE7645">
              <w:rPr>
                <w:rFonts w:ascii="Segoe UI" w:eastAsia="Times New Roman" w:hAnsi="Segoe UI" w:cs="Segoe UI"/>
                <w:color w:val="000000"/>
                <w:sz w:val="22"/>
                <w:szCs w:val="20"/>
                <w:lang w:val="en-GB"/>
              </w:rPr>
              <w:t>Institut</w:t>
            </w:r>
            <w:proofErr w:type="spellEnd"/>
            <w:r w:rsidRPr="00DE7645">
              <w:rPr>
                <w:rFonts w:ascii="Segoe UI" w:eastAsia="Times New Roman" w:hAnsi="Segoe UI" w:cs="Segoe UI"/>
                <w:color w:val="000000"/>
                <w:sz w:val="22"/>
                <w:szCs w:val="20"/>
                <w:lang w:val="en-GB"/>
              </w:rPr>
              <w:t xml:space="preserve"> “</w:t>
            </w:r>
            <w:proofErr w:type="spellStart"/>
            <w:r w:rsidRPr="00DE7645">
              <w:rPr>
                <w:rFonts w:ascii="Segoe UI" w:eastAsia="Times New Roman" w:hAnsi="Segoe UI" w:cs="Segoe UI"/>
                <w:color w:val="000000"/>
                <w:sz w:val="22"/>
                <w:szCs w:val="20"/>
                <w:lang w:val="en-GB"/>
              </w:rPr>
              <w:t>Jožef</w:t>
            </w:r>
            <w:proofErr w:type="spellEnd"/>
            <w:r w:rsidRPr="00DE7645">
              <w:rPr>
                <w:rFonts w:ascii="Segoe UI" w:eastAsia="Times New Roman" w:hAnsi="Segoe UI" w:cs="Segoe UI"/>
                <w:color w:val="000000"/>
                <w:sz w:val="22"/>
                <w:szCs w:val="20"/>
                <w:lang w:val="en-GB"/>
              </w:rPr>
              <w:t xml:space="preserve"> Stefan”</w:t>
            </w:r>
          </w:p>
        </w:tc>
      </w:tr>
      <w:tr w:rsidR="007F7CDF" w:rsidRPr="00DE7645" w14:paraId="612EE7BC" w14:textId="77777777" w:rsidTr="00070B23">
        <w:tc>
          <w:tcPr>
            <w:tcW w:w="4820" w:type="dxa"/>
            <w:shd w:val="clear" w:color="auto" w:fill="DEEAF6" w:themeFill="accent5" w:themeFillTint="33"/>
          </w:tcPr>
          <w:p w14:paraId="49D25C7B" w14:textId="77777777" w:rsidR="007F7CDF" w:rsidRPr="00DE7645" w:rsidRDefault="007F7CDF" w:rsidP="00070B23">
            <w:pPr>
              <w:spacing w:line="240" w:lineRule="auto"/>
              <w:rPr>
                <w:rFonts w:ascii="Segoe UI" w:eastAsia="Times New Roman" w:hAnsi="Segoe UI" w:cs="Segoe UI"/>
                <w:color w:val="000000"/>
                <w:sz w:val="22"/>
                <w:szCs w:val="20"/>
                <w:lang w:val="en-GB"/>
              </w:rPr>
            </w:pPr>
          </w:p>
        </w:tc>
        <w:tc>
          <w:tcPr>
            <w:tcW w:w="425" w:type="dxa"/>
            <w:shd w:val="clear" w:color="auto" w:fill="DEEAF6" w:themeFill="accent5" w:themeFillTint="33"/>
          </w:tcPr>
          <w:p w14:paraId="2632C695" w14:textId="77777777" w:rsidR="007F7CDF" w:rsidRPr="00DE7645" w:rsidRDefault="007F7CDF" w:rsidP="00070B23">
            <w:pPr>
              <w:spacing w:line="240" w:lineRule="auto"/>
              <w:rPr>
                <w:rFonts w:ascii="Segoe UI" w:eastAsia="Times New Roman" w:hAnsi="Segoe UI" w:cs="Segoe UI"/>
                <w:color w:val="000000"/>
                <w:sz w:val="22"/>
                <w:szCs w:val="20"/>
                <w:lang w:val="en-GB"/>
              </w:rPr>
            </w:pPr>
          </w:p>
        </w:tc>
        <w:tc>
          <w:tcPr>
            <w:tcW w:w="4961" w:type="dxa"/>
            <w:shd w:val="clear" w:color="auto" w:fill="DEEAF6" w:themeFill="accent5" w:themeFillTint="33"/>
          </w:tcPr>
          <w:p w14:paraId="04F90B30" w14:textId="77777777" w:rsidR="007F7CDF" w:rsidRPr="00DE7645" w:rsidRDefault="007F7CDF" w:rsidP="00070B23">
            <w:pPr>
              <w:spacing w:line="240" w:lineRule="auto"/>
              <w:rPr>
                <w:rFonts w:ascii="Segoe UI" w:eastAsia="Times New Roman" w:hAnsi="Segoe UI" w:cs="Segoe UI"/>
                <w:color w:val="000000"/>
                <w:sz w:val="22"/>
                <w:szCs w:val="20"/>
                <w:lang w:val="en-GB"/>
              </w:rPr>
            </w:pPr>
          </w:p>
        </w:tc>
      </w:tr>
      <w:tr w:rsidR="007F7CDF" w:rsidRPr="00DE7645" w14:paraId="2849B1FA" w14:textId="77777777" w:rsidTr="00070B23">
        <w:trPr>
          <w:trHeight w:val="421"/>
        </w:trPr>
        <w:tc>
          <w:tcPr>
            <w:tcW w:w="4820" w:type="dxa"/>
            <w:tcBorders>
              <w:bottom w:val="dashed" w:sz="4" w:space="0" w:color="auto"/>
            </w:tcBorders>
          </w:tcPr>
          <w:p w14:paraId="57865A06" w14:textId="77777777" w:rsidR="007F7CDF" w:rsidRPr="00DE7645" w:rsidRDefault="007F7CDF" w:rsidP="00070B23">
            <w:pPr>
              <w:spacing w:line="240" w:lineRule="auto"/>
              <w:jc w:val="center"/>
              <w:rPr>
                <w:rFonts w:ascii="Segoe UI" w:eastAsia="Times New Roman" w:hAnsi="Segoe UI" w:cs="Segoe UI"/>
                <w:color w:val="000000"/>
                <w:sz w:val="22"/>
                <w:szCs w:val="20"/>
                <w:lang w:val="en-GB"/>
              </w:rPr>
            </w:pPr>
          </w:p>
          <w:p w14:paraId="58387983" w14:textId="77777777" w:rsidR="007F7CDF" w:rsidRPr="00DE7645" w:rsidRDefault="007F7CDF" w:rsidP="00070B23">
            <w:pPr>
              <w:spacing w:line="240" w:lineRule="auto"/>
              <w:jc w:val="center"/>
              <w:rPr>
                <w:rFonts w:ascii="Segoe UI" w:eastAsia="Times New Roman" w:hAnsi="Segoe UI" w:cs="Segoe UI"/>
                <w:color w:val="000000"/>
                <w:sz w:val="22"/>
                <w:szCs w:val="20"/>
                <w:lang w:val="en-GB"/>
              </w:rPr>
            </w:pPr>
          </w:p>
        </w:tc>
        <w:tc>
          <w:tcPr>
            <w:tcW w:w="425" w:type="dxa"/>
          </w:tcPr>
          <w:p w14:paraId="099A6E8F" w14:textId="77777777" w:rsidR="007F7CDF" w:rsidRPr="00DE7645" w:rsidRDefault="007F7CDF" w:rsidP="00070B23">
            <w:pPr>
              <w:spacing w:line="240" w:lineRule="auto"/>
              <w:rPr>
                <w:rFonts w:ascii="Segoe UI" w:eastAsia="Times New Roman" w:hAnsi="Segoe UI" w:cs="Segoe UI"/>
                <w:color w:val="000000"/>
                <w:sz w:val="22"/>
                <w:szCs w:val="20"/>
                <w:lang w:val="en-GB"/>
              </w:rPr>
            </w:pPr>
          </w:p>
        </w:tc>
        <w:tc>
          <w:tcPr>
            <w:tcW w:w="4961" w:type="dxa"/>
            <w:tcBorders>
              <w:bottom w:val="dashed" w:sz="4" w:space="0" w:color="auto"/>
            </w:tcBorders>
          </w:tcPr>
          <w:p w14:paraId="049020DF" w14:textId="77777777" w:rsidR="007F7CDF" w:rsidRPr="00DE7645" w:rsidRDefault="007F7CDF" w:rsidP="00070B23">
            <w:pPr>
              <w:spacing w:line="240" w:lineRule="auto"/>
              <w:rPr>
                <w:rFonts w:ascii="Segoe UI" w:eastAsia="Times New Roman" w:hAnsi="Segoe UI" w:cs="Segoe UI"/>
                <w:color w:val="000000"/>
                <w:sz w:val="22"/>
                <w:szCs w:val="20"/>
                <w:lang w:val="en-GB"/>
              </w:rPr>
            </w:pPr>
          </w:p>
        </w:tc>
      </w:tr>
      <w:tr w:rsidR="007F7CDF" w:rsidRPr="00DE7645" w14:paraId="4CC5755A" w14:textId="77777777" w:rsidTr="00070B23">
        <w:tc>
          <w:tcPr>
            <w:tcW w:w="4820" w:type="dxa"/>
            <w:tcBorders>
              <w:top w:val="dashed" w:sz="4" w:space="0" w:color="auto"/>
            </w:tcBorders>
          </w:tcPr>
          <w:p w14:paraId="2E3D88AE" w14:textId="77777777" w:rsidR="007F7CDF" w:rsidRPr="00DE7645" w:rsidRDefault="007F7CDF" w:rsidP="00070B23">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((name and surname of the supplie</w:t>
            </w:r>
            <w:r>
              <w:rPr>
                <w:rFonts w:ascii="Segoe UI" w:eastAsia="Times New Roman" w:hAnsi="Segoe UI" w:cs="Segoe UI"/>
                <w:i/>
                <w:color w:val="000000"/>
                <w:sz w:val="18"/>
                <w:szCs w:val="18"/>
                <w:lang w:val="en-GB"/>
              </w:rPr>
              <w:t>r</w:t>
            </w:r>
            <w:r w:rsidRPr="00DE7645">
              <w:rPr>
                <w:rFonts w:ascii="Segoe UI" w:eastAsia="Times New Roman" w:hAnsi="Segoe UI" w:cs="Segoe UI"/>
                <w:i/>
                <w:color w:val="000000"/>
                <w:sz w:val="18"/>
                <w:szCs w:val="18"/>
                <w:lang w:val="en-GB"/>
              </w:rPr>
              <w:t>’s representative)</w:t>
            </w:r>
          </w:p>
        </w:tc>
        <w:tc>
          <w:tcPr>
            <w:tcW w:w="425" w:type="dxa"/>
          </w:tcPr>
          <w:p w14:paraId="09B15248" w14:textId="77777777" w:rsidR="007F7CDF" w:rsidRPr="00DE7645" w:rsidRDefault="007F7CDF" w:rsidP="00070B23">
            <w:pPr>
              <w:spacing w:line="240" w:lineRule="auto"/>
              <w:rPr>
                <w:rFonts w:ascii="Segoe UI" w:eastAsia="Times New Roman" w:hAnsi="Segoe UI" w:cs="Segoe UI"/>
                <w:color w:val="000000"/>
                <w:sz w:val="18"/>
                <w:szCs w:val="18"/>
                <w:lang w:val="en-GB"/>
              </w:rPr>
            </w:pPr>
          </w:p>
          <w:p w14:paraId="72AE4A2D" w14:textId="77777777" w:rsidR="007F7CDF" w:rsidRPr="00DE7645" w:rsidRDefault="007F7CDF" w:rsidP="00070B23">
            <w:pPr>
              <w:spacing w:line="240" w:lineRule="auto"/>
              <w:rPr>
                <w:rFonts w:ascii="Segoe UI" w:eastAsia="Times New Roman" w:hAnsi="Segoe UI" w:cs="Segoe UI"/>
                <w:color w:val="000000"/>
                <w:sz w:val="18"/>
                <w:szCs w:val="18"/>
                <w:lang w:val="en-GB"/>
              </w:rPr>
            </w:pPr>
          </w:p>
        </w:tc>
        <w:tc>
          <w:tcPr>
            <w:tcW w:w="4961" w:type="dxa"/>
            <w:tcBorders>
              <w:top w:val="dashed" w:sz="4" w:space="0" w:color="auto"/>
            </w:tcBorders>
          </w:tcPr>
          <w:p w14:paraId="23609F21" w14:textId="77777777" w:rsidR="007F7CDF" w:rsidRPr="00DE7645" w:rsidRDefault="007F7CDF" w:rsidP="00070B23">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(name and surname of the responsible for the equipment)</w:t>
            </w:r>
          </w:p>
        </w:tc>
      </w:tr>
    </w:tbl>
    <w:p w14:paraId="4ED95B39" w14:textId="449B4E8B" w:rsidR="00672886" w:rsidRPr="00DE7645" w:rsidRDefault="00672886" w:rsidP="00143378">
      <w:pPr>
        <w:spacing w:line="240" w:lineRule="auto"/>
        <w:jc w:val="both"/>
        <w:rPr>
          <w:rFonts w:ascii="Segoe UI" w:hAnsi="Segoe UI" w:cs="Segoe UI"/>
          <w:sz w:val="18"/>
          <w:szCs w:val="18"/>
          <w:lang w:val="en-GB"/>
        </w:rPr>
      </w:pPr>
    </w:p>
    <w:sectPr w:rsidR="00672886" w:rsidRPr="00DE7645" w:rsidSect="00656088">
      <w:headerReference w:type="even" r:id="rId24"/>
      <w:headerReference w:type="default" r:id="rId25"/>
      <w:footerReference w:type="default" r:id="rId26"/>
      <w:headerReference w:type="first" r:id="rId27"/>
      <w:footerReference w:type="first" r:id="rId28"/>
      <w:pgSz w:w="11906" w:h="16838"/>
      <w:pgMar w:top="1134" w:right="851" w:bottom="851" w:left="851" w:header="709" w:footer="38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14A23" w14:textId="77777777" w:rsidR="001F6063" w:rsidRDefault="001F6063" w:rsidP="00C440F5">
      <w:pPr>
        <w:spacing w:line="240" w:lineRule="auto"/>
      </w:pPr>
      <w:r>
        <w:separator/>
      </w:r>
    </w:p>
  </w:endnote>
  <w:endnote w:type="continuationSeparator" w:id="0">
    <w:p w14:paraId="6A0C5926" w14:textId="77777777" w:rsidR="001F6063" w:rsidRDefault="001F6063"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altName w:val="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altName w:val="Calibri"/>
    <w:panose1 w:val="020F0502020204030204"/>
    <w:charset w:val="EE"/>
    <w:family w:val="swiss"/>
    <w:pitch w:val="variable"/>
    <w:sig w:usb0="E0002AFF" w:usb1="4000ACFF" w:usb2="00000001" w:usb3="00000000" w:csb0="000001FF" w:csb1="00000000"/>
  </w:font>
  <w:font w:name="Myanmar Text">
    <w:panose1 w:val="020B0502040204020203"/>
    <w:charset w:val="00"/>
    <w:family w:val="swiss"/>
    <w:pitch w:val="variable"/>
    <w:sig w:usb0="80000003" w:usb1="00000000" w:usb2="00000400" w:usb3="00000000" w:csb0="00000001" w:csb1="00000000"/>
  </w:font>
  <w:font w:name="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A00002EF" w:usb1="4000004B"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Calibri"/>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070B23" w:rsidRPr="00EB6A17" w:rsidRDefault="00691F7B"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070B23" w:rsidRPr="00513CDA" w:rsidRDefault="00070B23"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600E8C4F" w14:textId="7DE390D4" w:rsidR="00070B23" w:rsidRPr="00B23929" w:rsidRDefault="00070B23" w:rsidP="00915EA1">
        <w:pPr>
          <w:pStyle w:val="NoSpacing"/>
          <w:rPr>
            <w:rFonts w:ascii="Segoe UI" w:hAnsi="Segoe UI" w:cs="Segoe UI"/>
            <w:sz w:val="16"/>
            <w:szCs w:val="16"/>
            <w:lang w:val="en-GB"/>
          </w:rPr>
        </w:pPr>
        <w:r w:rsidRPr="001C518B">
          <w:rPr>
            <w:rFonts w:ascii="Segoe UI" w:hAnsi="Segoe UI" w:cs="Segoe UI"/>
            <w:sz w:val="16"/>
            <w:szCs w:val="16"/>
            <w:lang w:val="en-GB"/>
          </w:rPr>
          <w:t>JN</w:t>
        </w:r>
        <w:r>
          <w:rPr>
            <w:rFonts w:ascii="Segoe UI" w:hAnsi="Segoe UI" w:cs="Segoe UI"/>
            <w:sz w:val="16"/>
            <w:szCs w:val="16"/>
            <w:lang w:val="en-GB"/>
          </w:rPr>
          <w:t>25</w:t>
        </w:r>
        <w:r w:rsidRPr="001C518B">
          <w:rPr>
            <w:rFonts w:ascii="Segoe UI" w:hAnsi="Segoe UI" w:cs="Segoe UI"/>
            <w:sz w:val="16"/>
            <w:szCs w:val="16"/>
            <w:lang w:val="en-GB"/>
          </w:rPr>
          <w:t>/202</w:t>
        </w:r>
        <w:r>
          <w:rPr>
            <w:rFonts w:ascii="Segoe UI" w:hAnsi="Segoe UI" w:cs="Segoe UI"/>
            <w:sz w:val="16"/>
            <w:szCs w:val="16"/>
            <w:lang w:val="en-GB"/>
          </w:rPr>
          <w:t>5</w:t>
        </w:r>
        <w:r w:rsidRPr="001C518B">
          <w:rPr>
            <w:rFonts w:ascii="Segoe UI" w:hAnsi="Segoe UI" w:cs="Segoe UI"/>
            <w:sz w:val="16"/>
            <w:szCs w:val="16"/>
            <w:lang w:val="en-GB"/>
          </w:rPr>
          <w:t xml:space="preserve"> - </w:t>
        </w:r>
        <w:r w:rsidRPr="00B23929">
          <w:rPr>
            <w:rFonts w:ascii="Segoe UI" w:hAnsi="Segoe UI" w:cs="Segoe UI"/>
            <w:sz w:val="16"/>
            <w:szCs w:val="16"/>
            <w:lang w:val="en-GB"/>
          </w:rPr>
          <w:t xml:space="preserve">SUPPLY AND INSTALLATION OF </w:t>
        </w:r>
        <w:r w:rsidRPr="00FE7FC3">
          <w:rPr>
            <w:rFonts w:ascii="Segoe UI" w:hAnsi="Segoe UI" w:cs="Segoe UI"/>
            <w:sz w:val="16"/>
            <w:szCs w:val="16"/>
            <w:lang w:val="en-GB"/>
          </w:rPr>
          <w:t>SINGLE CRYSTAL DIFFRACTOMETER</w:t>
        </w:r>
      </w:p>
      <w:p w14:paraId="1A17DFEA" w14:textId="58C6DCB9" w:rsidR="00070B23" w:rsidRPr="00513CDA" w:rsidRDefault="00070B23" w:rsidP="00B23929">
        <w:pPr>
          <w:pStyle w:val="NoSpacing"/>
          <w:jc w:val="right"/>
          <w:rPr>
            <w:rFonts w:ascii="Segoe UI" w:hAnsi="Segoe UI" w:cs="Segoe UI"/>
            <w:sz w:val="22"/>
          </w:rPr>
        </w:pPr>
        <w:r w:rsidRPr="00513CDA">
          <w:rPr>
            <w:rFonts w:ascii="Segoe UI" w:hAnsi="Segoe UI" w:cs="Segoe UI"/>
            <w:sz w:val="22"/>
          </w:rPr>
          <w:t xml:space="preserve"> </w:t>
        </w: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13</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070B23" w:rsidRPr="00513CDA" w:rsidRDefault="00070B23" w:rsidP="002E2687">
    <w:pPr>
      <w:shd w:val="clear" w:color="auto" w:fill="3E4095"/>
      <w:spacing w:before="120" w:after="60" w:line="15" w:lineRule="atLeast"/>
      <w:rPr>
        <w:rFonts w:ascii="Segoe UI" w:eastAsia="Times New Roman" w:hAnsi="Segoe UI" w:cs="Segoe UI"/>
        <w:b/>
        <w:color w:val="DFDFDF"/>
        <w:sz w:val="2"/>
        <w:szCs w:val="2"/>
      </w:rPr>
    </w:pPr>
  </w:p>
  <w:p w14:paraId="5F841109" w14:textId="21C1E329" w:rsidR="00070B23" w:rsidRPr="00C440F5" w:rsidRDefault="00070B23"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VAT </w:t>
    </w:r>
    <w:r w:rsidRPr="00F509ED">
      <w:rPr>
        <w:rFonts w:ascii="Segoe UI" w:eastAsia="Calibri" w:hAnsi="Segoe UI" w:cs="Segoe UI"/>
        <w:color w:val="2A4B86"/>
        <w:sz w:val="16"/>
        <w:szCs w:val="16"/>
      </w:rPr>
      <w:t xml:space="preserve">ID: SI55560822 / </w:t>
    </w:r>
    <w:r>
      <w:rPr>
        <w:rFonts w:ascii="Segoe UI" w:eastAsia="Calibri" w:hAnsi="Segoe UI" w:cs="Segoe UI"/>
        <w:color w:val="2A4B86"/>
        <w:sz w:val="16"/>
        <w:szCs w:val="16"/>
      </w:rPr>
      <w:t>Registration Nr.</w:t>
    </w:r>
    <w:r w:rsidRPr="00F509ED">
      <w:rPr>
        <w:rFonts w:ascii="Segoe UI" w:eastAsia="Calibri" w:hAnsi="Segoe UI" w:cs="Segoe UI"/>
        <w:color w:val="2A4B86"/>
        <w:sz w:val="16"/>
        <w:szCs w:val="16"/>
      </w:rPr>
      <w:t>.: 5051606000 / IBAN: SI56 0110 0603 0344 242</w:t>
    </w:r>
    <w:r>
      <w:rPr>
        <w:rFonts w:ascii="Segoe UI" w:eastAsia="Calibri" w:hAnsi="Segoe UI" w:cs="Segoe UI"/>
        <w:color w:val="2A4B86"/>
        <w:sz w:val="16"/>
        <w:szCs w:val="16"/>
      </w:rPr>
      <w:t xml:space="preserve">, </w:t>
    </w:r>
    <w:r w:rsidRPr="008C2D2D">
      <w:rPr>
        <w:rFonts w:ascii="Segoe UI" w:eastAsia="Calibri" w:hAnsi="Segoe UI" w:cs="Segoe UI"/>
        <w:color w:val="2A4B86"/>
        <w:sz w:val="16"/>
        <w:szCs w:val="16"/>
      </w:rPr>
      <w:t>SWIFT/BIC code: BSLJSI2X</w:t>
    </w:r>
    <w:r>
      <w:rPr>
        <w:rFonts w:ascii="Segoe UI" w:eastAsia="Calibri" w:hAnsi="Segoe UI" w:cs="Segoe UI"/>
        <w:color w:val="2A4B86"/>
        <w:sz w:val="16"/>
        <w:szCs w:val="16"/>
      </w:rPr>
      <w:t>, Bank of Slovenia</w:t>
    </w:r>
  </w:p>
  <w:p w14:paraId="688E7264" w14:textId="77777777" w:rsidR="00070B23" w:rsidRDefault="00070B23"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B9E04" w14:textId="77777777" w:rsidR="001F6063" w:rsidRDefault="001F6063" w:rsidP="00C440F5">
      <w:pPr>
        <w:spacing w:line="240" w:lineRule="auto"/>
      </w:pPr>
      <w:r>
        <w:separator/>
      </w:r>
    </w:p>
  </w:footnote>
  <w:footnote w:type="continuationSeparator" w:id="0">
    <w:p w14:paraId="4EB53BEA" w14:textId="77777777" w:rsidR="001F6063" w:rsidRDefault="001F6063"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070B23" w:rsidRDefault="00691F7B">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070B23" w:rsidRPr="00E210E7" w:rsidRDefault="00691F7B"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070B23">
      <w:rPr>
        <w:noProof/>
        <w:lang w:val="en-GB" w:eastAsia="en-GB"/>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193BB"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" stroked="f" strokeweight="1pt">
              <v:fill r:id="rId3" o:title="" recolor="t" rotate="t" type="frame"/>
              <v:shadow on="t" color="window" offset="0,4pt"/>
            </v:rect>
          </w:pict>
        </mc:Fallback>
      </mc:AlternateContent>
    </w:r>
    <w:r w:rsidR="00070B23" w:rsidRPr="00EB6A17">
      <w:rPr>
        <w:rFonts w:ascii="Arial" w:eastAsia="Times New Roman" w:hAnsi="Arial" w:cs="Arial"/>
        <w:b/>
        <w:color w:val="2A4B86"/>
        <w:spacing w:val="-14"/>
        <w:sz w:val="36"/>
        <w:szCs w:val="36"/>
        <w:lang w:eastAsia="sl-SI"/>
      </w:rPr>
      <w:t>Institut  "Jožef Stefan",  Ljubljana,  Slovenija</w:t>
    </w:r>
  </w:p>
  <w:p w14:paraId="117E6D4A" w14:textId="77777777" w:rsidR="00070B23" w:rsidRPr="00EB6A17" w:rsidRDefault="00070B23"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070B23" w:rsidRPr="00513CDA" w:rsidRDefault="00070B23"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070B23" w:rsidRPr="00E210E7" w:rsidRDefault="00691F7B"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070B23">
      <w:rPr>
        <w:noProof/>
        <w:lang w:val="en-GB" w:eastAsia="en-GB"/>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8817B4"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cGFyYQAAAAAAAwAAAAJmZgAA8qcA&#10;AA1ZAAAT0AAACg52Y2d0AAAAAAAAAAEAAQAAAAAAAAABAAAAAQAAAAAAAAABAAAAAQAAAAAAAAAB&#10;AABuZGluAAAAAAAAADYAAKdAAABVgAAATMAAAJ7AAAAlgAAADMAAAFAAAABUQAACMzMAAjMzAAIz&#10;MwAAAAAAAAAAc2YzMgAAAAAAAQxyAAAF+P//8x0AAAe6AAD9cv//+53///2kAAAD2QAAwHFtbW9k&#10;AAAAAAAABhAAAKAiAAAAAM0jhwAAAAAAAAAAAAAAAAAAAAAA/8AAEQgBlgE8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" stroked="f" strokeweight="1pt">
              <v:fill r:id="rId3" o:title="" recolor="t" rotate="t" type="frame"/>
              <v:shadow on="t" color="window" offset="0,4pt"/>
            </v:rect>
          </w:pict>
        </mc:Fallback>
      </mc:AlternateContent>
    </w:r>
    <w:r w:rsidR="00070B23" w:rsidRPr="00EB6A17">
      <w:rPr>
        <w:rFonts w:ascii="Arial" w:eastAsia="Times New Roman" w:hAnsi="Arial" w:cs="Arial"/>
        <w:b/>
        <w:color w:val="2A4B86"/>
        <w:spacing w:val="-14"/>
        <w:sz w:val="36"/>
        <w:szCs w:val="36"/>
        <w:lang w:eastAsia="sl-SI"/>
      </w:rPr>
      <w:t>Institut  "Jožef Stefan",  Ljubljana,  Slovenija</w:t>
    </w:r>
  </w:p>
  <w:p w14:paraId="3D7DFA6B" w14:textId="77777777" w:rsidR="00070B23" w:rsidRPr="00EB6A17" w:rsidRDefault="00070B23"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070B23" w:rsidRPr="00513CDA" w:rsidRDefault="00070B23"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070B23" w:rsidRPr="002E2687" w:rsidRDefault="00070B23" w:rsidP="002E2687">
    <w:pPr>
      <w:pStyle w:val="NoSpacing"/>
      <w:rPr>
        <w:rFonts w:ascii="Segoe UI" w:hAnsi="Segoe UI" w:cs="Segoe UI"/>
        <w:sz w:val="16"/>
        <w:szCs w:val="16"/>
        <w:lang w:val="en-GB"/>
      </w:rPr>
    </w:pPr>
    <w:r>
      <w:rPr>
        <w:noProof/>
        <w:lang w:val="en-GB" w:eastAsia="en-GB"/>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EF5C5"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Wingdings" w:hAnsi="Wingdings" w:cs="Wingdings" w:hint="default"/>
      </w:rPr>
    </w:lvl>
  </w:abstractNum>
  <w:abstractNum w:abstractNumId="2" w15:restartNumberingAfterBreak="0">
    <w:nsid w:val="00000007"/>
    <w:multiLevelType w:val="singleLevel"/>
    <w:tmpl w:val="00000007"/>
    <w:name w:val="WW8Num8"/>
    <w:lvl w:ilvl="0">
      <w:start w:val="1"/>
      <w:numFmt w:val="bullet"/>
      <w:lvlText w:val=""/>
      <w:lvlJc w:val="left"/>
      <w:pPr>
        <w:tabs>
          <w:tab w:val="num" w:pos="0"/>
        </w:tabs>
        <w:ind w:left="360" w:hanging="360"/>
      </w:pPr>
      <w:rPr>
        <w:rFonts w:ascii="Wingdings" w:hAnsi="Wingdings" w:cs="Wingdings" w:hint="default"/>
      </w:rPr>
    </w:lvl>
  </w:abstractNum>
  <w:abstractNum w:abstractNumId="3"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4" w15:restartNumberingAfterBreak="0">
    <w:nsid w:val="00000015"/>
    <w:multiLevelType w:val="singleLevel"/>
    <w:tmpl w:val="00000015"/>
    <w:name w:val="WW8Num24"/>
    <w:lvl w:ilvl="0">
      <w:start w:val="1"/>
      <w:numFmt w:val="bullet"/>
      <w:lvlText w:val=""/>
      <w:lvlJc w:val="left"/>
      <w:pPr>
        <w:tabs>
          <w:tab w:val="num" w:pos="0"/>
        </w:tabs>
        <w:ind w:left="1212" w:hanging="360"/>
      </w:pPr>
      <w:rPr>
        <w:rFonts w:ascii="Symbol" w:hAnsi="Symbol" w:cs="Symbol" w:hint="default"/>
      </w:rPr>
    </w:lvl>
  </w:abstractNum>
  <w:abstractNum w:abstractNumId="5"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19E2E90"/>
    <w:multiLevelType w:val="multilevel"/>
    <w:tmpl w:val="70AAA324"/>
    <w:numStyleLink w:val="Natevanjestevilkami"/>
  </w:abstractNum>
  <w:abstractNum w:abstractNumId="7" w15:restartNumberingAfterBreak="0">
    <w:nsid w:val="06F229CF"/>
    <w:multiLevelType w:val="multilevel"/>
    <w:tmpl w:val="3EB4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D0D1FE7"/>
    <w:multiLevelType w:val="multilevel"/>
    <w:tmpl w:val="2114831E"/>
    <w:numStyleLink w:val="Headings"/>
  </w:abstractNum>
  <w:abstractNum w:abstractNumId="10" w15:restartNumberingAfterBreak="0">
    <w:nsid w:val="1FD86C04"/>
    <w:multiLevelType w:val="hybridMultilevel"/>
    <w:tmpl w:val="D6F62CC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AE5859"/>
    <w:multiLevelType w:val="hybridMultilevel"/>
    <w:tmpl w:val="1EFAE8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572BE1"/>
    <w:multiLevelType w:val="hybridMultilevel"/>
    <w:tmpl w:val="46104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6B31AB"/>
    <w:multiLevelType w:val="multilevel"/>
    <w:tmpl w:val="71206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222FA5"/>
    <w:multiLevelType w:val="hybridMultilevel"/>
    <w:tmpl w:val="26F4C5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31449E"/>
    <w:multiLevelType w:val="hybridMultilevel"/>
    <w:tmpl w:val="3D8454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A6B5D9E"/>
    <w:multiLevelType w:val="hybridMultilevel"/>
    <w:tmpl w:val="6C20661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77154B"/>
    <w:multiLevelType w:val="hybridMultilevel"/>
    <w:tmpl w:val="21A297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7B7D58"/>
    <w:multiLevelType w:val="hybridMultilevel"/>
    <w:tmpl w:val="CA92C0D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17699E"/>
    <w:multiLevelType w:val="hybridMultilevel"/>
    <w:tmpl w:val="9410C286"/>
    <w:lvl w:ilvl="0" w:tplc="04240001">
      <w:start w:val="1"/>
      <w:numFmt w:val="bullet"/>
      <w:lvlText w:val=""/>
      <w:lvlJc w:val="left"/>
      <w:pPr>
        <w:ind w:left="720" w:hanging="360"/>
      </w:pPr>
      <w:rPr>
        <w:rFonts w:ascii="Symbol" w:hAnsi="Symbol" w:hint="default"/>
      </w:rPr>
    </w:lvl>
    <w:lvl w:ilvl="1" w:tplc="C98A62EA">
      <w:numFmt w:val="bullet"/>
      <w:lvlText w:val="•"/>
      <w:lvlJc w:val="left"/>
      <w:pPr>
        <w:ind w:left="1800" w:hanging="720"/>
      </w:pPr>
      <w:rPr>
        <w:rFonts w:ascii="Segoe UI" w:eastAsia="Times New Roman"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D6006DB"/>
    <w:multiLevelType w:val="hybridMultilevel"/>
    <w:tmpl w:val="5378AF9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638B1FA0"/>
    <w:multiLevelType w:val="hybridMultilevel"/>
    <w:tmpl w:val="0254888C"/>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25"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A8C4AC7"/>
    <w:multiLevelType w:val="multilevel"/>
    <w:tmpl w:val="D6AE9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29" w15:restartNumberingAfterBreak="0">
    <w:nsid w:val="768D5121"/>
    <w:multiLevelType w:val="hybridMultilevel"/>
    <w:tmpl w:val="5C3A8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472442"/>
    <w:multiLevelType w:val="hybridMultilevel"/>
    <w:tmpl w:val="4274CA90"/>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8"/>
  </w:num>
  <w:num w:numId="2">
    <w:abstractNumId w:val="9"/>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25"/>
  </w:num>
  <w:num w:numId="4">
    <w:abstractNumId w:val="8"/>
  </w:num>
  <w:num w:numId="5">
    <w:abstractNumId w:val="6"/>
  </w:num>
  <w:num w:numId="6">
    <w:abstractNumId w:val="23"/>
  </w:num>
  <w:num w:numId="7">
    <w:abstractNumId w:val="26"/>
  </w:num>
  <w:num w:numId="8">
    <w:abstractNumId w:val="0"/>
  </w:num>
  <w:num w:numId="9">
    <w:abstractNumId w:val="20"/>
  </w:num>
  <w:num w:numId="10">
    <w:abstractNumId w:val="18"/>
  </w:num>
  <w:num w:numId="11">
    <w:abstractNumId w:val="14"/>
  </w:num>
  <w:num w:numId="12">
    <w:abstractNumId w:val="21"/>
  </w:num>
  <w:num w:numId="13">
    <w:abstractNumId w:val="30"/>
  </w:num>
  <w:num w:numId="14">
    <w:abstractNumId w:val="10"/>
  </w:num>
  <w:num w:numId="15">
    <w:abstractNumId w:val="3"/>
  </w:num>
  <w:num w:numId="16">
    <w:abstractNumId w:val="22"/>
  </w:num>
  <w:num w:numId="17">
    <w:abstractNumId w:val="2"/>
  </w:num>
  <w:num w:numId="18">
    <w:abstractNumId w:val="4"/>
  </w:num>
  <w:num w:numId="19">
    <w:abstractNumId w:val="12"/>
  </w:num>
  <w:num w:numId="20">
    <w:abstractNumId w:val="19"/>
  </w:num>
  <w:num w:numId="21">
    <w:abstractNumId w:val="16"/>
  </w:num>
  <w:num w:numId="22">
    <w:abstractNumId w:val="11"/>
  </w:num>
  <w:num w:numId="23">
    <w:abstractNumId w:val="24"/>
  </w:num>
  <w:num w:numId="24">
    <w:abstractNumId w:val="15"/>
  </w:num>
  <w:num w:numId="25">
    <w:abstractNumId w:val="27"/>
  </w:num>
  <w:num w:numId="26">
    <w:abstractNumId w:val="7"/>
  </w:num>
  <w:num w:numId="27">
    <w:abstractNumId w:val="13"/>
  </w:num>
  <w:num w:numId="28">
    <w:abstractNumId w:val="29"/>
  </w:num>
  <w:num w:numId="29">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208"/>
    <w:rsid w:val="000054F0"/>
    <w:rsid w:val="00005E3F"/>
    <w:rsid w:val="00007AAF"/>
    <w:rsid w:val="00010FC5"/>
    <w:rsid w:val="0001292E"/>
    <w:rsid w:val="00014346"/>
    <w:rsid w:val="00015C22"/>
    <w:rsid w:val="0001745C"/>
    <w:rsid w:val="000177E3"/>
    <w:rsid w:val="00022001"/>
    <w:rsid w:val="00026535"/>
    <w:rsid w:val="00026578"/>
    <w:rsid w:val="00026E0A"/>
    <w:rsid w:val="0003052D"/>
    <w:rsid w:val="00034118"/>
    <w:rsid w:val="00034AC6"/>
    <w:rsid w:val="00035477"/>
    <w:rsid w:val="0003575C"/>
    <w:rsid w:val="00037BED"/>
    <w:rsid w:val="000426DC"/>
    <w:rsid w:val="000434CE"/>
    <w:rsid w:val="00044F0E"/>
    <w:rsid w:val="00046A65"/>
    <w:rsid w:val="00047951"/>
    <w:rsid w:val="000516D1"/>
    <w:rsid w:val="00051E3C"/>
    <w:rsid w:val="000549F1"/>
    <w:rsid w:val="00054F35"/>
    <w:rsid w:val="00055141"/>
    <w:rsid w:val="00055725"/>
    <w:rsid w:val="00055F41"/>
    <w:rsid w:val="000561CE"/>
    <w:rsid w:val="00056377"/>
    <w:rsid w:val="000571D1"/>
    <w:rsid w:val="0006205A"/>
    <w:rsid w:val="000624EC"/>
    <w:rsid w:val="00064174"/>
    <w:rsid w:val="00064A96"/>
    <w:rsid w:val="00065DB2"/>
    <w:rsid w:val="00067416"/>
    <w:rsid w:val="00070B23"/>
    <w:rsid w:val="000727A7"/>
    <w:rsid w:val="000736F4"/>
    <w:rsid w:val="00073A58"/>
    <w:rsid w:val="00077594"/>
    <w:rsid w:val="000804EF"/>
    <w:rsid w:val="00081606"/>
    <w:rsid w:val="00082B5D"/>
    <w:rsid w:val="00083593"/>
    <w:rsid w:val="00083FCC"/>
    <w:rsid w:val="000843C7"/>
    <w:rsid w:val="000844FF"/>
    <w:rsid w:val="00085FB2"/>
    <w:rsid w:val="00086A45"/>
    <w:rsid w:val="00090408"/>
    <w:rsid w:val="00092688"/>
    <w:rsid w:val="000931FA"/>
    <w:rsid w:val="000946F2"/>
    <w:rsid w:val="00095F2B"/>
    <w:rsid w:val="00096284"/>
    <w:rsid w:val="000A0332"/>
    <w:rsid w:val="000A33DF"/>
    <w:rsid w:val="000A3AE4"/>
    <w:rsid w:val="000A44C7"/>
    <w:rsid w:val="000A74EA"/>
    <w:rsid w:val="000A7EBB"/>
    <w:rsid w:val="000C2533"/>
    <w:rsid w:val="000C5C55"/>
    <w:rsid w:val="000C7C81"/>
    <w:rsid w:val="000D1CC2"/>
    <w:rsid w:val="000D250C"/>
    <w:rsid w:val="000D6083"/>
    <w:rsid w:val="000D7148"/>
    <w:rsid w:val="000E05CC"/>
    <w:rsid w:val="000E0AA0"/>
    <w:rsid w:val="000E2629"/>
    <w:rsid w:val="000E2FEB"/>
    <w:rsid w:val="000E4B65"/>
    <w:rsid w:val="000E50F7"/>
    <w:rsid w:val="000E5C8F"/>
    <w:rsid w:val="000E643E"/>
    <w:rsid w:val="000E7458"/>
    <w:rsid w:val="000F0722"/>
    <w:rsid w:val="000F0F7A"/>
    <w:rsid w:val="000F4007"/>
    <w:rsid w:val="000F6D59"/>
    <w:rsid w:val="000F6F59"/>
    <w:rsid w:val="00105124"/>
    <w:rsid w:val="001106A9"/>
    <w:rsid w:val="00110B33"/>
    <w:rsid w:val="001138E4"/>
    <w:rsid w:val="0011482D"/>
    <w:rsid w:val="00121242"/>
    <w:rsid w:val="00130369"/>
    <w:rsid w:val="00130B9D"/>
    <w:rsid w:val="00132E76"/>
    <w:rsid w:val="00133CAF"/>
    <w:rsid w:val="001359B8"/>
    <w:rsid w:val="00135B0E"/>
    <w:rsid w:val="00136479"/>
    <w:rsid w:val="00137641"/>
    <w:rsid w:val="00137F59"/>
    <w:rsid w:val="00143378"/>
    <w:rsid w:val="00143531"/>
    <w:rsid w:val="00144056"/>
    <w:rsid w:val="001448BE"/>
    <w:rsid w:val="00145382"/>
    <w:rsid w:val="0014552C"/>
    <w:rsid w:val="00145701"/>
    <w:rsid w:val="00146A9F"/>
    <w:rsid w:val="00146EF1"/>
    <w:rsid w:val="00147330"/>
    <w:rsid w:val="0014790C"/>
    <w:rsid w:val="00150230"/>
    <w:rsid w:val="00151437"/>
    <w:rsid w:val="00151E40"/>
    <w:rsid w:val="00152917"/>
    <w:rsid w:val="00152F49"/>
    <w:rsid w:val="00155411"/>
    <w:rsid w:val="00156A11"/>
    <w:rsid w:val="0015706A"/>
    <w:rsid w:val="00160ACC"/>
    <w:rsid w:val="00165373"/>
    <w:rsid w:val="00166189"/>
    <w:rsid w:val="00166306"/>
    <w:rsid w:val="00166565"/>
    <w:rsid w:val="00167546"/>
    <w:rsid w:val="001713F2"/>
    <w:rsid w:val="001733AD"/>
    <w:rsid w:val="00175D57"/>
    <w:rsid w:val="00180478"/>
    <w:rsid w:val="0018193A"/>
    <w:rsid w:val="00181A50"/>
    <w:rsid w:val="00185DDA"/>
    <w:rsid w:val="00190253"/>
    <w:rsid w:val="00190639"/>
    <w:rsid w:val="001925A6"/>
    <w:rsid w:val="00193AF1"/>
    <w:rsid w:val="00197E31"/>
    <w:rsid w:val="001A0722"/>
    <w:rsid w:val="001A150F"/>
    <w:rsid w:val="001A15AB"/>
    <w:rsid w:val="001A1EAB"/>
    <w:rsid w:val="001A28C6"/>
    <w:rsid w:val="001A4635"/>
    <w:rsid w:val="001B3070"/>
    <w:rsid w:val="001B3524"/>
    <w:rsid w:val="001B3FD6"/>
    <w:rsid w:val="001B5E66"/>
    <w:rsid w:val="001C1CCE"/>
    <w:rsid w:val="001C26A8"/>
    <w:rsid w:val="001C2E6F"/>
    <w:rsid w:val="001C35A2"/>
    <w:rsid w:val="001C38F3"/>
    <w:rsid w:val="001C4083"/>
    <w:rsid w:val="001C518B"/>
    <w:rsid w:val="001C6B67"/>
    <w:rsid w:val="001D0478"/>
    <w:rsid w:val="001D3B58"/>
    <w:rsid w:val="001D6F70"/>
    <w:rsid w:val="001E1E30"/>
    <w:rsid w:val="001E33C5"/>
    <w:rsid w:val="001F0B2A"/>
    <w:rsid w:val="001F107E"/>
    <w:rsid w:val="001F3B96"/>
    <w:rsid w:val="001F5566"/>
    <w:rsid w:val="001F5B9F"/>
    <w:rsid w:val="001F6063"/>
    <w:rsid w:val="001F7DE6"/>
    <w:rsid w:val="001F7E2F"/>
    <w:rsid w:val="0020064F"/>
    <w:rsid w:val="00200960"/>
    <w:rsid w:val="002042EA"/>
    <w:rsid w:val="00205243"/>
    <w:rsid w:val="00210AAD"/>
    <w:rsid w:val="00211B92"/>
    <w:rsid w:val="0021639E"/>
    <w:rsid w:val="002200C6"/>
    <w:rsid w:val="0022179E"/>
    <w:rsid w:val="00221F0B"/>
    <w:rsid w:val="00224152"/>
    <w:rsid w:val="002245DC"/>
    <w:rsid w:val="00224679"/>
    <w:rsid w:val="0022750F"/>
    <w:rsid w:val="002336D7"/>
    <w:rsid w:val="00233A5F"/>
    <w:rsid w:val="00234917"/>
    <w:rsid w:val="002359E7"/>
    <w:rsid w:val="00236A8F"/>
    <w:rsid w:val="00243540"/>
    <w:rsid w:val="00244B6A"/>
    <w:rsid w:val="002455ED"/>
    <w:rsid w:val="002509BA"/>
    <w:rsid w:val="00251DD8"/>
    <w:rsid w:val="00252585"/>
    <w:rsid w:val="002541E5"/>
    <w:rsid w:val="002555C2"/>
    <w:rsid w:val="00256729"/>
    <w:rsid w:val="00257A69"/>
    <w:rsid w:val="00257C85"/>
    <w:rsid w:val="00264A4E"/>
    <w:rsid w:val="002656B7"/>
    <w:rsid w:val="00265BEC"/>
    <w:rsid w:val="00270F9E"/>
    <w:rsid w:val="0027741F"/>
    <w:rsid w:val="00280928"/>
    <w:rsid w:val="00280E5B"/>
    <w:rsid w:val="0028242E"/>
    <w:rsid w:val="002833BA"/>
    <w:rsid w:val="00285CEE"/>
    <w:rsid w:val="0028657C"/>
    <w:rsid w:val="002901CC"/>
    <w:rsid w:val="0029519F"/>
    <w:rsid w:val="00296BFF"/>
    <w:rsid w:val="00296F4D"/>
    <w:rsid w:val="002A0722"/>
    <w:rsid w:val="002A245C"/>
    <w:rsid w:val="002A3B5B"/>
    <w:rsid w:val="002A5338"/>
    <w:rsid w:val="002A5684"/>
    <w:rsid w:val="002B20E4"/>
    <w:rsid w:val="002C0D76"/>
    <w:rsid w:val="002C0FD5"/>
    <w:rsid w:val="002C1FF1"/>
    <w:rsid w:val="002C5D69"/>
    <w:rsid w:val="002C5E7F"/>
    <w:rsid w:val="002D0EB2"/>
    <w:rsid w:val="002D144E"/>
    <w:rsid w:val="002D31F4"/>
    <w:rsid w:val="002D3538"/>
    <w:rsid w:val="002E1595"/>
    <w:rsid w:val="002E1AB9"/>
    <w:rsid w:val="002E2687"/>
    <w:rsid w:val="002E2C88"/>
    <w:rsid w:val="002E4133"/>
    <w:rsid w:val="002E58F8"/>
    <w:rsid w:val="002F0281"/>
    <w:rsid w:val="002F174A"/>
    <w:rsid w:val="002F23D3"/>
    <w:rsid w:val="002F5B81"/>
    <w:rsid w:val="002F7AB2"/>
    <w:rsid w:val="002F7D8C"/>
    <w:rsid w:val="0030083D"/>
    <w:rsid w:val="0030660D"/>
    <w:rsid w:val="0030673B"/>
    <w:rsid w:val="003072CD"/>
    <w:rsid w:val="00310C34"/>
    <w:rsid w:val="00310D8C"/>
    <w:rsid w:val="0031289B"/>
    <w:rsid w:val="00313FA6"/>
    <w:rsid w:val="003144C5"/>
    <w:rsid w:val="00317398"/>
    <w:rsid w:val="003243DB"/>
    <w:rsid w:val="003253AC"/>
    <w:rsid w:val="00326226"/>
    <w:rsid w:val="003264D5"/>
    <w:rsid w:val="003338C1"/>
    <w:rsid w:val="00335BA8"/>
    <w:rsid w:val="0033698C"/>
    <w:rsid w:val="00337803"/>
    <w:rsid w:val="00340927"/>
    <w:rsid w:val="00340E70"/>
    <w:rsid w:val="0034100A"/>
    <w:rsid w:val="003412AB"/>
    <w:rsid w:val="00343C3C"/>
    <w:rsid w:val="00347A84"/>
    <w:rsid w:val="00347B2B"/>
    <w:rsid w:val="003503E4"/>
    <w:rsid w:val="00351B45"/>
    <w:rsid w:val="0035379C"/>
    <w:rsid w:val="0035425F"/>
    <w:rsid w:val="003545B3"/>
    <w:rsid w:val="0035465C"/>
    <w:rsid w:val="00355E3B"/>
    <w:rsid w:val="0036120B"/>
    <w:rsid w:val="00361B57"/>
    <w:rsid w:val="00362CCE"/>
    <w:rsid w:val="00363FC7"/>
    <w:rsid w:val="00365252"/>
    <w:rsid w:val="0037294C"/>
    <w:rsid w:val="00374587"/>
    <w:rsid w:val="00376C75"/>
    <w:rsid w:val="00381CB7"/>
    <w:rsid w:val="00382AD7"/>
    <w:rsid w:val="003832B3"/>
    <w:rsid w:val="003911DD"/>
    <w:rsid w:val="00391653"/>
    <w:rsid w:val="00393BE4"/>
    <w:rsid w:val="00395E8C"/>
    <w:rsid w:val="0039672C"/>
    <w:rsid w:val="00397413"/>
    <w:rsid w:val="003A0BCF"/>
    <w:rsid w:val="003A15BD"/>
    <w:rsid w:val="003A2B98"/>
    <w:rsid w:val="003A3460"/>
    <w:rsid w:val="003A3D3C"/>
    <w:rsid w:val="003A6983"/>
    <w:rsid w:val="003A7417"/>
    <w:rsid w:val="003A74B2"/>
    <w:rsid w:val="003B06E4"/>
    <w:rsid w:val="003B31D8"/>
    <w:rsid w:val="003B3740"/>
    <w:rsid w:val="003B3B96"/>
    <w:rsid w:val="003B5981"/>
    <w:rsid w:val="003C2009"/>
    <w:rsid w:val="003C4CF5"/>
    <w:rsid w:val="003C5857"/>
    <w:rsid w:val="003C6205"/>
    <w:rsid w:val="003D16B7"/>
    <w:rsid w:val="003D1F3F"/>
    <w:rsid w:val="003D35BA"/>
    <w:rsid w:val="003D3C60"/>
    <w:rsid w:val="003D3EE7"/>
    <w:rsid w:val="003D5A59"/>
    <w:rsid w:val="003D6358"/>
    <w:rsid w:val="003E1975"/>
    <w:rsid w:val="003E2F5E"/>
    <w:rsid w:val="003E3259"/>
    <w:rsid w:val="003E43D6"/>
    <w:rsid w:val="003E4DFB"/>
    <w:rsid w:val="003E6990"/>
    <w:rsid w:val="003E7101"/>
    <w:rsid w:val="003E7755"/>
    <w:rsid w:val="003F0F81"/>
    <w:rsid w:val="003F5D6C"/>
    <w:rsid w:val="003F5D7A"/>
    <w:rsid w:val="003F624F"/>
    <w:rsid w:val="003F6E65"/>
    <w:rsid w:val="003F755F"/>
    <w:rsid w:val="003F7E36"/>
    <w:rsid w:val="004010DF"/>
    <w:rsid w:val="004037BE"/>
    <w:rsid w:val="00404470"/>
    <w:rsid w:val="00404A11"/>
    <w:rsid w:val="00404DB8"/>
    <w:rsid w:val="004051D7"/>
    <w:rsid w:val="004063C1"/>
    <w:rsid w:val="004067FE"/>
    <w:rsid w:val="00406EAA"/>
    <w:rsid w:val="004112D5"/>
    <w:rsid w:val="00412F4F"/>
    <w:rsid w:val="004140C1"/>
    <w:rsid w:val="00415A6D"/>
    <w:rsid w:val="00417329"/>
    <w:rsid w:val="004223AC"/>
    <w:rsid w:val="004240DD"/>
    <w:rsid w:val="0042715B"/>
    <w:rsid w:val="00427907"/>
    <w:rsid w:val="00427AE7"/>
    <w:rsid w:val="00427DFF"/>
    <w:rsid w:val="00433DD4"/>
    <w:rsid w:val="00440A01"/>
    <w:rsid w:val="00442247"/>
    <w:rsid w:val="0044237C"/>
    <w:rsid w:val="00443D3F"/>
    <w:rsid w:val="0045057B"/>
    <w:rsid w:val="004508B9"/>
    <w:rsid w:val="0045474A"/>
    <w:rsid w:val="00457C68"/>
    <w:rsid w:val="004612FB"/>
    <w:rsid w:val="004623D1"/>
    <w:rsid w:val="004653EC"/>
    <w:rsid w:val="00465F90"/>
    <w:rsid w:val="00466262"/>
    <w:rsid w:val="004670C8"/>
    <w:rsid w:val="00467A7D"/>
    <w:rsid w:val="00467ADE"/>
    <w:rsid w:val="004728A4"/>
    <w:rsid w:val="00474D5F"/>
    <w:rsid w:val="0047561A"/>
    <w:rsid w:val="0047580F"/>
    <w:rsid w:val="00481950"/>
    <w:rsid w:val="00481A40"/>
    <w:rsid w:val="00483258"/>
    <w:rsid w:val="004843F8"/>
    <w:rsid w:val="00484B43"/>
    <w:rsid w:val="00484C97"/>
    <w:rsid w:val="00484F7C"/>
    <w:rsid w:val="00487399"/>
    <w:rsid w:val="00491CA0"/>
    <w:rsid w:val="0049352D"/>
    <w:rsid w:val="00493B40"/>
    <w:rsid w:val="00494EA4"/>
    <w:rsid w:val="00494EB8"/>
    <w:rsid w:val="0049576E"/>
    <w:rsid w:val="0049600B"/>
    <w:rsid w:val="00497035"/>
    <w:rsid w:val="00497478"/>
    <w:rsid w:val="0049779D"/>
    <w:rsid w:val="004A0D72"/>
    <w:rsid w:val="004A30DF"/>
    <w:rsid w:val="004A37D7"/>
    <w:rsid w:val="004A3E4B"/>
    <w:rsid w:val="004A457C"/>
    <w:rsid w:val="004A581A"/>
    <w:rsid w:val="004A5913"/>
    <w:rsid w:val="004A5BBC"/>
    <w:rsid w:val="004A75A6"/>
    <w:rsid w:val="004B171B"/>
    <w:rsid w:val="004B3538"/>
    <w:rsid w:val="004B382A"/>
    <w:rsid w:val="004B57F1"/>
    <w:rsid w:val="004B66A1"/>
    <w:rsid w:val="004B7AFC"/>
    <w:rsid w:val="004C15C0"/>
    <w:rsid w:val="004C1B9F"/>
    <w:rsid w:val="004C2307"/>
    <w:rsid w:val="004C3A1E"/>
    <w:rsid w:val="004C4A34"/>
    <w:rsid w:val="004C7A77"/>
    <w:rsid w:val="004C7F7C"/>
    <w:rsid w:val="004D1171"/>
    <w:rsid w:val="004D37F8"/>
    <w:rsid w:val="004D40CA"/>
    <w:rsid w:val="004D5375"/>
    <w:rsid w:val="004E0434"/>
    <w:rsid w:val="004E0AC1"/>
    <w:rsid w:val="004E25B8"/>
    <w:rsid w:val="004F143C"/>
    <w:rsid w:val="004F2C2A"/>
    <w:rsid w:val="004F5B53"/>
    <w:rsid w:val="004F7B33"/>
    <w:rsid w:val="005003B8"/>
    <w:rsid w:val="0050461B"/>
    <w:rsid w:val="00504BE2"/>
    <w:rsid w:val="0050783A"/>
    <w:rsid w:val="00507CFD"/>
    <w:rsid w:val="0051016C"/>
    <w:rsid w:val="0051168B"/>
    <w:rsid w:val="005124E3"/>
    <w:rsid w:val="00513CDA"/>
    <w:rsid w:val="005209CC"/>
    <w:rsid w:val="00521E58"/>
    <w:rsid w:val="005225CA"/>
    <w:rsid w:val="00525E97"/>
    <w:rsid w:val="0052749B"/>
    <w:rsid w:val="005278F8"/>
    <w:rsid w:val="00532093"/>
    <w:rsid w:val="0053367F"/>
    <w:rsid w:val="005344A3"/>
    <w:rsid w:val="00535606"/>
    <w:rsid w:val="0053623B"/>
    <w:rsid w:val="00536EC4"/>
    <w:rsid w:val="005409F6"/>
    <w:rsid w:val="00540D34"/>
    <w:rsid w:val="0054161B"/>
    <w:rsid w:val="00542731"/>
    <w:rsid w:val="00542A19"/>
    <w:rsid w:val="0054333F"/>
    <w:rsid w:val="00550E5F"/>
    <w:rsid w:val="005528FF"/>
    <w:rsid w:val="005530E0"/>
    <w:rsid w:val="00553FB8"/>
    <w:rsid w:val="005553A6"/>
    <w:rsid w:val="00556A06"/>
    <w:rsid w:val="005616A9"/>
    <w:rsid w:val="005620BB"/>
    <w:rsid w:val="00562FAE"/>
    <w:rsid w:val="005663E9"/>
    <w:rsid w:val="00567082"/>
    <w:rsid w:val="00567447"/>
    <w:rsid w:val="005724A4"/>
    <w:rsid w:val="005729E9"/>
    <w:rsid w:val="00572F7E"/>
    <w:rsid w:val="0058046C"/>
    <w:rsid w:val="005814A6"/>
    <w:rsid w:val="005817F6"/>
    <w:rsid w:val="00581DC0"/>
    <w:rsid w:val="00582CA8"/>
    <w:rsid w:val="0058754C"/>
    <w:rsid w:val="0058781D"/>
    <w:rsid w:val="00590744"/>
    <w:rsid w:val="00591003"/>
    <w:rsid w:val="005941C1"/>
    <w:rsid w:val="00594F2C"/>
    <w:rsid w:val="00597D42"/>
    <w:rsid w:val="005A2577"/>
    <w:rsid w:val="005A45A2"/>
    <w:rsid w:val="005A5FD3"/>
    <w:rsid w:val="005A6CBD"/>
    <w:rsid w:val="005A7F63"/>
    <w:rsid w:val="005B475A"/>
    <w:rsid w:val="005B4E78"/>
    <w:rsid w:val="005B653C"/>
    <w:rsid w:val="005B662E"/>
    <w:rsid w:val="005B7D94"/>
    <w:rsid w:val="005C0638"/>
    <w:rsid w:val="005C1535"/>
    <w:rsid w:val="005C221E"/>
    <w:rsid w:val="005C50D7"/>
    <w:rsid w:val="005C5125"/>
    <w:rsid w:val="005C7D51"/>
    <w:rsid w:val="005D02F1"/>
    <w:rsid w:val="005D0D88"/>
    <w:rsid w:val="005D1416"/>
    <w:rsid w:val="005D154E"/>
    <w:rsid w:val="005D6C9E"/>
    <w:rsid w:val="005D7776"/>
    <w:rsid w:val="005E0ABB"/>
    <w:rsid w:val="005E31EE"/>
    <w:rsid w:val="005E5594"/>
    <w:rsid w:val="005E5A67"/>
    <w:rsid w:val="005F2031"/>
    <w:rsid w:val="005F2B42"/>
    <w:rsid w:val="005F4C7F"/>
    <w:rsid w:val="005F5D29"/>
    <w:rsid w:val="005F6A0E"/>
    <w:rsid w:val="005F6F24"/>
    <w:rsid w:val="005F7418"/>
    <w:rsid w:val="005F7B8A"/>
    <w:rsid w:val="006008D8"/>
    <w:rsid w:val="00601C0D"/>
    <w:rsid w:val="00603302"/>
    <w:rsid w:val="00606B65"/>
    <w:rsid w:val="00607E72"/>
    <w:rsid w:val="0061135E"/>
    <w:rsid w:val="00611D21"/>
    <w:rsid w:val="00612217"/>
    <w:rsid w:val="006127E5"/>
    <w:rsid w:val="0061315F"/>
    <w:rsid w:val="006134EE"/>
    <w:rsid w:val="00614D44"/>
    <w:rsid w:val="00616FF5"/>
    <w:rsid w:val="00620BC9"/>
    <w:rsid w:val="00621133"/>
    <w:rsid w:val="0062207B"/>
    <w:rsid w:val="00622805"/>
    <w:rsid w:val="00623268"/>
    <w:rsid w:val="00625E2F"/>
    <w:rsid w:val="006309D6"/>
    <w:rsid w:val="0063280F"/>
    <w:rsid w:val="00633644"/>
    <w:rsid w:val="00635992"/>
    <w:rsid w:val="00635B88"/>
    <w:rsid w:val="00637ED5"/>
    <w:rsid w:val="006411E3"/>
    <w:rsid w:val="006412B7"/>
    <w:rsid w:val="00641DA1"/>
    <w:rsid w:val="00642DF9"/>
    <w:rsid w:val="00647835"/>
    <w:rsid w:val="00653AF4"/>
    <w:rsid w:val="00656088"/>
    <w:rsid w:val="00657D20"/>
    <w:rsid w:val="0066121D"/>
    <w:rsid w:val="0066150B"/>
    <w:rsid w:val="006632E6"/>
    <w:rsid w:val="00664283"/>
    <w:rsid w:val="006650FC"/>
    <w:rsid w:val="0066589E"/>
    <w:rsid w:val="00666F34"/>
    <w:rsid w:val="006700E2"/>
    <w:rsid w:val="00670EA4"/>
    <w:rsid w:val="00671EF8"/>
    <w:rsid w:val="00672886"/>
    <w:rsid w:val="006741F0"/>
    <w:rsid w:val="00674BF0"/>
    <w:rsid w:val="00676EE0"/>
    <w:rsid w:val="0068179E"/>
    <w:rsid w:val="00682507"/>
    <w:rsid w:val="00682825"/>
    <w:rsid w:val="00683774"/>
    <w:rsid w:val="006837A0"/>
    <w:rsid w:val="00687100"/>
    <w:rsid w:val="006911EF"/>
    <w:rsid w:val="00691F7B"/>
    <w:rsid w:val="00692CD8"/>
    <w:rsid w:val="00695C0F"/>
    <w:rsid w:val="006A00D8"/>
    <w:rsid w:val="006A3BB4"/>
    <w:rsid w:val="006A5220"/>
    <w:rsid w:val="006A5D3C"/>
    <w:rsid w:val="006A66E5"/>
    <w:rsid w:val="006A6BAA"/>
    <w:rsid w:val="006A71CB"/>
    <w:rsid w:val="006A7CD6"/>
    <w:rsid w:val="006A7DAC"/>
    <w:rsid w:val="006B024D"/>
    <w:rsid w:val="006B0785"/>
    <w:rsid w:val="006B1F5D"/>
    <w:rsid w:val="006B27CC"/>
    <w:rsid w:val="006B41D8"/>
    <w:rsid w:val="006B42A8"/>
    <w:rsid w:val="006B4C7E"/>
    <w:rsid w:val="006B71DD"/>
    <w:rsid w:val="006B7FFD"/>
    <w:rsid w:val="006C0BB7"/>
    <w:rsid w:val="006C2880"/>
    <w:rsid w:val="006C790F"/>
    <w:rsid w:val="006C7AC3"/>
    <w:rsid w:val="006D1D11"/>
    <w:rsid w:val="006D204F"/>
    <w:rsid w:val="006D445D"/>
    <w:rsid w:val="006D5070"/>
    <w:rsid w:val="006D60B4"/>
    <w:rsid w:val="006D7276"/>
    <w:rsid w:val="006E056A"/>
    <w:rsid w:val="006E180F"/>
    <w:rsid w:val="006E18A5"/>
    <w:rsid w:val="006E1933"/>
    <w:rsid w:val="006E55D9"/>
    <w:rsid w:val="006F10E7"/>
    <w:rsid w:val="006F1B0A"/>
    <w:rsid w:val="006F2029"/>
    <w:rsid w:val="006F2E55"/>
    <w:rsid w:val="006F3306"/>
    <w:rsid w:val="006F4A28"/>
    <w:rsid w:val="006F501E"/>
    <w:rsid w:val="006F520C"/>
    <w:rsid w:val="006F6621"/>
    <w:rsid w:val="00703044"/>
    <w:rsid w:val="00703209"/>
    <w:rsid w:val="007032AE"/>
    <w:rsid w:val="0070421D"/>
    <w:rsid w:val="00706005"/>
    <w:rsid w:val="007072AE"/>
    <w:rsid w:val="00707E6B"/>
    <w:rsid w:val="00710909"/>
    <w:rsid w:val="007137B7"/>
    <w:rsid w:val="00713FAC"/>
    <w:rsid w:val="0071456B"/>
    <w:rsid w:val="00714C72"/>
    <w:rsid w:val="00716134"/>
    <w:rsid w:val="00716451"/>
    <w:rsid w:val="00717E45"/>
    <w:rsid w:val="0072184F"/>
    <w:rsid w:val="0072278C"/>
    <w:rsid w:val="00723D5A"/>
    <w:rsid w:val="0072428B"/>
    <w:rsid w:val="0072498E"/>
    <w:rsid w:val="00724F6C"/>
    <w:rsid w:val="00725360"/>
    <w:rsid w:val="007313A0"/>
    <w:rsid w:val="00731CB1"/>
    <w:rsid w:val="00731D37"/>
    <w:rsid w:val="00732D99"/>
    <w:rsid w:val="0073490E"/>
    <w:rsid w:val="00735456"/>
    <w:rsid w:val="00737B9A"/>
    <w:rsid w:val="00740236"/>
    <w:rsid w:val="007405DA"/>
    <w:rsid w:val="00740AAC"/>
    <w:rsid w:val="007424B6"/>
    <w:rsid w:val="00742B33"/>
    <w:rsid w:val="00742F45"/>
    <w:rsid w:val="0074493A"/>
    <w:rsid w:val="007468C4"/>
    <w:rsid w:val="007470EC"/>
    <w:rsid w:val="007476F1"/>
    <w:rsid w:val="00750581"/>
    <w:rsid w:val="00751757"/>
    <w:rsid w:val="007564E5"/>
    <w:rsid w:val="00756B78"/>
    <w:rsid w:val="00757888"/>
    <w:rsid w:val="0076191F"/>
    <w:rsid w:val="0076372F"/>
    <w:rsid w:val="00764082"/>
    <w:rsid w:val="007663BC"/>
    <w:rsid w:val="007748AA"/>
    <w:rsid w:val="00774DD9"/>
    <w:rsid w:val="0077511F"/>
    <w:rsid w:val="00775805"/>
    <w:rsid w:val="00780FEE"/>
    <w:rsid w:val="00785F67"/>
    <w:rsid w:val="00786B06"/>
    <w:rsid w:val="007917DD"/>
    <w:rsid w:val="00792613"/>
    <w:rsid w:val="0079635E"/>
    <w:rsid w:val="007A14AC"/>
    <w:rsid w:val="007A4681"/>
    <w:rsid w:val="007A5AB5"/>
    <w:rsid w:val="007B073B"/>
    <w:rsid w:val="007B297C"/>
    <w:rsid w:val="007B3D13"/>
    <w:rsid w:val="007B5A27"/>
    <w:rsid w:val="007C0102"/>
    <w:rsid w:val="007C09E3"/>
    <w:rsid w:val="007C4616"/>
    <w:rsid w:val="007C6509"/>
    <w:rsid w:val="007D22FB"/>
    <w:rsid w:val="007D301E"/>
    <w:rsid w:val="007D38C1"/>
    <w:rsid w:val="007D5F44"/>
    <w:rsid w:val="007D70CF"/>
    <w:rsid w:val="007E1112"/>
    <w:rsid w:val="007E2FEF"/>
    <w:rsid w:val="007E33B5"/>
    <w:rsid w:val="007E3F8A"/>
    <w:rsid w:val="007F23E5"/>
    <w:rsid w:val="007F2D19"/>
    <w:rsid w:val="007F30AA"/>
    <w:rsid w:val="007F4F3A"/>
    <w:rsid w:val="007F75C8"/>
    <w:rsid w:val="007F7CDF"/>
    <w:rsid w:val="008020A7"/>
    <w:rsid w:val="00802B4B"/>
    <w:rsid w:val="008035EA"/>
    <w:rsid w:val="00805DF9"/>
    <w:rsid w:val="0080795D"/>
    <w:rsid w:val="008154A1"/>
    <w:rsid w:val="0081583A"/>
    <w:rsid w:val="008161A0"/>
    <w:rsid w:val="00821A24"/>
    <w:rsid w:val="00821B21"/>
    <w:rsid w:val="00822060"/>
    <w:rsid w:val="008223A2"/>
    <w:rsid w:val="008224E5"/>
    <w:rsid w:val="00824877"/>
    <w:rsid w:val="008250B3"/>
    <w:rsid w:val="00827885"/>
    <w:rsid w:val="00830180"/>
    <w:rsid w:val="00831206"/>
    <w:rsid w:val="008331D7"/>
    <w:rsid w:val="00834DB6"/>
    <w:rsid w:val="00841F9E"/>
    <w:rsid w:val="00844A26"/>
    <w:rsid w:val="00844E1F"/>
    <w:rsid w:val="0084539A"/>
    <w:rsid w:val="0084655B"/>
    <w:rsid w:val="00846B93"/>
    <w:rsid w:val="00846D8A"/>
    <w:rsid w:val="00847081"/>
    <w:rsid w:val="008502CE"/>
    <w:rsid w:val="00850E49"/>
    <w:rsid w:val="00851DAD"/>
    <w:rsid w:val="008539A0"/>
    <w:rsid w:val="00855BD5"/>
    <w:rsid w:val="00857CBE"/>
    <w:rsid w:val="008601C9"/>
    <w:rsid w:val="00860B61"/>
    <w:rsid w:val="008648CB"/>
    <w:rsid w:val="00865CCD"/>
    <w:rsid w:val="008706DF"/>
    <w:rsid w:val="008729B8"/>
    <w:rsid w:val="00875011"/>
    <w:rsid w:val="008750C4"/>
    <w:rsid w:val="0087595A"/>
    <w:rsid w:val="008776BB"/>
    <w:rsid w:val="00886A74"/>
    <w:rsid w:val="00886AF3"/>
    <w:rsid w:val="00892A74"/>
    <w:rsid w:val="00893841"/>
    <w:rsid w:val="00896F5E"/>
    <w:rsid w:val="008A083F"/>
    <w:rsid w:val="008A1D7B"/>
    <w:rsid w:val="008A3273"/>
    <w:rsid w:val="008A4756"/>
    <w:rsid w:val="008B1A5F"/>
    <w:rsid w:val="008B3134"/>
    <w:rsid w:val="008B4BA3"/>
    <w:rsid w:val="008B673C"/>
    <w:rsid w:val="008C26CB"/>
    <w:rsid w:val="008C2D2D"/>
    <w:rsid w:val="008C7334"/>
    <w:rsid w:val="008C7CB8"/>
    <w:rsid w:val="008D1435"/>
    <w:rsid w:val="008D3B8F"/>
    <w:rsid w:val="008D5F2E"/>
    <w:rsid w:val="008D610B"/>
    <w:rsid w:val="008E0763"/>
    <w:rsid w:val="008E0976"/>
    <w:rsid w:val="008E0C39"/>
    <w:rsid w:val="008E26D1"/>
    <w:rsid w:val="008E30BF"/>
    <w:rsid w:val="008E420F"/>
    <w:rsid w:val="008F14FF"/>
    <w:rsid w:val="008F4044"/>
    <w:rsid w:val="008F473A"/>
    <w:rsid w:val="008F611D"/>
    <w:rsid w:val="008F68A0"/>
    <w:rsid w:val="008F755B"/>
    <w:rsid w:val="0090093F"/>
    <w:rsid w:val="009028D2"/>
    <w:rsid w:val="00902AD8"/>
    <w:rsid w:val="00903500"/>
    <w:rsid w:val="00903751"/>
    <w:rsid w:val="0090498D"/>
    <w:rsid w:val="00906D83"/>
    <w:rsid w:val="00911998"/>
    <w:rsid w:val="00915EA1"/>
    <w:rsid w:val="009170FB"/>
    <w:rsid w:val="009208C1"/>
    <w:rsid w:val="00920CE3"/>
    <w:rsid w:val="00922F73"/>
    <w:rsid w:val="0092420B"/>
    <w:rsid w:val="00924414"/>
    <w:rsid w:val="009262D2"/>
    <w:rsid w:val="009266A8"/>
    <w:rsid w:val="00926ACE"/>
    <w:rsid w:val="00927532"/>
    <w:rsid w:val="009309C2"/>
    <w:rsid w:val="00931690"/>
    <w:rsid w:val="00932056"/>
    <w:rsid w:val="00933D4F"/>
    <w:rsid w:val="00940EAF"/>
    <w:rsid w:val="0094626B"/>
    <w:rsid w:val="0095011A"/>
    <w:rsid w:val="00950461"/>
    <w:rsid w:val="009563FD"/>
    <w:rsid w:val="00956607"/>
    <w:rsid w:val="00961D57"/>
    <w:rsid w:val="00964B0C"/>
    <w:rsid w:val="009655FA"/>
    <w:rsid w:val="0096623A"/>
    <w:rsid w:val="009676EE"/>
    <w:rsid w:val="00970EA4"/>
    <w:rsid w:val="0097533A"/>
    <w:rsid w:val="00976EFD"/>
    <w:rsid w:val="009822EF"/>
    <w:rsid w:val="00982B0F"/>
    <w:rsid w:val="00983832"/>
    <w:rsid w:val="00983D6F"/>
    <w:rsid w:val="00983E57"/>
    <w:rsid w:val="00987987"/>
    <w:rsid w:val="00992028"/>
    <w:rsid w:val="00995A29"/>
    <w:rsid w:val="00996809"/>
    <w:rsid w:val="00997B0D"/>
    <w:rsid w:val="009A0D1E"/>
    <w:rsid w:val="009A1D0C"/>
    <w:rsid w:val="009A2060"/>
    <w:rsid w:val="009A2D6B"/>
    <w:rsid w:val="009A3F52"/>
    <w:rsid w:val="009A4EDA"/>
    <w:rsid w:val="009B32DC"/>
    <w:rsid w:val="009B3ADF"/>
    <w:rsid w:val="009B5A3B"/>
    <w:rsid w:val="009C0B17"/>
    <w:rsid w:val="009C2BE7"/>
    <w:rsid w:val="009D0CAF"/>
    <w:rsid w:val="009D0ED3"/>
    <w:rsid w:val="009D1905"/>
    <w:rsid w:val="009D1E47"/>
    <w:rsid w:val="009D4036"/>
    <w:rsid w:val="009D44D6"/>
    <w:rsid w:val="009D468C"/>
    <w:rsid w:val="009D540E"/>
    <w:rsid w:val="009D77A1"/>
    <w:rsid w:val="009E2CDE"/>
    <w:rsid w:val="009E5C1C"/>
    <w:rsid w:val="009E7B68"/>
    <w:rsid w:val="009E7DBE"/>
    <w:rsid w:val="009F0F1E"/>
    <w:rsid w:val="009F2C73"/>
    <w:rsid w:val="009F39E7"/>
    <w:rsid w:val="009F6B42"/>
    <w:rsid w:val="00A00E8A"/>
    <w:rsid w:val="00A031D4"/>
    <w:rsid w:val="00A06E07"/>
    <w:rsid w:val="00A109E1"/>
    <w:rsid w:val="00A1445E"/>
    <w:rsid w:val="00A147D2"/>
    <w:rsid w:val="00A15556"/>
    <w:rsid w:val="00A15647"/>
    <w:rsid w:val="00A20970"/>
    <w:rsid w:val="00A23D15"/>
    <w:rsid w:val="00A24EA2"/>
    <w:rsid w:val="00A2588E"/>
    <w:rsid w:val="00A2704A"/>
    <w:rsid w:val="00A302D3"/>
    <w:rsid w:val="00A30B43"/>
    <w:rsid w:val="00A325EE"/>
    <w:rsid w:val="00A341A0"/>
    <w:rsid w:val="00A37008"/>
    <w:rsid w:val="00A41371"/>
    <w:rsid w:val="00A414D8"/>
    <w:rsid w:val="00A435A8"/>
    <w:rsid w:val="00A441C2"/>
    <w:rsid w:val="00A5021B"/>
    <w:rsid w:val="00A51380"/>
    <w:rsid w:val="00A53604"/>
    <w:rsid w:val="00A5406B"/>
    <w:rsid w:val="00A559CA"/>
    <w:rsid w:val="00A55AF9"/>
    <w:rsid w:val="00A56BB8"/>
    <w:rsid w:val="00A57F6B"/>
    <w:rsid w:val="00A61383"/>
    <w:rsid w:val="00A65446"/>
    <w:rsid w:val="00A66352"/>
    <w:rsid w:val="00A66D00"/>
    <w:rsid w:val="00A7314B"/>
    <w:rsid w:val="00A8389F"/>
    <w:rsid w:val="00A83D5B"/>
    <w:rsid w:val="00A85840"/>
    <w:rsid w:val="00A860FF"/>
    <w:rsid w:val="00A87561"/>
    <w:rsid w:val="00A87988"/>
    <w:rsid w:val="00A87C7D"/>
    <w:rsid w:val="00A907F1"/>
    <w:rsid w:val="00A9237E"/>
    <w:rsid w:val="00A93492"/>
    <w:rsid w:val="00A93B18"/>
    <w:rsid w:val="00A94A0F"/>
    <w:rsid w:val="00A94CA2"/>
    <w:rsid w:val="00A9526D"/>
    <w:rsid w:val="00A953BC"/>
    <w:rsid w:val="00A9768C"/>
    <w:rsid w:val="00AA0BE6"/>
    <w:rsid w:val="00AA1988"/>
    <w:rsid w:val="00AA4488"/>
    <w:rsid w:val="00AA49E5"/>
    <w:rsid w:val="00AA4A7C"/>
    <w:rsid w:val="00AA76CD"/>
    <w:rsid w:val="00AA7DEF"/>
    <w:rsid w:val="00AB06BD"/>
    <w:rsid w:val="00AB0E33"/>
    <w:rsid w:val="00AB1273"/>
    <w:rsid w:val="00AB16A3"/>
    <w:rsid w:val="00AB1CC2"/>
    <w:rsid w:val="00AB43C5"/>
    <w:rsid w:val="00AB4B99"/>
    <w:rsid w:val="00AB576A"/>
    <w:rsid w:val="00AB5A45"/>
    <w:rsid w:val="00AB5C79"/>
    <w:rsid w:val="00AB6EFE"/>
    <w:rsid w:val="00AB747A"/>
    <w:rsid w:val="00AB756B"/>
    <w:rsid w:val="00AC4822"/>
    <w:rsid w:val="00AC5643"/>
    <w:rsid w:val="00AC5863"/>
    <w:rsid w:val="00AC59B8"/>
    <w:rsid w:val="00AC5A4D"/>
    <w:rsid w:val="00AC5C70"/>
    <w:rsid w:val="00AC7AB8"/>
    <w:rsid w:val="00AD1497"/>
    <w:rsid w:val="00AD7BD7"/>
    <w:rsid w:val="00AE30E0"/>
    <w:rsid w:val="00AE3BA1"/>
    <w:rsid w:val="00AE6E5D"/>
    <w:rsid w:val="00AE7434"/>
    <w:rsid w:val="00AE7BDB"/>
    <w:rsid w:val="00AF1EFE"/>
    <w:rsid w:val="00AF2355"/>
    <w:rsid w:val="00AF26F4"/>
    <w:rsid w:val="00AF6957"/>
    <w:rsid w:val="00AF6AFF"/>
    <w:rsid w:val="00B053C8"/>
    <w:rsid w:val="00B05A7C"/>
    <w:rsid w:val="00B06215"/>
    <w:rsid w:val="00B07018"/>
    <w:rsid w:val="00B076AF"/>
    <w:rsid w:val="00B12E49"/>
    <w:rsid w:val="00B21883"/>
    <w:rsid w:val="00B21EF4"/>
    <w:rsid w:val="00B234FE"/>
    <w:rsid w:val="00B23929"/>
    <w:rsid w:val="00B30E2A"/>
    <w:rsid w:val="00B31F6F"/>
    <w:rsid w:val="00B32201"/>
    <w:rsid w:val="00B33B64"/>
    <w:rsid w:val="00B34DE6"/>
    <w:rsid w:val="00B4192A"/>
    <w:rsid w:val="00B42917"/>
    <w:rsid w:val="00B42E94"/>
    <w:rsid w:val="00B42EBA"/>
    <w:rsid w:val="00B449EB"/>
    <w:rsid w:val="00B47004"/>
    <w:rsid w:val="00B472BA"/>
    <w:rsid w:val="00B550B6"/>
    <w:rsid w:val="00B55644"/>
    <w:rsid w:val="00B560FE"/>
    <w:rsid w:val="00B56F27"/>
    <w:rsid w:val="00B56F75"/>
    <w:rsid w:val="00B6087A"/>
    <w:rsid w:val="00B63D01"/>
    <w:rsid w:val="00B652E0"/>
    <w:rsid w:val="00B6540D"/>
    <w:rsid w:val="00B655FD"/>
    <w:rsid w:val="00B71CD6"/>
    <w:rsid w:val="00B73173"/>
    <w:rsid w:val="00B734EC"/>
    <w:rsid w:val="00B73F71"/>
    <w:rsid w:val="00B744E7"/>
    <w:rsid w:val="00B8164E"/>
    <w:rsid w:val="00B81687"/>
    <w:rsid w:val="00B821BB"/>
    <w:rsid w:val="00B846E7"/>
    <w:rsid w:val="00B85E87"/>
    <w:rsid w:val="00B87FF2"/>
    <w:rsid w:val="00B922B8"/>
    <w:rsid w:val="00B93C52"/>
    <w:rsid w:val="00B94D09"/>
    <w:rsid w:val="00B96AE3"/>
    <w:rsid w:val="00B97212"/>
    <w:rsid w:val="00B9748A"/>
    <w:rsid w:val="00B97535"/>
    <w:rsid w:val="00BA0A50"/>
    <w:rsid w:val="00BA1A1C"/>
    <w:rsid w:val="00BA2DA6"/>
    <w:rsid w:val="00BA396F"/>
    <w:rsid w:val="00BA3F8E"/>
    <w:rsid w:val="00BB0E80"/>
    <w:rsid w:val="00BB1F5A"/>
    <w:rsid w:val="00BB1F94"/>
    <w:rsid w:val="00BB310F"/>
    <w:rsid w:val="00BB3639"/>
    <w:rsid w:val="00BB3C78"/>
    <w:rsid w:val="00BB4AD0"/>
    <w:rsid w:val="00BB67E6"/>
    <w:rsid w:val="00BC0871"/>
    <w:rsid w:val="00BC0943"/>
    <w:rsid w:val="00BC0A78"/>
    <w:rsid w:val="00BC1B54"/>
    <w:rsid w:val="00BC2326"/>
    <w:rsid w:val="00BD085E"/>
    <w:rsid w:val="00BD0BF1"/>
    <w:rsid w:val="00BD346C"/>
    <w:rsid w:val="00BD7062"/>
    <w:rsid w:val="00BD74C8"/>
    <w:rsid w:val="00BE3738"/>
    <w:rsid w:val="00BE394A"/>
    <w:rsid w:val="00BE3F94"/>
    <w:rsid w:val="00BE45C7"/>
    <w:rsid w:val="00BE5625"/>
    <w:rsid w:val="00BE623F"/>
    <w:rsid w:val="00BE773C"/>
    <w:rsid w:val="00BF09B6"/>
    <w:rsid w:val="00BF4F14"/>
    <w:rsid w:val="00BF5082"/>
    <w:rsid w:val="00BF5BDF"/>
    <w:rsid w:val="00C03644"/>
    <w:rsid w:val="00C063CC"/>
    <w:rsid w:val="00C13F0D"/>
    <w:rsid w:val="00C2074F"/>
    <w:rsid w:val="00C21E8E"/>
    <w:rsid w:val="00C23D38"/>
    <w:rsid w:val="00C25797"/>
    <w:rsid w:val="00C257B6"/>
    <w:rsid w:val="00C2797A"/>
    <w:rsid w:val="00C30D2B"/>
    <w:rsid w:val="00C321B8"/>
    <w:rsid w:val="00C32CD2"/>
    <w:rsid w:val="00C36300"/>
    <w:rsid w:val="00C366F5"/>
    <w:rsid w:val="00C3671B"/>
    <w:rsid w:val="00C440F5"/>
    <w:rsid w:val="00C446BB"/>
    <w:rsid w:val="00C45041"/>
    <w:rsid w:val="00C462F3"/>
    <w:rsid w:val="00C479F4"/>
    <w:rsid w:val="00C47CBE"/>
    <w:rsid w:val="00C51688"/>
    <w:rsid w:val="00C53829"/>
    <w:rsid w:val="00C5491E"/>
    <w:rsid w:val="00C55424"/>
    <w:rsid w:val="00C579BC"/>
    <w:rsid w:val="00C6207A"/>
    <w:rsid w:val="00C62999"/>
    <w:rsid w:val="00C62F56"/>
    <w:rsid w:val="00C65084"/>
    <w:rsid w:val="00C65120"/>
    <w:rsid w:val="00C66B17"/>
    <w:rsid w:val="00C71441"/>
    <w:rsid w:val="00C742C8"/>
    <w:rsid w:val="00C7455A"/>
    <w:rsid w:val="00C75D60"/>
    <w:rsid w:val="00C772E3"/>
    <w:rsid w:val="00C817C3"/>
    <w:rsid w:val="00C8180A"/>
    <w:rsid w:val="00C81FB1"/>
    <w:rsid w:val="00C869FD"/>
    <w:rsid w:val="00C87265"/>
    <w:rsid w:val="00C877ED"/>
    <w:rsid w:val="00C93090"/>
    <w:rsid w:val="00C9572C"/>
    <w:rsid w:val="00C9766B"/>
    <w:rsid w:val="00C97685"/>
    <w:rsid w:val="00C97CC4"/>
    <w:rsid w:val="00CA0B43"/>
    <w:rsid w:val="00CA14AB"/>
    <w:rsid w:val="00CA19E0"/>
    <w:rsid w:val="00CA2421"/>
    <w:rsid w:val="00CA289F"/>
    <w:rsid w:val="00CA3CE0"/>
    <w:rsid w:val="00CA4D17"/>
    <w:rsid w:val="00CA6434"/>
    <w:rsid w:val="00CB0DA7"/>
    <w:rsid w:val="00CB3D76"/>
    <w:rsid w:val="00CB6CDA"/>
    <w:rsid w:val="00CB72DA"/>
    <w:rsid w:val="00CC07A7"/>
    <w:rsid w:val="00CC0884"/>
    <w:rsid w:val="00CC29F5"/>
    <w:rsid w:val="00CC3F99"/>
    <w:rsid w:val="00CC4AD1"/>
    <w:rsid w:val="00CC5278"/>
    <w:rsid w:val="00CC7BD4"/>
    <w:rsid w:val="00CD2CA7"/>
    <w:rsid w:val="00CD3A1F"/>
    <w:rsid w:val="00CD4AA5"/>
    <w:rsid w:val="00CE2721"/>
    <w:rsid w:val="00CE35DA"/>
    <w:rsid w:val="00CE5480"/>
    <w:rsid w:val="00CE77EC"/>
    <w:rsid w:val="00CE7E34"/>
    <w:rsid w:val="00CF29DD"/>
    <w:rsid w:val="00CF5264"/>
    <w:rsid w:val="00CF62E9"/>
    <w:rsid w:val="00D01899"/>
    <w:rsid w:val="00D02BE6"/>
    <w:rsid w:val="00D045C0"/>
    <w:rsid w:val="00D04D88"/>
    <w:rsid w:val="00D0616F"/>
    <w:rsid w:val="00D07A4F"/>
    <w:rsid w:val="00D07AB7"/>
    <w:rsid w:val="00D10F32"/>
    <w:rsid w:val="00D120A8"/>
    <w:rsid w:val="00D1236F"/>
    <w:rsid w:val="00D1259B"/>
    <w:rsid w:val="00D12C29"/>
    <w:rsid w:val="00D13AFF"/>
    <w:rsid w:val="00D15D71"/>
    <w:rsid w:val="00D165B5"/>
    <w:rsid w:val="00D179A3"/>
    <w:rsid w:val="00D17A32"/>
    <w:rsid w:val="00D20033"/>
    <w:rsid w:val="00D201D0"/>
    <w:rsid w:val="00D20B27"/>
    <w:rsid w:val="00D2327E"/>
    <w:rsid w:val="00D23C1A"/>
    <w:rsid w:val="00D24D1E"/>
    <w:rsid w:val="00D24DD2"/>
    <w:rsid w:val="00D25272"/>
    <w:rsid w:val="00D278BA"/>
    <w:rsid w:val="00D32713"/>
    <w:rsid w:val="00D34F02"/>
    <w:rsid w:val="00D362BD"/>
    <w:rsid w:val="00D36B8D"/>
    <w:rsid w:val="00D37D1D"/>
    <w:rsid w:val="00D401EA"/>
    <w:rsid w:val="00D40B42"/>
    <w:rsid w:val="00D42FE4"/>
    <w:rsid w:val="00D43BFF"/>
    <w:rsid w:val="00D477B9"/>
    <w:rsid w:val="00D51B99"/>
    <w:rsid w:val="00D52161"/>
    <w:rsid w:val="00D52A11"/>
    <w:rsid w:val="00D52CBE"/>
    <w:rsid w:val="00D5306C"/>
    <w:rsid w:val="00D55210"/>
    <w:rsid w:val="00D55908"/>
    <w:rsid w:val="00D55B93"/>
    <w:rsid w:val="00D604CB"/>
    <w:rsid w:val="00D60D08"/>
    <w:rsid w:val="00D61F86"/>
    <w:rsid w:val="00D632D9"/>
    <w:rsid w:val="00D64B30"/>
    <w:rsid w:val="00D673E3"/>
    <w:rsid w:val="00D705BB"/>
    <w:rsid w:val="00D741B3"/>
    <w:rsid w:val="00D743EF"/>
    <w:rsid w:val="00D76FB0"/>
    <w:rsid w:val="00D77F3C"/>
    <w:rsid w:val="00D8031B"/>
    <w:rsid w:val="00D804E7"/>
    <w:rsid w:val="00D827BD"/>
    <w:rsid w:val="00D82C1F"/>
    <w:rsid w:val="00D83916"/>
    <w:rsid w:val="00D84E59"/>
    <w:rsid w:val="00D8543E"/>
    <w:rsid w:val="00D85775"/>
    <w:rsid w:val="00D86347"/>
    <w:rsid w:val="00D86910"/>
    <w:rsid w:val="00D90AD0"/>
    <w:rsid w:val="00D91D25"/>
    <w:rsid w:val="00D926FD"/>
    <w:rsid w:val="00DA1233"/>
    <w:rsid w:val="00DA402C"/>
    <w:rsid w:val="00DA527D"/>
    <w:rsid w:val="00DA5CEC"/>
    <w:rsid w:val="00DA6A5A"/>
    <w:rsid w:val="00DB0BB4"/>
    <w:rsid w:val="00DB1090"/>
    <w:rsid w:val="00DB237F"/>
    <w:rsid w:val="00DB27BF"/>
    <w:rsid w:val="00DB2CEB"/>
    <w:rsid w:val="00DB3112"/>
    <w:rsid w:val="00DB4E0B"/>
    <w:rsid w:val="00DB583C"/>
    <w:rsid w:val="00DB621A"/>
    <w:rsid w:val="00DB6DFB"/>
    <w:rsid w:val="00DB7E65"/>
    <w:rsid w:val="00DC17FD"/>
    <w:rsid w:val="00DC28A8"/>
    <w:rsid w:val="00DC2BD1"/>
    <w:rsid w:val="00DC3145"/>
    <w:rsid w:val="00DD0771"/>
    <w:rsid w:val="00DD0B12"/>
    <w:rsid w:val="00DD0E13"/>
    <w:rsid w:val="00DD258E"/>
    <w:rsid w:val="00DD6F77"/>
    <w:rsid w:val="00DD774F"/>
    <w:rsid w:val="00DD78CA"/>
    <w:rsid w:val="00DE5EE1"/>
    <w:rsid w:val="00DE63BC"/>
    <w:rsid w:val="00DE7645"/>
    <w:rsid w:val="00DF04FB"/>
    <w:rsid w:val="00DF0565"/>
    <w:rsid w:val="00DF4C2B"/>
    <w:rsid w:val="00DF4E8C"/>
    <w:rsid w:val="00DF5E71"/>
    <w:rsid w:val="00DF6F22"/>
    <w:rsid w:val="00E002B8"/>
    <w:rsid w:val="00E01461"/>
    <w:rsid w:val="00E047A5"/>
    <w:rsid w:val="00E07BE4"/>
    <w:rsid w:val="00E1049A"/>
    <w:rsid w:val="00E10AF1"/>
    <w:rsid w:val="00E12A31"/>
    <w:rsid w:val="00E12CF3"/>
    <w:rsid w:val="00E132EF"/>
    <w:rsid w:val="00E13500"/>
    <w:rsid w:val="00E149D1"/>
    <w:rsid w:val="00E14B2E"/>
    <w:rsid w:val="00E1751D"/>
    <w:rsid w:val="00E23CEB"/>
    <w:rsid w:val="00E24D8B"/>
    <w:rsid w:val="00E25008"/>
    <w:rsid w:val="00E26A18"/>
    <w:rsid w:val="00E276FD"/>
    <w:rsid w:val="00E345F4"/>
    <w:rsid w:val="00E40E83"/>
    <w:rsid w:val="00E41830"/>
    <w:rsid w:val="00E418E4"/>
    <w:rsid w:val="00E424C3"/>
    <w:rsid w:val="00E426BC"/>
    <w:rsid w:val="00E4400D"/>
    <w:rsid w:val="00E46C33"/>
    <w:rsid w:val="00E50ADD"/>
    <w:rsid w:val="00E50C14"/>
    <w:rsid w:val="00E51381"/>
    <w:rsid w:val="00E549CE"/>
    <w:rsid w:val="00E54E27"/>
    <w:rsid w:val="00E60556"/>
    <w:rsid w:val="00E6075C"/>
    <w:rsid w:val="00E6237C"/>
    <w:rsid w:val="00E63682"/>
    <w:rsid w:val="00E641CE"/>
    <w:rsid w:val="00E64C92"/>
    <w:rsid w:val="00E67ACC"/>
    <w:rsid w:val="00E70447"/>
    <w:rsid w:val="00E7399F"/>
    <w:rsid w:val="00E74D65"/>
    <w:rsid w:val="00E76A22"/>
    <w:rsid w:val="00E817A7"/>
    <w:rsid w:val="00E829DD"/>
    <w:rsid w:val="00E84C2B"/>
    <w:rsid w:val="00E85371"/>
    <w:rsid w:val="00E863AD"/>
    <w:rsid w:val="00E87B16"/>
    <w:rsid w:val="00E92495"/>
    <w:rsid w:val="00E92E2F"/>
    <w:rsid w:val="00EB2AB9"/>
    <w:rsid w:val="00EB51AD"/>
    <w:rsid w:val="00EB7A6C"/>
    <w:rsid w:val="00EC077D"/>
    <w:rsid w:val="00EC17CC"/>
    <w:rsid w:val="00EC2DA5"/>
    <w:rsid w:val="00EC2E46"/>
    <w:rsid w:val="00ED000F"/>
    <w:rsid w:val="00ED066A"/>
    <w:rsid w:val="00ED1311"/>
    <w:rsid w:val="00ED1902"/>
    <w:rsid w:val="00ED5826"/>
    <w:rsid w:val="00EE15C6"/>
    <w:rsid w:val="00EE444B"/>
    <w:rsid w:val="00EE4D2E"/>
    <w:rsid w:val="00EE52F9"/>
    <w:rsid w:val="00EE6148"/>
    <w:rsid w:val="00EE6C2E"/>
    <w:rsid w:val="00EE7BC2"/>
    <w:rsid w:val="00EE7C7C"/>
    <w:rsid w:val="00EF1EAB"/>
    <w:rsid w:val="00EF50FE"/>
    <w:rsid w:val="00EF59D7"/>
    <w:rsid w:val="00EF66D8"/>
    <w:rsid w:val="00F022B3"/>
    <w:rsid w:val="00F02343"/>
    <w:rsid w:val="00F02CE9"/>
    <w:rsid w:val="00F04E0A"/>
    <w:rsid w:val="00F05618"/>
    <w:rsid w:val="00F06EBB"/>
    <w:rsid w:val="00F07339"/>
    <w:rsid w:val="00F0740F"/>
    <w:rsid w:val="00F07F6C"/>
    <w:rsid w:val="00F10215"/>
    <w:rsid w:val="00F12624"/>
    <w:rsid w:val="00F13206"/>
    <w:rsid w:val="00F148FE"/>
    <w:rsid w:val="00F1645D"/>
    <w:rsid w:val="00F1649B"/>
    <w:rsid w:val="00F211FF"/>
    <w:rsid w:val="00F21949"/>
    <w:rsid w:val="00F2195B"/>
    <w:rsid w:val="00F2217D"/>
    <w:rsid w:val="00F22BD3"/>
    <w:rsid w:val="00F22C41"/>
    <w:rsid w:val="00F245F9"/>
    <w:rsid w:val="00F25473"/>
    <w:rsid w:val="00F26065"/>
    <w:rsid w:val="00F3046B"/>
    <w:rsid w:val="00F33038"/>
    <w:rsid w:val="00F36876"/>
    <w:rsid w:val="00F36A2C"/>
    <w:rsid w:val="00F40B22"/>
    <w:rsid w:val="00F4198E"/>
    <w:rsid w:val="00F42549"/>
    <w:rsid w:val="00F428F1"/>
    <w:rsid w:val="00F43C65"/>
    <w:rsid w:val="00F45F67"/>
    <w:rsid w:val="00F463D9"/>
    <w:rsid w:val="00F47FAC"/>
    <w:rsid w:val="00F516B4"/>
    <w:rsid w:val="00F53E0B"/>
    <w:rsid w:val="00F5492C"/>
    <w:rsid w:val="00F54A8B"/>
    <w:rsid w:val="00F56AA8"/>
    <w:rsid w:val="00F56BF8"/>
    <w:rsid w:val="00F66B8A"/>
    <w:rsid w:val="00F679FD"/>
    <w:rsid w:val="00F71EAA"/>
    <w:rsid w:val="00F72540"/>
    <w:rsid w:val="00F72573"/>
    <w:rsid w:val="00F73287"/>
    <w:rsid w:val="00F763AA"/>
    <w:rsid w:val="00F768AD"/>
    <w:rsid w:val="00F76A49"/>
    <w:rsid w:val="00F775E2"/>
    <w:rsid w:val="00F82271"/>
    <w:rsid w:val="00F84750"/>
    <w:rsid w:val="00F866C5"/>
    <w:rsid w:val="00F90B00"/>
    <w:rsid w:val="00F93E9B"/>
    <w:rsid w:val="00F93FF5"/>
    <w:rsid w:val="00F95067"/>
    <w:rsid w:val="00F95F2E"/>
    <w:rsid w:val="00F96386"/>
    <w:rsid w:val="00FA1498"/>
    <w:rsid w:val="00FA2012"/>
    <w:rsid w:val="00FA6814"/>
    <w:rsid w:val="00FB26BD"/>
    <w:rsid w:val="00FB26EE"/>
    <w:rsid w:val="00FB49D3"/>
    <w:rsid w:val="00FC0E2D"/>
    <w:rsid w:val="00FC277C"/>
    <w:rsid w:val="00FC2A3B"/>
    <w:rsid w:val="00FC2E09"/>
    <w:rsid w:val="00FC35AA"/>
    <w:rsid w:val="00FC3B46"/>
    <w:rsid w:val="00FC61D3"/>
    <w:rsid w:val="00FC67F3"/>
    <w:rsid w:val="00FC7B19"/>
    <w:rsid w:val="00FC7E09"/>
    <w:rsid w:val="00FD156E"/>
    <w:rsid w:val="00FD1AC9"/>
    <w:rsid w:val="00FD3105"/>
    <w:rsid w:val="00FD4BF4"/>
    <w:rsid w:val="00FD4BFF"/>
    <w:rsid w:val="00FE02BD"/>
    <w:rsid w:val="00FE30CE"/>
    <w:rsid w:val="00FE7646"/>
    <w:rsid w:val="00FE7FC3"/>
    <w:rsid w:val="00FF1003"/>
    <w:rsid w:val="00FF1797"/>
    <w:rsid w:val="00FF2900"/>
    <w:rsid w:val="00FF3C2C"/>
    <w:rsid w:val="00FF45B1"/>
    <w:rsid w:val="00FF74A1"/>
  </w:rsids>
  <m:mathPr>
    <m:mathFont m:val="Cambria Math"/>
    <m:brkBin m:val="before"/>
    <m:brkBinSub m:val="--"/>
    <m:smallFrac m:val="0"/>
    <m:dispDef/>
    <m:lMargin m:val="0"/>
    <m:rMargin m:val="0"/>
    <m:defJc m:val="centerGroup"/>
    <m:wrapIndent m:val="1440"/>
    <m:intLim m:val="subSup"/>
    <m:naryLim m:val="undOvr"/>
  </m:mathPr>
  <w:themeFontLang w:val="sl-SI" w:eastAsia="zh-TW" w:bidi="my-MM"/>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418"/>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iPriority w:val="99"/>
    <w:unhideWhenUsed/>
    <w:rsid w:val="00C440F5"/>
    <w:pPr>
      <w:tabs>
        <w:tab w:val="center" w:pos="4536"/>
        <w:tab w:val="right" w:pos="9072"/>
      </w:tabs>
      <w:spacing w:line="240" w:lineRule="auto"/>
    </w:pPr>
  </w:style>
  <w:style w:type="character" w:customStyle="1" w:styleId="FooterChar">
    <w:name w:val="Footer Char"/>
    <w:basedOn w:val="DefaultParagraphFont"/>
    <w:link w:val="Footer"/>
    <w:uiPriority w:val="99"/>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qFormat/>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7"/>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9"/>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uiPriority w:val="22"/>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8"/>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customStyle="1" w:styleId="UnresolvedMention2">
    <w:name w:val="Unresolved Mention2"/>
    <w:basedOn w:val="DefaultParagraphFont"/>
    <w:uiPriority w:val="99"/>
    <w:semiHidden/>
    <w:unhideWhenUsed/>
    <w:rsid w:val="00DC17FD"/>
    <w:rPr>
      <w:color w:val="605E5C"/>
      <w:shd w:val="clear" w:color="auto" w:fill="E1DFDD"/>
    </w:rPr>
  </w:style>
  <w:style w:type="character" w:customStyle="1" w:styleId="rynqvb">
    <w:name w:val="rynqvb"/>
    <w:basedOn w:val="DefaultParagraphFont"/>
    <w:rsid w:val="007B3D13"/>
  </w:style>
  <w:style w:type="character" w:styleId="UnresolvedMention">
    <w:name w:val="Unresolved Mention"/>
    <w:basedOn w:val="DefaultParagraphFont"/>
    <w:uiPriority w:val="99"/>
    <w:semiHidden/>
    <w:unhideWhenUsed/>
    <w:rsid w:val="00BC1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4921">
      <w:bodyDiv w:val="1"/>
      <w:marLeft w:val="0"/>
      <w:marRight w:val="0"/>
      <w:marTop w:val="0"/>
      <w:marBottom w:val="0"/>
      <w:divBdr>
        <w:top w:val="none" w:sz="0" w:space="0" w:color="auto"/>
        <w:left w:val="none" w:sz="0" w:space="0" w:color="auto"/>
        <w:bottom w:val="none" w:sz="0" w:space="0" w:color="auto"/>
        <w:right w:val="none" w:sz="0" w:space="0" w:color="auto"/>
      </w:divBdr>
      <w:divsChild>
        <w:div w:id="1769621620">
          <w:marLeft w:val="0"/>
          <w:marRight w:val="0"/>
          <w:marTop w:val="0"/>
          <w:marBottom w:val="0"/>
          <w:divBdr>
            <w:top w:val="none" w:sz="0" w:space="0" w:color="auto"/>
            <w:left w:val="none" w:sz="0" w:space="0" w:color="auto"/>
            <w:bottom w:val="none" w:sz="0" w:space="0" w:color="auto"/>
            <w:right w:val="none" w:sz="0" w:space="0" w:color="auto"/>
          </w:divBdr>
        </w:div>
        <w:div w:id="1951162348">
          <w:marLeft w:val="0"/>
          <w:marRight w:val="0"/>
          <w:marTop w:val="0"/>
          <w:marBottom w:val="0"/>
          <w:divBdr>
            <w:top w:val="none" w:sz="0" w:space="0" w:color="auto"/>
            <w:left w:val="none" w:sz="0" w:space="0" w:color="auto"/>
            <w:bottom w:val="none" w:sz="0" w:space="0" w:color="auto"/>
            <w:right w:val="none" w:sz="0" w:space="0" w:color="auto"/>
          </w:divBdr>
          <w:divsChild>
            <w:div w:id="50736831">
              <w:marLeft w:val="0"/>
              <w:marRight w:val="0"/>
              <w:marTop w:val="0"/>
              <w:marBottom w:val="0"/>
              <w:divBdr>
                <w:top w:val="none" w:sz="0" w:space="0" w:color="auto"/>
                <w:left w:val="none" w:sz="0" w:space="0" w:color="auto"/>
                <w:bottom w:val="none" w:sz="0" w:space="0" w:color="auto"/>
                <w:right w:val="none" w:sz="0" w:space="0" w:color="auto"/>
              </w:divBdr>
              <w:divsChild>
                <w:div w:id="586809647">
                  <w:marLeft w:val="0"/>
                  <w:marRight w:val="0"/>
                  <w:marTop w:val="0"/>
                  <w:marBottom w:val="0"/>
                  <w:divBdr>
                    <w:top w:val="none" w:sz="0" w:space="0" w:color="auto"/>
                    <w:left w:val="none" w:sz="0" w:space="0" w:color="auto"/>
                    <w:bottom w:val="none" w:sz="0" w:space="0" w:color="auto"/>
                    <w:right w:val="none" w:sz="0" w:space="0" w:color="auto"/>
                  </w:divBdr>
                  <w:divsChild>
                    <w:div w:id="79536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49130">
      <w:bodyDiv w:val="1"/>
      <w:marLeft w:val="0"/>
      <w:marRight w:val="0"/>
      <w:marTop w:val="0"/>
      <w:marBottom w:val="0"/>
      <w:divBdr>
        <w:top w:val="none" w:sz="0" w:space="0" w:color="auto"/>
        <w:left w:val="none" w:sz="0" w:space="0" w:color="auto"/>
        <w:bottom w:val="none" w:sz="0" w:space="0" w:color="auto"/>
        <w:right w:val="none" w:sz="0" w:space="0" w:color="auto"/>
      </w:divBdr>
    </w:div>
    <w:div w:id="138230423">
      <w:bodyDiv w:val="1"/>
      <w:marLeft w:val="0"/>
      <w:marRight w:val="0"/>
      <w:marTop w:val="0"/>
      <w:marBottom w:val="0"/>
      <w:divBdr>
        <w:top w:val="none" w:sz="0" w:space="0" w:color="auto"/>
        <w:left w:val="none" w:sz="0" w:space="0" w:color="auto"/>
        <w:bottom w:val="none" w:sz="0" w:space="0" w:color="auto"/>
        <w:right w:val="none" w:sz="0" w:space="0" w:color="auto"/>
      </w:divBdr>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272980435">
      <w:bodyDiv w:val="1"/>
      <w:marLeft w:val="0"/>
      <w:marRight w:val="0"/>
      <w:marTop w:val="0"/>
      <w:marBottom w:val="0"/>
      <w:divBdr>
        <w:top w:val="none" w:sz="0" w:space="0" w:color="auto"/>
        <w:left w:val="none" w:sz="0" w:space="0" w:color="auto"/>
        <w:bottom w:val="none" w:sz="0" w:space="0" w:color="auto"/>
        <w:right w:val="none" w:sz="0" w:space="0" w:color="auto"/>
      </w:divBdr>
      <w:divsChild>
        <w:div w:id="1358311028">
          <w:marLeft w:val="0"/>
          <w:marRight w:val="0"/>
          <w:marTop w:val="0"/>
          <w:marBottom w:val="0"/>
          <w:divBdr>
            <w:top w:val="none" w:sz="0" w:space="0" w:color="auto"/>
            <w:left w:val="none" w:sz="0" w:space="0" w:color="auto"/>
            <w:bottom w:val="none" w:sz="0" w:space="0" w:color="auto"/>
            <w:right w:val="none" w:sz="0" w:space="0" w:color="auto"/>
          </w:divBdr>
        </w:div>
        <w:div w:id="512651029">
          <w:marLeft w:val="0"/>
          <w:marRight w:val="0"/>
          <w:marTop w:val="0"/>
          <w:marBottom w:val="0"/>
          <w:divBdr>
            <w:top w:val="none" w:sz="0" w:space="0" w:color="auto"/>
            <w:left w:val="none" w:sz="0" w:space="0" w:color="auto"/>
            <w:bottom w:val="none" w:sz="0" w:space="0" w:color="auto"/>
            <w:right w:val="none" w:sz="0" w:space="0" w:color="auto"/>
          </w:divBdr>
          <w:divsChild>
            <w:div w:id="26149565">
              <w:marLeft w:val="0"/>
              <w:marRight w:val="0"/>
              <w:marTop w:val="0"/>
              <w:marBottom w:val="0"/>
              <w:divBdr>
                <w:top w:val="none" w:sz="0" w:space="0" w:color="auto"/>
                <w:left w:val="none" w:sz="0" w:space="0" w:color="auto"/>
                <w:bottom w:val="none" w:sz="0" w:space="0" w:color="auto"/>
                <w:right w:val="none" w:sz="0" w:space="0" w:color="auto"/>
              </w:divBdr>
              <w:divsChild>
                <w:div w:id="1537624820">
                  <w:marLeft w:val="0"/>
                  <w:marRight w:val="0"/>
                  <w:marTop w:val="0"/>
                  <w:marBottom w:val="0"/>
                  <w:divBdr>
                    <w:top w:val="none" w:sz="0" w:space="0" w:color="auto"/>
                    <w:left w:val="none" w:sz="0" w:space="0" w:color="auto"/>
                    <w:bottom w:val="none" w:sz="0" w:space="0" w:color="auto"/>
                    <w:right w:val="none" w:sz="0" w:space="0" w:color="auto"/>
                  </w:divBdr>
                  <w:divsChild>
                    <w:div w:id="81776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558440631">
      <w:bodyDiv w:val="1"/>
      <w:marLeft w:val="0"/>
      <w:marRight w:val="0"/>
      <w:marTop w:val="0"/>
      <w:marBottom w:val="0"/>
      <w:divBdr>
        <w:top w:val="none" w:sz="0" w:space="0" w:color="auto"/>
        <w:left w:val="none" w:sz="0" w:space="0" w:color="auto"/>
        <w:bottom w:val="none" w:sz="0" w:space="0" w:color="auto"/>
        <w:right w:val="none" w:sz="0" w:space="0" w:color="auto"/>
      </w:divBdr>
    </w:div>
    <w:div w:id="792871067">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952711288">
      <w:bodyDiv w:val="1"/>
      <w:marLeft w:val="0"/>
      <w:marRight w:val="0"/>
      <w:marTop w:val="0"/>
      <w:marBottom w:val="0"/>
      <w:divBdr>
        <w:top w:val="none" w:sz="0" w:space="0" w:color="auto"/>
        <w:left w:val="none" w:sz="0" w:space="0" w:color="auto"/>
        <w:bottom w:val="none" w:sz="0" w:space="0" w:color="auto"/>
        <w:right w:val="none" w:sz="0" w:space="0" w:color="auto"/>
      </w:divBdr>
    </w:div>
    <w:div w:id="1021204187">
      <w:bodyDiv w:val="1"/>
      <w:marLeft w:val="0"/>
      <w:marRight w:val="0"/>
      <w:marTop w:val="0"/>
      <w:marBottom w:val="0"/>
      <w:divBdr>
        <w:top w:val="none" w:sz="0" w:space="0" w:color="auto"/>
        <w:left w:val="none" w:sz="0" w:space="0" w:color="auto"/>
        <w:bottom w:val="none" w:sz="0" w:space="0" w:color="auto"/>
        <w:right w:val="none" w:sz="0" w:space="0" w:color="auto"/>
      </w:divBdr>
    </w:div>
    <w:div w:id="1026716529">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352999354">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684476285">
      <w:bodyDiv w:val="1"/>
      <w:marLeft w:val="0"/>
      <w:marRight w:val="0"/>
      <w:marTop w:val="0"/>
      <w:marBottom w:val="0"/>
      <w:divBdr>
        <w:top w:val="none" w:sz="0" w:space="0" w:color="auto"/>
        <w:left w:val="none" w:sz="0" w:space="0" w:color="auto"/>
        <w:bottom w:val="none" w:sz="0" w:space="0" w:color="auto"/>
        <w:right w:val="none" w:sz="0" w:space="0" w:color="auto"/>
      </w:divBdr>
    </w:div>
    <w:div w:id="1746562661">
      <w:bodyDiv w:val="1"/>
      <w:marLeft w:val="0"/>
      <w:marRight w:val="0"/>
      <w:marTop w:val="0"/>
      <w:marBottom w:val="0"/>
      <w:divBdr>
        <w:top w:val="none" w:sz="0" w:space="0" w:color="auto"/>
        <w:left w:val="none" w:sz="0" w:space="0" w:color="auto"/>
        <w:bottom w:val="none" w:sz="0" w:space="0" w:color="auto"/>
        <w:right w:val="none" w:sz="0" w:space="0" w:color="auto"/>
      </w:divBdr>
      <w:divsChild>
        <w:div w:id="1218276994">
          <w:marLeft w:val="0"/>
          <w:marRight w:val="0"/>
          <w:marTop w:val="0"/>
          <w:marBottom w:val="0"/>
          <w:divBdr>
            <w:top w:val="none" w:sz="0" w:space="0" w:color="auto"/>
            <w:left w:val="none" w:sz="0" w:space="0" w:color="auto"/>
            <w:bottom w:val="none" w:sz="0" w:space="0" w:color="auto"/>
            <w:right w:val="none" w:sz="0" w:space="0" w:color="auto"/>
          </w:divBdr>
        </w:div>
        <w:div w:id="2014411400">
          <w:marLeft w:val="0"/>
          <w:marRight w:val="0"/>
          <w:marTop w:val="0"/>
          <w:marBottom w:val="0"/>
          <w:divBdr>
            <w:top w:val="none" w:sz="0" w:space="0" w:color="auto"/>
            <w:left w:val="none" w:sz="0" w:space="0" w:color="auto"/>
            <w:bottom w:val="none" w:sz="0" w:space="0" w:color="auto"/>
            <w:right w:val="none" w:sz="0" w:space="0" w:color="auto"/>
          </w:divBdr>
          <w:divsChild>
            <w:div w:id="1456603656">
              <w:marLeft w:val="0"/>
              <w:marRight w:val="0"/>
              <w:marTop w:val="0"/>
              <w:marBottom w:val="0"/>
              <w:divBdr>
                <w:top w:val="none" w:sz="0" w:space="0" w:color="auto"/>
                <w:left w:val="none" w:sz="0" w:space="0" w:color="auto"/>
                <w:bottom w:val="none" w:sz="0" w:space="0" w:color="auto"/>
                <w:right w:val="none" w:sz="0" w:space="0" w:color="auto"/>
              </w:divBdr>
              <w:divsChild>
                <w:div w:id="1198851982">
                  <w:marLeft w:val="0"/>
                  <w:marRight w:val="0"/>
                  <w:marTop w:val="0"/>
                  <w:marBottom w:val="0"/>
                  <w:divBdr>
                    <w:top w:val="none" w:sz="0" w:space="0" w:color="auto"/>
                    <w:left w:val="none" w:sz="0" w:space="0" w:color="auto"/>
                    <w:bottom w:val="none" w:sz="0" w:space="0" w:color="auto"/>
                    <w:right w:val="none" w:sz="0" w:space="0" w:color="auto"/>
                  </w:divBdr>
                  <w:divsChild>
                    <w:div w:id="42750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467771">
      <w:bodyDiv w:val="1"/>
      <w:marLeft w:val="0"/>
      <w:marRight w:val="0"/>
      <w:marTop w:val="0"/>
      <w:marBottom w:val="0"/>
      <w:divBdr>
        <w:top w:val="none" w:sz="0" w:space="0" w:color="auto"/>
        <w:left w:val="none" w:sz="0" w:space="0" w:color="auto"/>
        <w:bottom w:val="none" w:sz="0" w:space="0" w:color="auto"/>
        <w:right w:val="none" w:sz="0" w:space="0" w:color="auto"/>
      </w:divBdr>
    </w:div>
    <w:div w:id="1857185311">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00111955">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narocanje.si/" TargetMode="External"/><Relationship Id="rId18" Type="http://schemas.openxmlformats.org/officeDocument/2006/relationships/hyperlink" Target="http://eponudbe.si/en"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www.enarocanje.si" TargetMode="Externa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hyperlink" Target="http://eponudbe.si/"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eponudbe.si/en" TargetMode="External"/><Relationship Id="rId20" Type="http://schemas.openxmlformats.org/officeDocument/2006/relationships/hyperlink" Target="http://eponudbe.si/e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eponudbe.si/en/General-Terms-of-Use" TargetMode="External"/><Relationship Id="rId23" Type="http://schemas.openxmlformats.org/officeDocument/2006/relationships/hyperlink" Target="https://ejn.gov.si/espd/" TargetMode="External"/><Relationship Id="rId28" Type="http://schemas.openxmlformats.org/officeDocument/2006/relationships/footer" Target="footer2.xml"/><Relationship Id="rId19" Type="http://schemas.openxmlformats.org/officeDocument/2006/relationships/hyperlink" Target="https://eponudbe.si/en/General-Terms-of-Use"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eponudbe.si" TargetMode="External"/><Relationship Id="rId22" Type="http://schemas.openxmlformats.org/officeDocument/2006/relationships/hyperlink" Target="https://ejn.gov.si/espd/" TargetMode="External"/><Relationship Id="rId27" Type="http://schemas.openxmlformats.org/officeDocument/2006/relationships/header" Target="header3.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9030821-C984-4552-821D-9C1403E46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31</Pages>
  <Words>10064</Words>
  <Characters>55753</Characters>
  <Application>Microsoft Office Word</Application>
  <DocSecurity>0</DocSecurity>
  <Lines>6194</Lines>
  <Paragraphs>2632</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63185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Luka Žirovec</cp:lastModifiedBy>
  <cp:revision>5</cp:revision>
  <cp:lastPrinted>2023-06-22T12:16:00Z</cp:lastPrinted>
  <dcterms:created xsi:type="dcterms:W3CDTF">2025-05-30T05:35:00Z</dcterms:created>
  <dcterms:modified xsi:type="dcterms:W3CDTF">2025-06-10T11:38:00Z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5929ce1032838a9296828bf9024e67f7ee25590f7d939985746e7fb0b0d4871a</vt:lpwstr>
  </property>
</Properties>
</file>